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66AD3" w14:textId="77777777" w:rsidR="00570159" w:rsidRDefault="00570159">
      <w:pPr>
        <w:spacing w:line="220" w:lineRule="exact"/>
        <w:ind w:left="9755" w:right="1261" w:hanging="826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Rufus Hardy</w:t>
      </w:r>
    </w:p>
    <w:p w14:paraId="3F1E7327" w14:textId="77777777" w:rsidR="00570159" w:rsidRDefault="00951FFB" w:rsidP="00570159">
      <w:pPr>
        <w:spacing w:line="220" w:lineRule="exact"/>
        <w:ind w:left="9755" w:right="1261" w:hanging="8264"/>
      </w:pPr>
      <w:r>
        <w:t>P.O. Box 1</w:t>
      </w:r>
      <w:r>
        <w:rPr>
          <w:spacing w:val="1"/>
        </w:rPr>
        <w:t>0</w:t>
      </w:r>
      <w:r>
        <w:t>21</w:t>
      </w:r>
    </w:p>
    <w:p w14:paraId="55E78028" w14:textId="77777777" w:rsidR="00570159" w:rsidRDefault="00951FFB" w:rsidP="00570159">
      <w:pPr>
        <w:spacing w:line="220" w:lineRule="exact"/>
        <w:ind w:left="9755" w:right="1261" w:hanging="8264"/>
      </w:pPr>
      <w:r>
        <w:rPr>
          <w:spacing w:val="-1"/>
        </w:rPr>
        <w:t>Ri</w:t>
      </w:r>
      <w:r>
        <w:t>o</w:t>
      </w:r>
      <w:r>
        <w:rPr>
          <w:spacing w:val="1"/>
        </w:rPr>
        <w:t xml:space="preserve"> </w:t>
      </w:r>
      <w:r>
        <w:rPr>
          <w:spacing w:val="-1"/>
        </w:rPr>
        <w:t>G</w:t>
      </w:r>
      <w:r>
        <w:rPr>
          <w:spacing w:val="1"/>
        </w:rPr>
        <w:t>r</w:t>
      </w:r>
      <w:r>
        <w:t>a</w:t>
      </w:r>
      <w:r>
        <w:rPr>
          <w:spacing w:val="-1"/>
        </w:rPr>
        <w:t>n</w:t>
      </w:r>
      <w:r>
        <w:t>de,</w:t>
      </w:r>
      <w:r>
        <w:rPr>
          <w:spacing w:val="-1"/>
        </w:rPr>
        <w:t xml:space="preserve"> P</w:t>
      </w:r>
      <w:r>
        <w:rPr>
          <w:spacing w:val="1"/>
        </w:rPr>
        <w:t>u</w:t>
      </w:r>
      <w:r>
        <w:t>er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1"/>
        </w:rPr>
        <w:t>Ri</w:t>
      </w:r>
      <w:r>
        <w:t>co</w:t>
      </w:r>
      <w:r>
        <w:rPr>
          <w:spacing w:val="-1"/>
        </w:rPr>
        <w:t xml:space="preserve"> 0</w:t>
      </w:r>
      <w:r>
        <w:rPr>
          <w:spacing w:val="1"/>
        </w:rPr>
        <w:t>5</w:t>
      </w:r>
      <w:r>
        <w:rPr>
          <w:spacing w:val="-1"/>
        </w:rPr>
        <w:t>2</w:t>
      </w:r>
      <w:r>
        <w:t>91</w:t>
      </w:r>
    </w:p>
    <w:p w14:paraId="1703D707" w14:textId="77777777" w:rsidR="00570159" w:rsidRDefault="00951FFB" w:rsidP="00570159">
      <w:pPr>
        <w:spacing w:line="220" w:lineRule="exact"/>
        <w:ind w:left="9755" w:right="1261" w:hanging="8264"/>
      </w:pPr>
      <w:r>
        <w:t>Ho</w:t>
      </w:r>
      <w:r>
        <w:rPr>
          <w:spacing w:val="-2"/>
        </w:rPr>
        <w:t>m</w:t>
      </w:r>
      <w:r>
        <w:t>e:</w:t>
      </w:r>
      <w:r>
        <w:rPr>
          <w:spacing w:val="1"/>
        </w:rPr>
        <w:t xml:space="preserve"> </w:t>
      </w:r>
      <w:r>
        <w:rPr>
          <w:rFonts w:ascii="Garamond" w:eastAsia="Garamond" w:hAnsi="Garamond" w:cs="Garamond"/>
          <w:w w:val="99"/>
          <w:sz w:val="22"/>
          <w:szCs w:val="22"/>
        </w:rPr>
        <w:t>566-802-3252</w:t>
      </w:r>
    </w:p>
    <w:p w14:paraId="1F46967F" w14:textId="77777777" w:rsidR="00570159" w:rsidRDefault="00951FFB" w:rsidP="00570159">
      <w:pPr>
        <w:spacing w:line="220" w:lineRule="exact"/>
        <w:ind w:left="9755" w:right="1261" w:hanging="8264"/>
      </w:pPr>
      <w:r>
        <w:t>W</w:t>
      </w:r>
      <w:r>
        <w:rPr>
          <w:spacing w:val="-1"/>
        </w:rPr>
        <w:t>or</w:t>
      </w:r>
      <w:r>
        <w:rPr>
          <w:spacing w:val="1"/>
        </w:rPr>
        <w:t>k</w:t>
      </w:r>
      <w:r>
        <w:t xml:space="preserve">: </w:t>
      </w:r>
      <w:r>
        <w:rPr>
          <w:spacing w:val="-1"/>
        </w:rPr>
        <w:t>56</w:t>
      </w:r>
      <w:r>
        <w:rPr>
          <w:spacing w:val="1"/>
        </w:rPr>
        <w:t>6</w:t>
      </w:r>
      <w:r>
        <w:rPr>
          <w:spacing w:val="-1"/>
        </w:rPr>
        <w:t>-</w:t>
      </w:r>
      <w:r>
        <w:rPr>
          <w:spacing w:val="1"/>
        </w:rPr>
        <w:t>4</w:t>
      </w:r>
      <w:r>
        <w:rPr>
          <w:spacing w:val="-1"/>
        </w:rPr>
        <w:t>27</w:t>
      </w:r>
      <w:r>
        <w:t>-</w:t>
      </w:r>
      <w:r>
        <w:rPr>
          <w:spacing w:val="-1"/>
        </w:rPr>
        <w:t>00</w:t>
      </w:r>
      <w:r>
        <w:rPr>
          <w:spacing w:val="1"/>
        </w:rPr>
        <w:t>0</w:t>
      </w:r>
      <w:r>
        <w:t>9</w:t>
      </w:r>
    </w:p>
    <w:p w14:paraId="63AC0C65" w14:textId="4C95861B" w:rsidR="008D6B74" w:rsidRDefault="00951FFB" w:rsidP="00570159">
      <w:pPr>
        <w:spacing w:line="220" w:lineRule="exact"/>
        <w:ind w:left="9755" w:right="1261" w:hanging="8264"/>
      </w:pPr>
      <w:r>
        <w:t>E</w:t>
      </w:r>
      <w:r>
        <w:rPr>
          <w:spacing w:val="-2"/>
        </w:rPr>
        <w:t>m</w:t>
      </w:r>
      <w:r>
        <w:rPr>
          <w:spacing w:val="1"/>
        </w:rPr>
        <w:t>a</w:t>
      </w:r>
      <w:r>
        <w:t>il:</w:t>
      </w:r>
      <w:hyperlink r:id="rId7" w:history="1">
        <w:r w:rsidR="00570159" w:rsidRPr="0016759A">
          <w:rPr>
            <w:rStyle w:val="Hyperlink"/>
          </w:rPr>
          <w:t>rufus@gmail.com</w:t>
        </w:r>
      </w:hyperlink>
    </w:p>
    <w:p w14:paraId="5A905DF1" w14:textId="77777777" w:rsidR="008D6B74" w:rsidRDefault="008D6B74">
      <w:pPr>
        <w:spacing w:line="260" w:lineRule="exact"/>
        <w:rPr>
          <w:sz w:val="26"/>
          <w:szCs w:val="26"/>
        </w:rPr>
      </w:pPr>
    </w:p>
    <w:p w14:paraId="566E8D05" w14:textId="7208540F" w:rsidR="008D6B74" w:rsidRDefault="00951FFB" w:rsidP="00570159">
      <w:pPr>
        <w:ind w:left="5520" w:right="5377"/>
        <w:jc w:val="center"/>
        <w:rPr>
          <w:sz w:val="22"/>
          <w:szCs w:val="22"/>
        </w:rPr>
      </w:pPr>
      <w:r>
        <w:rPr>
          <w:b/>
          <w:w w:val="99"/>
          <w:sz w:val="22"/>
          <w:szCs w:val="22"/>
        </w:rPr>
        <w:t>OBJEC</w:t>
      </w:r>
      <w:r>
        <w:rPr>
          <w:b/>
          <w:spacing w:val="1"/>
          <w:w w:val="99"/>
          <w:sz w:val="22"/>
          <w:szCs w:val="22"/>
        </w:rPr>
        <w:t>T</w:t>
      </w:r>
      <w:r>
        <w:rPr>
          <w:b/>
          <w:w w:val="99"/>
          <w:sz w:val="22"/>
          <w:szCs w:val="22"/>
        </w:rPr>
        <w:t>I</w:t>
      </w:r>
      <w:r>
        <w:rPr>
          <w:b/>
          <w:spacing w:val="1"/>
          <w:w w:val="99"/>
          <w:sz w:val="22"/>
          <w:szCs w:val="22"/>
        </w:rPr>
        <w:t>V</w:t>
      </w:r>
      <w:r>
        <w:rPr>
          <w:b/>
          <w:w w:val="99"/>
          <w:sz w:val="22"/>
          <w:szCs w:val="22"/>
        </w:rPr>
        <w:t>E</w:t>
      </w:r>
    </w:p>
    <w:p w14:paraId="6A24E995" w14:textId="77777777" w:rsidR="008D6B74" w:rsidRDefault="00951FFB">
      <w:pPr>
        <w:ind w:left="1440" w:right="1261"/>
        <w:jc w:val="both"/>
      </w:pPr>
      <w:r>
        <w:t>A</w:t>
      </w:r>
      <w:r>
        <w:rPr>
          <w:spacing w:val="1"/>
        </w:rPr>
        <w:t xml:space="preserve"> </w:t>
      </w:r>
      <w:r>
        <w:t>challe</w:t>
      </w:r>
      <w:r>
        <w:rPr>
          <w:spacing w:val="1"/>
        </w:rPr>
        <w:t>ng</w:t>
      </w:r>
      <w:r>
        <w:rPr>
          <w:spacing w:val="-2"/>
        </w:rPr>
        <w:t>i</w:t>
      </w:r>
      <w:r>
        <w:rPr>
          <w:spacing w:val="1"/>
        </w:rPr>
        <w:t>n</w:t>
      </w:r>
      <w:r>
        <w:t xml:space="preserve">g </w:t>
      </w:r>
      <w:r>
        <w:rPr>
          <w:spacing w:val="1"/>
        </w:rPr>
        <w:t>p</w:t>
      </w:r>
      <w:r>
        <w:rPr>
          <w:spacing w:val="-1"/>
        </w:rPr>
        <w:t>o</w:t>
      </w:r>
      <w:r>
        <w:t>siti</w:t>
      </w:r>
      <w:r>
        <w:rPr>
          <w:spacing w:val="1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>n</w:t>
      </w:r>
      <w:r>
        <w:rPr>
          <w:spacing w:val="-1"/>
        </w:rPr>
        <w:t>u</w:t>
      </w:r>
      <w:r>
        <w:t>facturin</w:t>
      </w:r>
      <w:r>
        <w:rPr>
          <w:spacing w:val="1"/>
        </w:rPr>
        <w:t>g</w:t>
      </w:r>
      <w:r>
        <w:t>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>g</w:t>
      </w:r>
      <w:r>
        <w:rPr>
          <w:spacing w:val="-1"/>
        </w:rPr>
        <w:t>i</w:t>
      </w:r>
      <w:r>
        <w:rPr>
          <w:spacing w:val="1"/>
        </w:rPr>
        <w:t>n</w:t>
      </w:r>
      <w:r>
        <w:t>eer</w:t>
      </w:r>
      <w:r>
        <w:rPr>
          <w:spacing w:val="-1"/>
        </w:rPr>
        <w:t>i</w:t>
      </w:r>
      <w:r>
        <w:t>ng</w:t>
      </w:r>
      <w:r>
        <w:rPr>
          <w:spacing w:val="1"/>
        </w:rPr>
        <w:t xml:space="preserve"> o</w:t>
      </w:r>
      <w:r>
        <w:t>r Facilities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>p</w:t>
      </w:r>
      <w:r>
        <w:t>eratio</w:t>
      </w:r>
      <w:r>
        <w:rPr>
          <w:spacing w:val="1"/>
        </w:rPr>
        <w:t>n</w:t>
      </w:r>
      <w:r>
        <w:t>al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>v</w:t>
      </w:r>
      <w:r>
        <w:t>ir</w:t>
      </w:r>
      <w:r>
        <w:rPr>
          <w:spacing w:val="1"/>
        </w:rPr>
        <w:t>on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 xml:space="preserve">y </w:t>
      </w:r>
      <w:r>
        <w:rPr>
          <w:spacing w:val="1"/>
        </w:rPr>
        <w:t>ov</w:t>
      </w:r>
      <w:r>
        <w:t>erall ma</w:t>
      </w:r>
      <w:r>
        <w:rPr>
          <w:spacing w:val="1"/>
        </w:rPr>
        <w:t>n</w:t>
      </w:r>
      <w:r>
        <w:t>a</w:t>
      </w:r>
      <w:r>
        <w:rPr>
          <w:spacing w:val="1"/>
        </w:rPr>
        <w:t>g</w:t>
      </w:r>
      <w:r>
        <w:t>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tec</w:t>
      </w:r>
      <w:r>
        <w:rPr>
          <w:spacing w:val="1"/>
        </w:rPr>
        <w:t>hn</w:t>
      </w:r>
      <w:r>
        <w:rPr>
          <w:spacing w:val="-1"/>
        </w:rPr>
        <w:t>i</w:t>
      </w:r>
      <w:r>
        <w:t>cal bac</w:t>
      </w:r>
      <w:r>
        <w:rPr>
          <w:spacing w:val="1"/>
        </w:rPr>
        <w:t>k</w:t>
      </w:r>
      <w:r>
        <w:t>gr</w:t>
      </w:r>
      <w:r>
        <w:rPr>
          <w:spacing w:val="1"/>
        </w:rPr>
        <w:t>o</w:t>
      </w:r>
      <w:r>
        <w:t>un</w:t>
      </w:r>
      <w:r>
        <w:rPr>
          <w:spacing w:val="1"/>
        </w:rPr>
        <w:t>d</w:t>
      </w:r>
      <w:r>
        <w:t>, along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 lea</w:t>
      </w:r>
      <w:r>
        <w:rPr>
          <w:spacing w:val="-2"/>
        </w:rPr>
        <w:t>d</w:t>
      </w:r>
      <w:r>
        <w:t>ers</w:t>
      </w:r>
      <w:r>
        <w:rPr>
          <w:spacing w:val="1"/>
        </w:rPr>
        <w:t>h</w:t>
      </w:r>
      <w:r>
        <w:rPr>
          <w:spacing w:val="-2"/>
        </w:rPr>
        <w:t>i</w:t>
      </w:r>
      <w:r>
        <w:t>p</w:t>
      </w:r>
      <w:r>
        <w:rPr>
          <w:spacing w:val="1"/>
        </w:rPr>
        <w:t xml:space="preserve"> </w:t>
      </w:r>
      <w:r>
        <w:t xml:space="preserve">and </w:t>
      </w:r>
      <w:r>
        <w:rPr>
          <w:spacing w:val="1"/>
        </w:rPr>
        <w:t>d</w:t>
      </w:r>
      <w:r>
        <w:t>ecisi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k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ca</w:t>
      </w:r>
      <w:r>
        <w:rPr>
          <w:spacing w:val="1"/>
        </w:rPr>
        <w:t>p</w:t>
      </w:r>
      <w:r>
        <w:t>a</w:t>
      </w:r>
      <w:r>
        <w:rPr>
          <w:spacing w:val="1"/>
        </w:rPr>
        <w:t>b</w:t>
      </w:r>
      <w:r>
        <w:t xml:space="preserve">ilities, will </w:t>
      </w:r>
      <w:r>
        <w:rPr>
          <w:spacing w:val="1"/>
        </w:rPr>
        <w:t>b</w:t>
      </w:r>
      <w:r>
        <w:t>e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b</w:t>
      </w:r>
      <w:r>
        <w:t>i</w:t>
      </w:r>
      <w:r>
        <w:rPr>
          <w:spacing w:val="1"/>
        </w:rPr>
        <w:t>n</w:t>
      </w:r>
      <w:r>
        <w:t>ed to r</w:t>
      </w:r>
      <w:r>
        <w:rPr>
          <w:spacing w:val="-1"/>
        </w:rPr>
        <w:t>e</w:t>
      </w:r>
      <w:r>
        <w:t xml:space="preserve">nder </w:t>
      </w:r>
      <w:r>
        <w:rPr>
          <w:spacing w:val="-2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-2"/>
        </w:rPr>
        <w:t>m</w:t>
      </w:r>
      <w:r>
        <w:rPr>
          <w:spacing w:val="1"/>
        </w:rPr>
        <w:t>o</w:t>
      </w:r>
      <w:r>
        <w:t>st</w:t>
      </w:r>
      <w:r>
        <w:rPr>
          <w:spacing w:val="-1"/>
        </w:rPr>
        <w:t xml:space="preserve"> </w:t>
      </w:r>
      <w:r>
        <w:t>ben</w:t>
      </w:r>
      <w:r>
        <w:rPr>
          <w:spacing w:val="-1"/>
        </w:rPr>
        <w:t>e</w:t>
      </w:r>
      <w:r>
        <w:t xml:space="preserve">fit to </w:t>
      </w:r>
      <w:r>
        <w:rPr>
          <w:spacing w:val="-2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any.</w:t>
      </w:r>
    </w:p>
    <w:p w14:paraId="2521E122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1F2876EE" w14:textId="448DC00E" w:rsidR="008D6B74" w:rsidRDefault="00951FFB" w:rsidP="00570159">
      <w:pPr>
        <w:ind w:left="4736" w:right="4592"/>
        <w:jc w:val="center"/>
        <w:rPr>
          <w:sz w:val="22"/>
          <w:szCs w:val="22"/>
        </w:rPr>
      </w:pPr>
      <w:r>
        <w:rPr>
          <w:b/>
          <w:sz w:val="22"/>
          <w:szCs w:val="22"/>
        </w:rPr>
        <w:t>BA</w:t>
      </w:r>
      <w:r>
        <w:rPr>
          <w:b/>
          <w:spacing w:val="1"/>
          <w:sz w:val="22"/>
          <w:szCs w:val="22"/>
        </w:rPr>
        <w:t>C</w:t>
      </w:r>
      <w:r>
        <w:rPr>
          <w:b/>
          <w:sz w:val="22"/>
          <w:szCs w:val="22"/>
        </w:rPr>
        <w:t>KGROUND</w:t>
      </w:r>
      <w:r>
        <w:rPr>
          <w:b/>
          <w:spacing w:val="-16"/>
          <w:sz w:val="22"/>
          <w:szCs w:val="22"/>
        </w:rPr>
        <w:t xml:space="preserve"> </w:t>
      </w:r>
      <w:r>
        <w:rPr>
          <w:b/>
          <w:w w:val="99"/>
          <w:sz w:val="22"/>
          <w:szCs w:val="22"/>
        </w:rPr>
        <w:t>SUM</w:t>
      </w:r>
      <w:r>
        <w:rPr>
          <w:b/>
          <w:spacing w:val="2"/>
          <w:w w:val="99"/>
          <w:sz w:val="22"/>
          <w:szCs w:val="22"/>
        </w:rPr>
        <w:t>M</w:t>
      </w:r>
      <w:r>
        <w:rPr>
          <w:b/>
          <w:w w:val="99"/>
          <w:sz w:val="22"/>
          <w:szCs w:val="22"/>
        </w:rPr>
        <w:t>ARY</w:t>
      </w:r>
    </w:p>
    <w:p w14:paraId="6E6750C4" w14:textId="77777777" w:rsidR="008D6B74" w:rsidRDefault="00951FFB">
      <w:pPr>
        <w:ind w:left="1440" w:right="1260"/>
        <w:jc w:val="both"/>
      </w:pPr>
      <w:r>
        <w:t>Di</w:t>
      </w:r>
      <w:r>
        <w:rPr>
          <w:spacing w:val="1"/>
        </w:rPr>
        <w:t>v</w:t>
      </w:r>
      <w:r>
        <w:rPr>
          <w:spacing w:val="-1"/>
        </w:rPr>
        <w:t>e</w:t>
      </w:r>
      <w:r>
        <w:t>rse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xp</w:t>
      </w:r>
      <w:r>
        <w:rPr>
          <w:spacing w:val="-1"/>
        </w:rPr>
        <w:t>e</w:t>
      </w:r>
      <w:r>
        <w:t>rie</w:t>
      </w:r>
      <w:r>
        <w:rPr>
          <w:spacing w:val="1"/>
        </w:rPr>
        <w:t>n</w:t>
      </w:r>
      <w:r>
        <w:t>ce</w:t>
      </w:r>
      <w:r>
        <w:rPr>
          <w:spacing w:val="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Mana</w:t>
      </w:r>
      <w:r>
        <w:rPr>
          <w:spacing w:val="1"/>
        </w:rPr>
        <w:t>g</w:t>
      </w:r>
      <w:r>
        <w:t>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>p</w:t>
      </w:r>
      <w:r>
        <w:t>eratio</w:t>
      </w:r>
      <w:r>
        <w:rPr>
          <w:spacing w:val="1"/>
        </w:rPr>
        <w:t>n</w:t>
      </w:r>
      <w:r>
        <w:t>s within</w:t>
      </w:r>
      <w:r>
        <w:rPr>
          <w:spacing w:val="2"/>
        </w:rPr>
        <w:t xml:space="preserve"> </w:t>
      </w:r>
      <w:r>
        <w:t>Man</w:t>
      </w:r>
      <w:r>
        <w:rPr>
          <w:spacing w:val="1"/>
        </w:rPr>
        <w:t>u</w:t>
      </w:r>
      <w:r>
        <w:t>fact</w:t>
      </w:r>
      <w:r>
        <w:rPr>
          <w:spacing w:val="1"/>
        </w:rPr>
        <w:t>u</w:t>
      </w:r>
      <w:r>
        <w:t>rin</w:t>
      </w:r>
      <w:r>
        <w:rPr>
          <w:spacing w:val="1"/>
        </w:rPr>
        <w:t>g</w:t>
      </w:r>
      <w:r>
        <w:t>, En</w:t>
      </w:r>
      <w:r>
        <w:rPr>
          <w:spacing w:val="1"/>
        </w:rPr>
        <w:t>v</w:t>
      </w:r>
      <w:r>
        <w:rPr>
          <w:spacing w:val="-2"/>
        </w:rPr>
        <w:t>i</w:t>
      </w:r>
      <w:r>
        <w:t>ro</w:t>
      </w:r>
      <w:r>
        <w:rPr>
          <w:spacing w:val="1"/>
        </w:rPr>
        <w:t>n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tal,</w:t>
      </w:r>
      <w:r>
        <w:rPr>
          <w:spacing w:val="1"/>
        </w:rPr>
        <w:t xml:space="preserve"> </w:t>
      </w:r>
      <w:r>
        <w:t>Q</w:t>
      </w:r>
      <w:r>
        <w:rPr>
          <w:spacing w:val="1"/>
        </w:rPr>
        <w:t>u</w:t>
      </w:r>
      <w:r>
        <w:t>ality,</w:t>
      </w:r>
      <w:r>
        <w:rPr>
          <w:spacing w:val="1"/>
        </w:rPr>
        <w:t xml:space="preserve"> </w:t>
      </w:r>
      <w:r>
        <w:t>Facili</w:t>
      </w:r>
      <w:r>
        <w:rPr>
          <w:spacing w:val="1"/>
        </w:rPr>
        <w:t>t</w:t>
      </w:r>
      <w:r>
        <w:t>y En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eer</w:t>
      </w:r>
      <w:r>
        <w:rPr>
          <w:spacing w:val="-2"/>
        </w:rPr>
        <w:t>i</w:t>
      </w:r>
      <w:r>
        <w:rPr>
          <w:spacing w:val="1"/>
        </w:rPr>
        <w:t>n</w:t>
      </w:r>
      <w:r>
        <w:t>g a</w:t>
      </w:r>
      <w:r>
        <w:rPr>
          <w:spacing w:val="1"/>
        </w:rPr>
        <w:t>n</w:t>
      </w:r>
      <w:r>
        <w:t>d Mai</w:t>
      </w:r>
      <w:r>
        <w:rPr>
          <w:spacing w:val="1"/>
        </w:rPr>
        <w:t>n</w:t>
      </w:r>
      <w:r>
        <w:t>te</w:t>
      </w:r>
      <w:r>
        <w:rPr>
          <w:spacing w:val="1"/>
        </w:rPr>
        <w:t>n</w:t>
      </w:r>
      <w:r>
        <w:rPr>
          <w:spacing w:val="-1"/>
        </w:rPr>
        <w:t>a</w:t>
      </w:r>
      <w:r>
        <w:t xml:space="preserve">nce </w:t>
      </w:r>
      <w:r>
        <w:rPr>
          <w:spacing w:val="1"/>
        </w:rPr>
        <w:t>d</w:t>
      </w:r>
      <w:r>
        <w:t>isci</w:t>
      </w:r>
      <w:r>
        <w:rPr>
          <w:spacing w:val="1"/>
        </w:rPr>
        <w:t>p</w:t>
      </w:r>
      <w:r>
        <w:t>li</w:t>
      </w:r>
      <w:r>
        <w:rPr>
          <w:spacing w:val="1"/>
        </w:rPr>
        <w:t>n</w:t>
      </w:r>
      <w:r>
        <w:t xml:space="preserve">es. </w:t>
      </w:r>
      <w:r>
        <w:t>Maj</w:t>
      </w:r>
      <w:r>
        <w:rPr>
          <w:spacing w:val="1"/>
        </w:rPr>
        <w:t>o</w:t>
      </w:r>
      <w:r>
        <w:t>r stre</w:t>
      </w:r>
      <w:r>
        <w:rPr>
          <w:spacing w:val="1"/>
        </w:rPr>
        <w:t>ng</w:t>
      </w:r>
      <w:r>
        <w:rPr>
          <w:spacing w:val="-1"/>
        </w:rPr>
        <w:t>t</w:t>
      </w:r>
      <w:r>
        <w:rPr>
          <w:spacing w:val="1"/>
        </w:rPr>
        <w:t>h</w:t>
      </w:r>
      <w:r>
        <w:t xml:space="preserve">s </w:t>
      </w:r>
      <w:r>
        <w:rPr>
          <w:spacing w:val="-1"/>
        </w:rPr>
        <w:t>i</w:t>
      </w:r>
      <w:r>
        <w:t xml:space="preserve">n </w:t>
      </w:r>
      <w:r>
        <w:rPr>
          <w:spacing w:val="-1"/>
        </w:rPr>
        <w:t>lea</w:t>
      </w:r>
      <w:r>
        <w:rPr>
          <w:spacing w:val="1"/>
        </w:rPr>
        <w:t>d</w:t>
      </w:r>
      <w:r>
        <w:rPr>
          <w:spacing w:val="-1"/>
        </w:rPr>
        <w:t>ers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p</w:t>
      </w:r>
      <w:r>
        <w:t xml:space="preserve">, </w:t>
      </w:r>
      <w:r>
        <w:rPr>
          <w:spacing w:val="-2"/>
        </w:rPr>
        <w:t>m</w:t>
      </w:r>
      <w:r>
        <w:rPr>
          <w:spacing w:val="1"/>
        </w:rPr>
        <w:t>o</w:t>
      </w:r>
      <w:r>
        <w:rPr>
          <w:spacing w:val="-1"/>
        </w:rPr>
        <w:t>ti</w:t>
      </w:r>
      <w:r>
        <w:rPr>
          <w:spacing w:val="1"/>
        </w:rPr>
        <w:t>v</w:t>
      </w:r>
      <w:r>
        <w:rPr>
          <w:spacing w:val="-1"/>
        </w:rPr>
        <w:t>ati</w:t>
      </w:r>
      <w:r>
        <w:rPr>
          <w:spacing w:val="1"/>
        </w:rPr>
        <w:t>on</w:t>
      </w:r>
      <w:r>
        <w:t>,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m</w:t>
      </w:r>
      <w:r>
        <w:rPr>
          <w:spacing w:val="-2"/>
        </w:rPr>
        <w:t>m</w:t>
      </w:r>
      <w:r>
        <w:rPr>
          <w:spacing w:val="1"/>
        </w:rPr>
        <w:t>un</w:t>
      </w:r>
      <w:r>
        <w:t>i</w:t>
      </w:r>
      <w:r>
        <w:rPr>
          <w:spacing w:val="-1"/>
        </w:rPr>
        <w:t>cati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 deve</w:t>
      </w:r>
      <w:r>
        <w:rPr>
          <w:spacing w:val="-2"/>
        </w:rPr>
        <w:t>l</w:t>
      </w:r>
      <w:r>
        <w:t>op</w:t>
      </w:r>
      <w:r>
        <w:rPr>
          <w:spacing w:val="-2"/>
        </w:rPr>
        <w:t>m</w:t>
      </w:r>
      <w:r>
        <w:t xml:space="preserve">ent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a re</w:t>
      </w:r>
      <w:r>
        <w:rPr>
          <w:spacing w:val="-1"/>
        </w:rPr>
        <w:t>s</w:t>
      </w:r>
      <w:r>
        <w:rPr>
          <w:spacing w:val="1"/>
        </w:rPr>
        <w:t>u</w:t>
      </w:r>
      <w:r>
        <w:t>lt ori</w:t>
      </w:r>
      <w:r>
        <w:rPr>
          <w:spacing w:val="-1"/>
        </w:rPr>
        <w:t>e</w:t>
      </w:r>
      <w:r>
        <w:t>n</w:t>
      </w:r>
      <w:r>
        <w:rPr>
          <w:spacing w:val="-2"/>
        </w:rPr>
        <w:t>t</w:t>
      </w:r>
      <w:r>
        <w:t>ed o</w:t>
      </w:r>
      <w:r>
        <w:rPr>
          <w:spacing w:val="-1"/>
        </w:rPr>
        <w:t>r</w:t>
      </w:r>
      <w:r>
        <w:t>g</w:t>
      </w:r>
      <w:r>
        <w:rPr>
          <w:spacing w:val="-1"/>
        </w:rPr>
        <w:t>a</w:t>
      </w:r>
      <w:r>
        <w:t>nization.</w:t>
      </w:r>
    </w:p>
    <w:p w14:paraId="64A9C9EA" w14:textId="77777777" w:rsidR="008D6B74" w:rsidRDefault="008D6B74">
      <w:pPr>
        <w:spacing w:before="2" w:line="260" w:lineRule="exact"/>
        <w:rPr>
          <w:sz w:val="26"/>
          <w:szCs w:val="26"/>
        </w:rPr>
      </w:pPr>
    </w:p>
    <w:p w14:paraId="2F1F5A2F" w14:textId="0D0DB5A0" w:rsidR="008D6B74" w:rsidRPr="00570159" w:rsidRDefault="00951FFB" w:rsidP="00570159">
      <w:pPr>
        <w:ind w:left="4552" w:right="4408"/>
        <w:jc w:val="center"/>
        <w:rPr>
          <w:sz w:val="22"/>
          <w:szCs w:val="22"/>
        </w:rPr>
      </w:pPr>
      <w:r>
        <w:rPr>
          <w:b/>
          <w:sz w:val="22"/>
          <w:szCs w:val="22"/>
        </w:rPr>
        <w:t>PROFESSIONAL</w:t>
      </w:r>
      <w:r>
        <w:rPr>
          <w:b/>
          <w:spacing w:val="-17"/>
          <w:sz w:val="22"/>
          <w:szCs w:val="22"/>
        </w:rPr>
        <w:t xml:space="preserve"> </w:t>
      </w:r>
      <w:r>
        <w:rPr>
          <w:b/>
          <w:w w:val="99"/>
          <w:sz w:val="22"/>
          <w:szCs w:val="22"/>
        </w:rPr>
        <w:t>EXPERIENCE</w:t>
      </w:r>
    </w:p>
    <w:p w14:paraId="60D38D9F" w14:textId="77777777" w:rsidR="008D6B74" w:rsidRDefault="008D6B74">
      <w:pPr>
        <w:spacing w:line="200" w:lineRule="exact"/>
      </w:pPr>
    </w:p>
    <w:p w14:paraId="2EECF0B8" w14:textId="77777777" w:rsidR="008D6B74" w:rsidRDefault="008D6B74">
      <w:pPr>
        <w:spacing w:line="200" w:lineRule="exact"/>
      </w:pPr>
    </w:p>
    <w:p w14:paraId="5B2257FB" w14:textId="61FD7B1D" w:rsidR="008D6B74" w:rsidRPr="00570159" w:rsidRDefault="00951FFB" w:rsidP="00570159">
      <w:pPr>
        <w:ind w:left="1440" w:right="1582"/>
        <w:jc w:val="both"/>
      </w:pPr>
      <w:r>
        <w:rPr>
          <w:b/>
        </w:rPr>
        <w:t>JO</w:t>
      </w:r>
      <w:r>
        <w:rPr>
          <w:b/>
          <w:spacing w:val="-1"/>
        </w:rPr>
        <w:t>H</w:t>
      </w:r>
      <w:r>
        <w:rPr>
          <w:b/>
        </w:rPr>
        <w:t>N</w:t>
      </w:r>
      <w:r>
        <w:rPr>
          <w:b/>
          <w:spacing w:val="-1"/>
        </w:rPr>
        <w:t>S</w:t>
      </w:r>
      <w:r>
        <w:rPr>
          <w:b/>
        </w:rPr>
        <w:t>ON &amp;</w:t>
      </w:r>
      <w:r>
        <w:rPr>
          <w:b/>
          <w:spacing w:val="-1"/>
        </w:rPr>
        <w:t xml:space="preserve"> </w:t>
      </w:r>
      <w:r>
        <w:rPr>
          <w:b/>
        </w:rPr>
        <w:t>J</w:t>
      </w:r>
      <w:r>
        <w:rPr>
          <w:b/>
          <w:spacing w:val="-1"/>
        </w:rPr>
        <w:t>O</w:t>
      </w:r>
      <w:r>
        <w:rPr>
          <w:b/>
        </w:rPr>
        <w:t>H</w:t>
      </w:r>
      <w:r>
        <w:rPr>
          <w:b/>
          <w:spacing w:val="-1"/>
        </w:rPr>
        <w:t>N</w:t>
      </w:r>
      <w:r>
        <w:rPr>
          <w:b/>
        </w:rPr>
        <w:t>S</w:t>
      </w:r>
      <w:r>
        <w:rPr>
          <w:b/>
          <w:spacing w:val="-1"/>
        </w:rPr>
        <w:t>O</w:t>
      </w:r>
      <w:r>
        <w:rPr>
          <w:b/>
        </w:rPr>
        <w:t>N</w:t>
      </w:r>
      <w:r>
        <w:rPr>
          <w:b/>
        </w:rPr>
        <w:t xml:space="preserve">                                                                                                    J</w:t>
      </w:r>
      <w:r>
        <w:rPr>
          <w:b/>
          <w:spacing w:val="-1"/>
        </w:rPr>
        <w:t>U</w:t>
      </w:r>
      <w:r>
        <w:rPr>
          <w:b/>
        </w:rPr>
        <w:t>NE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>00</w:t>
      </w:r>
      <w:r>
        <w:rPr>
          <w:b/>
        </w:rPr>
        <w:t xml:space="preserve">3  </w:t>
      </w:r>
      <w:r>
        <w:rPr>
          <w:b/>
          <w:spacing w:val="-1"/>
        </w:rPr>
        <w:t>t</w:t>
      </w:r>
      <w:r>
        <w:rPr>
          <w:b/>
        </w:rPr>
        <w:t>o  Prese</w:t>
      </w:r>
      <w:r>
        <w:rPr>
          <w:b/>
          <w:spacing w:val="-1"/>
        </w:rPr>
        <w:t>n</w:t>
      </w:r>
      <w:r>
        <w:rPr>
          <w:b/>
        </w:rPr>
        <w:t>t</w:t>
      </w:r>
    </w:p>
    <w:p w14:paraId="4F961B3D" w14:textId="77777777" w:rsidR="008D6B74" w:rsidRDefault="00951FFB">
      <w:pPr>
        <w:ind w:left="1440" w:right="1645"/>
      </w:pPr>
      <w:r>
        <w:rPr>
          <w:b/>
        </w:rPr>
        <w:t>M</w:t>
      </w:r>
      <w:r>
        <w:rPr>
          <w:b/>
          <w:spacing w:val="-1"/>
        </w:rPr>
        <w:t>AN</w:t>
      </w:r>
      <w:r>
        <w:rPr>
          <w:b/>
        </w:rPr>
        <w:t>UF</w:t>
      </w:r>
      <w:r>
        <w:rPr>
          <w:b/>
          <w:spacing w:val="-1"/>
        </w:rPr>
        <w:t>A</w:t>
      </w:r>
      <w:r>
        <w:rPr>
          <w:b/>
        </w:rPr>
        <w:t>C</w:t>
      </w:r>
      <w:r>
        <w:rPr>
          <w:b/>
          <w:spacing w:val="-2"/>
        </w:rPr>
        <w:t>T</w:t>
      </w:r>
      <w:r>
        <w:rPr>
          <w:b/>
        </w:rPr>
        <w:t>UR</w:t>
      </w:r>
      <w:r>
        <w:rPr>
          <w:b/>
          <w:spacing w:val="-1"/>
        </w:rPr>
        <w:t>I</w:t>
      </w:r>
      <w:r>
        <w:rPr>
          <w:b/>
        </w:rPr>
        <w:t>NG</w:t>
      </w:r>
      <w:r>
        <w:rPr>
          <w:b/>
          <w:spacing w:val="-1"/>
        </w:rPr>
        <w:t xml:space="preserve"> </w:t>
      </w:r>
      <w:r>
        <w:rPr>
          <w:b/>
        </w:rPr>
        <w:t>OP</w:t>
      </w:r>
      <w:r>
        <w:rPr>
          <w:b/>
          <w:spacing w:val="-2"/>
        </w:rPr>
        <w:t>E</w:t>
      </w:r>
      <w:r>
        <w:rPr>
          <w:b/>
        </w:rPr>
        <w:t>RAT</w:t>
      </w:r>
      <w:r>
        <w:rPr>
          <w:b/>
          <w:spacing w:val="-1"/>
        </w:rPr>
        <w:t>I</w:t>
      </w:r>
      <w:r>
        <w:rPr>
          <w:b/>
        </w:rPr>
        <w:t>O</w:t>
      </w:r>
      <w:r>
        <w:rPr>
          <w:b/>
          <w:spacing w:val="-1"/>
        </w:rPr>
        <w:t>N</w:t>
      </w:r>
      <w:r>
        <w:rPr>
          <w:b/>
        </w:rPr>
        <w:t>S</w:t>
      </w:r>
      <w:r>
        <w:rPr>
          <w:b/>
          <w:spacing w:val="-1"/>
        </w:rPr>
        <w:t xml:space="preserve"> </w:t>
      </w:r>
      <w:r>
        <w:rPr>
          <w:b/>
        </w:rPr>
        <w:t>D</w:t>
      </w:r>
      <w:r>
        <w:rPr>
          <w:b/>
          <w:spacing w:val="-1"/>
        </w:rPr>
        <w:t>I</w:t>
      </w:r>
      <w:r>
        <w:rPr>
          <w:b/>
        </w:rPr>
        <w:t>RECT</w:t>
      </w:r>
      <w:r>
        <w:rPr>
          <w:b/>
          <w:spacing w:val="-1"/>
        </w:rPr>
        <w:t>O</w:t>
      </w:r>
      <w:r>
        <w:rPr>
          <w:b/>
        </w:rPr>
        <w:t xml:space="preserve">R                                         </w:t>
      </w:r>
      <w:r>
        <w:rPr>
          <w:b/>
          <w:spacing w:val="46"/>
        </w:rPr>
        <w:t xml:space="preserve"> </w:t>
      </w:r>
      <w:r>
        <w:rPr>
          <w:b/>
        </w:rPr>
        <w:t>J</w:t>
      </w:r>
      <w:r>
        <w:rPr>
          <w:b/>
          <w:spacing w:val="-1"/>
        </w:rPr>
        <w:t>a</w:t>
      </w:r>
      <w:r>
        <w:rPr>
          <w:b/>
        </w:rPr>
        <w:t>n</w:t>
      </w:r>
      <w:r>
        <w:rPr>
          <w:b/>
          <w:spacing w:val="-1"/>
        </w:rPr>
        <w:t>u</w:t>
      </w:r>
      <w:r>
        <w:rPr>
          <w:b/>
        </w:rPr>
        <w:t xml:space="preserve">ary </w:t>
      </w:r>
      <w:r>
        <w:rPr>
          <w:b/>
          <w:spacing w:val="-1"/>
        </w:rPr>
        <w:t>20</w:t>
      </w:r>
      <w:r>
        <w:rPr>
          <w:b/>
          <w:spacing w:val="1"/>
        </w:rPr>
        <w:t>0</w:t>
      </w:r>
      <w:r>
        <w:rPr>
          <w:b/>
        </w:rPr>
        <w:t>4</w:t>
      </w:r>
      <w:r>
        <w:rPr>
          <w:b/>
          <w:spacing w:val="-1"/>
        </w:rPr>
        <w:t xml:space="preserve"> </w:t>
      </w:r>
      <w:r>
        <w:rPr>
          <w:b/>
        </w:rPr>
        <w:t>to Prese</w:t>
      </w:r>
      <w:r>
        <w:rPr>
          <w:b/>
          <w:spacing w:val="-1"/>
        </w:rPr>
        <w:t>n</w:t>
      </w:r>
      <w:r>
        <w:rPr>
          <w:b/>
        </w:rPr>
        <w:t xml:space="preserve">t </w:t>
      </w:r>
      <w:r>
        <w:rPr>
          <w:spacing w:val="-1"/>
        </w:rPr>
        <w:t>R</w:t>
      </w:r>
      <w:r>
        <w:t>esp</w:t>
      </w:r>
      <w:r>
        <w:rPr>
          <w:spacing w:val="-1"/>
        </w:rP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t>b</w:t>
      </w:r>
      <w:r>
        <w:rPr>
          <w:spacing w:val="-1"/>
        </w:rPr>
        <w:t>l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anufac</w:t>
      </w:r>
      <w:r>
        <w:rPr>
          <w:spacing w:val="-2"/>
        </w:rPr>
        <w:t>t</w:t>
      </w:r>
      <w:r>
        <w:t>ur</w:t>
      </w:r>
      <w:r>
        <w:rPr>
          <w:spacing w:val="-2"/>
        </w:rPr>
        <w:t>i</w:t>
      </w:r>
      <w:r>
        <w:rPr>
          <w:spacing w:val="1"/>
        </w:rPr>
        <w:t>n</w:t>
      </w:r>
      <w:r>
        <w:t xml:space="preserve">g </w:t>
      </w:r>
      <w:r>
        <w:rPr>
          <w:spacing w:val="-1"/>
        </w:rPr>
        <w:t>o</w:t>
      </w:r>
      <w:r>
        <w:rPr>
          <w:spacing w:val="1"/>
        </w:rPr>
        <w:t>p</w:t>
      </w:r>
      <w:r>
        <w:t>era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 xml:space="preserve">s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MP</w:t>
      </w:r>
      <w:r>
        <w:t>O,</w:t>
      </w:r>
      <w:r>
        <w:rPr>
          <w:spacing w:val="-1"/>
        </w:rPr>
        <w:t xml:space="preserve"> </w:t>
      </w:r>
      <w:r>
        <w:t>Pa</w:t>
      </w:r>
      <w:r>
        <w:rPr>
          <w:spacing w:val="-1"/>
        </w:rPr>
        <w:t>r</w:t>
      </w:r>
      <w:r>
        <w:t>en</w:t>
      </w:r>
      <w:r>
        <w:rPr>
          <w:spacing w:val="-1"/>
        </w:rPr>
        <w:t>t</w:t>
      </w:r>
      <w:r>
        <w:t>era</w:t>
      </w:r>
      <w:r>
        <w:rPr>
          <w:spacing w:val="-1"/>
        </w:rPr>
        <w:t>l</w:t>
      </w:r>
      <w:r>
        <w:t>s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2"/>
        </w:rPr>
        <w:t>l</w:t>
      </w:r>
      <w:r>
        <w:t>og</w:t>
      </w:r>
      <w:r>
        <w:rPr>
          <w:spacing w:val="-1"/>
        </w:rPr>
        <w:t>i</w:t>
      </w:r>
      <w:r>
        <w:t>cal /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n</w:t>
      </w:r>
      <w:r>
        <w:rPr>
          <w:spacing w:val="-1"/>
        </w:rPr>
        <w:t xml:space="preserve"> O</w:t>
      </w:r>
      <w:r>
        <w:rPr>
          <w:spacing w:val="1"/>
        </w:rPr>
        <w:t>n</w:t>
      </w:r>
      <w:r>
        <w:t>co</w:t>
      </w:r>
      <w:r>
        <w:rPr>
          <w:spacing w:val="-2"/>
        </w:rPr>
        <w:t>l</w:t>
      </w:r>
      <w:r>
        <w:t>og</w:t>
      </w:r>
      <w:r>
        <w:rPr>
          <w:spacing w:val="-1"/>
        </w:rPr>
        <w:t>i</w:t>
      </w:r>
      <w:r>
        <w:t xml:space="preserve">cal </w:t>
      </w:r>
      <w:r>
        <w:rPr>
          <w:spacing w:val="-1"/>
        </w:rPr>
        <w:t>an</w:t>
      </w:r>
      <w:r>
        <w:t>d</w:t>
      </w:r>
      <w:r>
        <w:rPr>
          <w:spacing w:val="-1"/>
        </w:rPr>
        <w:t xml:space="preserve"> Bi</w:t>
      </w:r>
      <w:r>
        <w:t>o</w:t>
      </w:r>
      <w:r>
        <w:rPr>
          <w:spacing w:val="-1"/>
        </w:rPr>
        <w:t>l</w:t>
      </w:r>
      <w:r>
        <w:t>og</w:t>
      </w:r>
      <w:r>
        <w:rPr>
          <w:spacing w:val="-1"/>
        </w:rPr>
        <w:t>i</w:t>
      </w:r>
      <w:r>
        <w:t xml:space="preserve">cal products. </w:t>
      </w:r>
      <w:r>
        <w:rPr>
          <w:spacing w:val="1"/>
        </w:rPr>
        <w:t xml:space="preserve"> </w:t>
      </w:r>
      <w:r>
        <w:t>M</w:t>
      </w:r>
      <w:r>
        <w:rPr>
          <w:spacing w:val="-1"/>
        </w:rPr>
        <w:t>a</w:t>
      </w:r>
      <w:r>
        <w:t>jor acco</w:t>
      </w:r>
      <w:r>
        <w:rPr>
          <w:spacing w:val="-2"/>
        </w:rPr>
        <w:t>m</w:t>
      </w:r>
      <w:r>
        <w:rPr>
          <w:spacing w:val="1"/>
        </w:rPr>
        <w:t>p</w:t>
      </w:r>
      <w:r>
        <w:t>li</w:t>
      </w:r>
      <w:r>
        <w:rPr>
          <w:spacing w:val="1"/>
        </w:rPr>
        <w:t>s</w:t>
      </w:r>
      <w:r>
        <w:t>hments in ar</w:t>
      </w:r>
      <w:r>
        <w:rPr>
          <w:spacing w:val="-1"/>
        </w:rPr>
        <w:t>e</w:t>
      </w:r>
      <w:r>
        <w:t>as</w:t>
      </w:r>
      <w:r>
        <w:rPr>
          <w:spacing w:val="-1"/>
        </w:rPr>
        <w:t xml:space="preserve"> </w:t>
      </w:r>
      <w:r>
        <w:t>of:</w:t>
      </w:r>
    </w:p>
    <w:p w14:paraId="4C9FD1F2" w14:textId="77777777" w:rsidR="008D6B74" w:rsidRDefault="008D6B74">
      <w:pPr>
        <w:spacing w:before="15" w:line="240" w:lineRule="exact"/>
        <w:rPr>
          <w:sz w:val="24"/>
          <w:szCs w:val="24"/>
        </w:rPr>
      </w:pPr>
    </w:p>
    <w:p w14:paraId="2A460223" w14:textId="77777777" w:rsidR="008D6B74" w:rsidRPr="00570159" w:rsidRDefault="00951FFB">
      <w:pPr>
        <w:ind w:left="1800"/>
      </w:pPr>
      <w:r w:rsidRPr="00570159">
        <w:rPr>
          <w:rFonts w:ascii="Verdana" w:eastAsia="Verdana" w:hAnsi="Verdana" w:cs="Verdana"/>
        </w:rPr>
        <w:t xml:space="preserve">•  </w:t>
      </w:r>
      <w:r w:rsidRPr="00570159">
        <w:rPr>
          <w:rFonts w:ascii="Verdana" w:eastAsia="Verdana" w:hAnsi="Verdana" w:cs="Verdana"/>
          <w:spacing w:val="40"/>
        </w:rPr>
        <w:t xml:space="preserve"> </w:t>
      </w:r>
      <w:r w:rsidRPr="00570159">
        <w:t>Ach</w:t>
      </w:r>
      <w:r w:rsidRPr="00570159">
        <w:rPr>
          <w:spacing w:val="-1"/>
        </w:rPr>
        <w:t>i</w:t>
      </w:r>
      <w:r w:rsidRPr="00570159">
        <w:t>ev</w:t>
      </w:r>
      <w:r w:rsidRPr="00570159">
        <w:rPr>
          <w:spacing w:val="-1"/>
        </w:rPr>
        <w:t>e</w:t>
      </w:r>
      <w:r w:rsidRPr="00570159">
        <w:t xml:space="preserve">d </w:t>
      </w:r>
      <w:r w:rsidRPr="00570159">
        <w:rPr>
          <w:spacing w:val="-1"/>
        </w:rPr>
        <w:t>i</w:t>
      </w:r>
      <w:r w:rsidRPr="00570159">
        <w:t>nc</w:t>
      </w:r>
      <w:r w:rsidRPr="00570159">
        <w:rPr>
          <w:spacing w:val="-1"/>
        </w:rPr>
        <w:t>r</w:t>
      </w:r>
      <w:r w:rsidRPr="00570159">
        <w:t>ease</w:t>
      </w:r>
      <w:r w:rsidRPr="00570159">
        <w:rPr>
          <w:spacing w:val="-1"/>
        </w:rPr>
        <w:t xml:space="preserve"> </w:t>
      </w:r>
      <w:r w:rsidRPr="00570159">
        <w:t>of f</w:t>
      </w:r>
      <w:r w:rsidRPr="00570159">
        <w:rPr>
          <w:spacing w:val="-1"/>
        </w:rPr>
        <w:t>i</w:t>
      </w:r>
      <w:r w:rsidRPr="00570159">
        <w:t>r</w:t>
      </w:r>
      <w:r w:rsidRPr="00570159">
        <w:rPr>
          <w:spacing w:val="-1"/>
        </w:rPr>
        <w:t>s</w:t>
      </w:r>
      <w:r w:rsidRPr="00570159">
        <w:t>t</w:t>
      </w:r>
      <w:r w:rsidRPr="00570159">
        <w:rPr>
          <w:spacing w:val="1"/>
        </w:rPr>
        <w:t xml:space="preserve"> </w:t>
      </w:r>
      <w:r w:rsidRPr="00570159">
        <w:rPr>
          <w:spacing w:val="-1"/>
        </w:rPr>
        <w:t>p</w:t>
      </w:r>
      <w:r w:rsidRPr="00570159">
        <w:rPr>
          <w:spacing w:val="1"/>
        </w:rPr>
        <w:t>a</w:t>
      </w:r>
      <w:r w:rsidRPr="00570159">
        <w:t>ss</w:t>
      </w:r>
      <w:r w:rsidRPr="00570159">
        <w:rPr>
          <w:spacing w:val="-1"/>
        </w:rPr>
        <w:t xml:space="preserve"> </w:t>
      </w:r>
      <w:r w:rsidRPr="00570159">
        <w:t>q</w:t>
      </w:r>
      <w:r w:rsidRPr="00570159">
        <w:rPr>
          <w:spacing w:val="-1"/>
        </w:rPr>
        <w:t>u</w:t>
      </w:r>
      <w:r w:rsidRPr="00570159">
        <w:t>a</w:t>
      </w:r>
      <w:r w:rsidRPr="00570159">
        <w:rPr>
          <w:spacing w:val="-1"/>
        </w:rPr>
        <w:t>li</w:t>
      </w:r>
      <w:r w:rsidRPr="00570159">
        <w:t>ty</w:t>
      </w:r>
      <w:r w:rsidRPr="00570159">
        <w:rPr>
          <w:spacing w:val="-1"/>
        </w:rPr>
        <w:t xml:space="preserve"> </w:t>
      </w:r>
      <w:r w:rsidRPr="00570159">
        <w:t>y</w:t>
      </w:r>
      <w:r w:rsidRPr="00570159">
        <w:rPr>
          <w:spacing w:val="-1"/>
        </w:rPr>
        <w:t>iel</w:t>
      </w:r>
      <w:r w:rsidRPr="00570159">
        <w:t>d</w:t>
      </w:r>
      <w:r w:rsidRPr="00570159">
        <w:rPr>
          <w:spacing w:val="1"/>
        </w:rPr>
        <w:t xml:space="preserve"> </w:t>
      </w:r>
      <w:r w:rsidRPr="00570159">
        <w:t>f</w:t>
      </w:r>
      <w:r w:rsidRPr="00570159">
        <w:rPr>
          <w:spacing w:val="-1"/>
        </w:rPr>
        <w:t>r</w:t>
      </w:r>
      <w:r w:rsidRPr="00570159">
        <w:t xml:space="preserve">om  </w:t>
      </w:r>
      <w:r w:rsidRPr="00570159">
        <w:rPr>
          <w:spacing w:val="-1"/>
        </w:rPr>
        <w:t>7</w:t>
      </w:r>
      <w:r w:rsidRPr="00570159">
        <w:rPr>
          <w:spacing w:val="2"/>
        </w:rPr>
        <w:t>8</w:t>
      </w:r>
      <w:r w:rsidRPr="00570159">
        <w:t>%</w:t>
      </w:r>
      <w:r w:rsidRPr="00570159">
        <w:rPr>
          <w:spacing w:val="-2"/>
        </w:rPr>
        <w:t xml:space="preserve"> </w:t>
      </w:r>
      <w:r w:rsidRPr="00570159">
        <w:t xml:space="preserve">to </w:t>
      </w:r>
      <w:r w:rsidRPr="00570159">
        <w:rPr>
          <w:spacing w:val="-1"/>
        </w:rPr>
        <w:t>9</w:t>
      </w:r>
      <w:r w:rsidRPr="00570159">
        <w:t>5</w:t>
      </w:r>
      <w:r w:rsidRPr="00570159">
        <w:rPr>
          <w:spacing w:val="1"/>
        </w:rPr>
        <w:t xml:space="preserve"> </w:t>
      </w:r>
      <w:r w:rsidRPr="00570159">
        <w:t>%</w:t>
      </w:r>
    </w:p>
    <w:p w14:paraId="5ACCCEA8" w14:textId="77777777" w:rsidR="008D6B74" w:rsidRPr="00570159" w:rsidRDefault="00951FFB">
      <w:pPr>
        <w:ind w:left="1800"/>
      </w:pPr>
      <w:r w:rsidRPr="00570159">
        <w:rPr>
          <w:rFonts w:ascii="Verdana" w:eastAsia="Verdana" w:hAnsi="Verdana" w:cs="Verdana"/>
        </w:rPr>
        <w:t xml:space="preserve">•  </w:t>
      </w:r>
      <w:r w:rsidRPr="00570159">
        <w:rPr>
          <w:rFonts w:ascii="Verdana" w:eastAsia="Verdana" w:hAnsi="Verdana" w:cs="Verdana"/>
          <w:spacing w:val="40"/>
        </w:rPr>
        <w:t xml:space="preserve"> </w:t>
      </w:r>
      <w:r w:rsidRPr="00570159">
        <w:t>Fro</w:t>
      </w:r>
      <w:r w:rsidRPr="00570159">
        <w:rPr>
          <w:spacing w:val="-1"/>
        </w:rPr>
        <w:t>z</w:t>
      </w:r>
      <w:r w:rsidRPr="00570159">
        <w:t>en</w:t>
      </w:r>
      <w:r w:rsidRPr="00570159">
        <w:rPr>
          <w:spacing w:val="1"/>
        </w:rPr>
        <w:t xml:space="preserve"> </w:t>
      </w:r>
      <w:r w:rsidRPr="00570159">
        <w:t>Sch</w:t>
      </w:r>
      <w:r w:rsidRPr="00570159">
        <w:rPr>
          <w:spacing w:val="-1"/>
        </w:rPr>
        <w:t>ed</w:t>
      </w:r>
      <w:r w:rsidRPr="00570159">
        <w:t>u</w:t>
      </w:r>
      <w:r w:rsidRPr="00570159">
        <w:rPr>
          <w:spacing w:val="-1"/>
        </w:rPr>
        <w:t>l</w:t>
      </w:r>
      <w:r w:rsidRPr="00570159">
        <w:t xml:space="preserve">e </w:t>
      </w:r>
      <w:r w:rsidRPr="00570159">
        <w:rPr>
          <w:spacing w:val="-1"/>
        </w:rPr>
        <w:t>a</w:t>
      </w:r>
      <w:r w:rsidRPr="00570159">
        <w:rPr>
          <w:spacing w:val="1"/>
        </w:rPr>
        <w:t>t</w:t>
      </w:r>
      <w:r w:rsidRPr="00570159">
        <w:rPr>
          <w:spacing w:val="-1"/>
        </w:rPr>
        <w:t>t</w:t>
      </w:r>
      <w:r w:rsidRPr="00570159">
        <w:rPr>
          <w:spacing w:val="1"/>
        </w:rPr>
        <w:t>a</w:t>
      </w:r>
      <w:r w:rsidRPr="00570159">
        <w:rPr>
          <w:spacing w:val="-1"/>
        </w:rPr>
        <w:t>i</w:t>
      </w:r>
      <w:r w:rsidRPr="00570159">
        <w:t>nme</w:t>
      </w:r>
      <w:r w:rsidRPr="00570159">
        <w:rPr>
          <w:spacing w:val="-1"/>
        </w:rPr>
        <w:t>n</w:t>
      </w:r>
      <w:r w:rsidRPr="00570159">
        <w:t>t</w:t>
      </w:r>
      <w:r w:rsidRPr="00570159">
        <w:rPr>
          <w:spacing w:val="1"/>
        </w:rPr>
        <w:t xml:space="preserve"> </w:t>
      </w:r>
      <w:r w:rsidRPr="00570159">
        <w:rPr>
          <w:spacing w:val="-1"/>
        </w:rPr>
        <w:t>i</w:t>
      </w:r>
      <w:r w:rsidRPr="00570159">
        <w:t>mp</w:t>
      </w:r>
      <w:r w:rsidRPr="00570159">
        <w:rPr>
          <w:spacing w:val="-1"/>
        </w:rPr>
        <w:t>r</w:t>
      </w:r>
      <w:r w:rsidRPr="00570159">
        <w:t>ov</w:t>
      </w:r>
      <w:r w:rsidRPr="00570159">
        <w:rPr>
          <w:spacing w:val="-1"/>
        </w:rPr>
        <w:t>e</w:t>
      </w:r>
      <w:r w:rsidRPr="00570159">
        <w:t>me</w:t>
      </w:r>
      <w:r w:rsidRPr="00570159">
        <w:rPr>
          <w:spacing w:val="-1"/>
        </w:rPr>
        <w:t>n</w:t>
      </w:r>
      <w:r w:rsidRPr="00570159">
        <w:t>t</w:t>
      </w:r>
      <w:r w:rsidRPr="00570159">
        <w:rPr>
          <w:spacing w:val="1"/>
        </w:rPr>
        <w:t xml:space="preserve"> </w:t>
      </w:r>
      <w:r w:rsidRPr="00570159">
        <w:t>f</w:t>
      </w:r>
      <w:r w:rsidRPr="00570159">
        <w:rPr>
          <w:spacing w:val="-1"/>
        </w:rPr>
        <w:t>r</w:t>
      </w:r>
      <w:r w:rsidRPr="00570159">
        <w:t>om</w:t>
      </w:r>
      <w:r w:rsidRPr="00570159">
        <w:rPr>
          <w:spacing w:val="48"/>
        </w:rPr>
        <w:t xml:space="preserve"> </w:t>
      </w:r>
      <w:r w:rsidRPr="00570159">
        <w:t>72%</w:t>
      </w:r>
      <w:r w:rsidRPr="00570159">
        <w:rPr>
          <w:spacing w:val="-3"/>
        </w:rPr>
        <w:t xml:space="preserve"> </w:t>
      </w:r>
      <w:r w:rsidRPr="00570159">
        <w:rPr>
          <w:spacing w:val="2"/>
        </w:rPr>
        <w:t>t</w:t>
      </w:r>
      <w:r w:rsidRPr="00570159">
        <w:t>o 96%</w:t>
      </w:r>
    </w:p>
    <w:p w14:paraId="7E20E9FB" w14:textId="77777777" w:rsidR="008D6B74" w:rsidRPr="00570159" w:rsidRDefault="00951FFB">
      <w:pPr>
        <w:tabs>
          <w:tab w:val="left" w:pos="2140"/>
        </w:tabs>
        <w:spacing w:before="16" w:line="220" w:lineRule="exact"/>
        <w:ind w:left="2160" w:right="1262" w:hanging="360"/>
      </w:pPr>
      <w:r w:rsidRPr="00570159">
        <w:rPr>
          <w:rFonts w:ascii="Verdana" w:eastAsia="Verdana" w:hAnsi="Verdana" w:cs="Verdana"/>
        </w:rPr>
        <w:t>•</w:t>
      </w:r>
      <w:r w:rsidRPr="00570159">
        <w:rPr>
          <w:rFonts w:ascii="Verdana" w:eastAsia="Verdana" w:hAnsi="Verdana" w:cs="Verdana"/>
        </w:rPr>
        <w:tab/>
      </w:r>
      <w:r w:rsidRPr="00570159">
        <w:t>Deploym</w:t>
      </w:r>
      <w:r w:rsidRPr="00570159">
        <w:rPr>
          <w:spacing w:val="-1"/>
        </w:rPr>
        <w:t>e</w:t>
      </w:r>
      <w:r w:rsidRPr="00570159">
        <w:t>nt</w:t>
      </w:r>
      <w:r w:rsidRPr="00570159">
        <w:rPr>
          <w:spacing w:val="26"/>
        </w:rPr>
        <w:t xml:space="preserve"> </w:t>
      </w:r>
      <w:r w:rsidRPr="00570159">
        <w:t>of</w:t>
      </w:r>
      <w:r w:rsidRPr="00570159">
        <w:rPr>
          <w:spacing w:val="26"/>
        </w:rPr>
        <w:t xml:space="preserve"> </w:t>
      </w:r>
      <w:r w:rsidRPr="00570159">
        <w:t>an</w:t>
      </w:r>
      <w:r w:rsidRPr="00570159">
        <w:rPr>
          <w:spacing w:val="24"/>
        </w:rPr>
        <w:t xml:space="preserve"> </w:t>
      </w:r>
      <w:r w:rsidRPr="00570159">
        <w:t>organi</w:t>
      </w:r>
      <w:r w:rsidRPr="00570159">
        <w:rPr>
          <w:spacing w:val="-1"/>
        </w:rPr>
        <w:t>za</w:t>
      </w:r>
      <w:r w:rsidRPr="00570159">
        <w:t>tion</w:t>
      </w:r>
      <w:r w:rsidRPr="00570159">
        <w:rPr>
          <w:spacing w:val="26"/>
        </w:rPr>
        <w:t xml:space="preserve"> </w:t>
      </w:r>
      <w:r w:rsidRPr="00570159">
        <w:t>d</w:t>
      </w:r>
      <w:r w:rsidRPr="00570159">
        <w:rPr>
          <w:spacing w:val="-1"/>
        </w:rPr>
        <w:t>e</w:t>
      </w:r>
      <w:r w:rsidRPr="00570159">
        <w:t>velo</w:t>
      </w:r>
      <w:r w:rsidRPr="00570159">
        <w:rPr>
          <w:spacing w:val="-1"/>
        </w:rPr>
        <w:t>p</w:t>
      </w:r>
      <w:r w:rsidRPr="00570159">
        <w:t>ment</w:t>
      </w:r>
      <w:r w:rsidRPr="00570159">
        <w:rPr>
          <w:spacing w:val="26"/>
        </w:rPr>
        <w:t xml:space="preserve"> </w:t>
      </w:r>
      <w:r w:rsidRPr="00570159">
        <w:t>plan</w:t>
      </w:r>
      <w:r w:rsidRPr="00570159">
        <w:rPr>
          <w:spacing w:val="26"/>
        </w:rPr>
        <w:t xml:space="preserve"> </w:t>
      </w:r>
      <w:r w:rsidRPr="00570159">
        <w:t>to</w:t>
      </w:r>
      <w:r w:rsidRPr="00570159">
        <w:rPr>
          <w:spacing w:val="27"/>
        </w:rPr>
        <w:t xml:space="preserve"> </w:t>
      </w:r>
      <w:r w:rsidRPr="00570159">
        <w:t>support</w:t>
      </w:r>
      <w:r w:rsidRPr="00570159">
        <w:rPr>
          <w:spacing w:val="24"/>
        </w:rPr>
        <w:t xml:space="preserve"> </w:t>
      </w:r>
      <w:r w:rsidRPr="00570159">
        <w:t>flexible</w:t>
      </w:r>
      <w:r w:rsidRPr="00570159">
        <w:rPr>
          <w:spacing w:val="26"/>
        </w:rPr>
        <w:t xml:space="preserve"> </w:t>
      </w:r>
      <w:r w:rsidRPr="00570159">
        <w:t>work</w:t>
      </w:r>
      <w:r w:rsidRPr="00570159">
        <w:rPr>
          <w:spacing w:val="26"/>
        </w:rPr>
        <w:t xml:space="preserve"> </w:t>
      </w:r>
      <w:r w:rsidRPr="00570159">
        <w:t>force</w:t>
      </w:r>
      <w:r w:rsidRPr="00570159">
        <w:rPr>
          <w:spacing w:val="24"/>
        </w:rPr>
        <w:t xml:space="preserve"> </w:t>
      </w:r>
      <w:r w:rsidRPr="00570159">
        <w:t>to</w:t>
      </w:r>
      <w:r w:rsidRPr="00570159">
        <w:rPr>
          <w:spacing w:val="26"/>
        </w:rPr>
        <w:t xml:space="preserve"> </w:t>
      </w:r>
      <w:r w:rsidRPr="00570159">
        <w:t>reduce</w:t>
      </w:r>
      <w:r w:rsidRPr="00570159">
        <w:rPr>
          <w:spacing w:val="26"/>
        </w:rPr>
        <w:t xml:space="preserve"> </w:t>
      </w:r>
      <w:r w:rsidRPr="00570159">
        <w:t>id</w:t>
      </w:r>
      <w:r w:rsidRPr="00570159">
        <w:rPr>
          <w:spacing w:val="-2"/>
        </w:rPr>
        <w:t>l</w:t>
      </w:r>
      <w:r w:rsidRPr="00570159">
        <w:t>e</w:t>
      </w:r>
      <w:r w:rsidRPr="00570159">
        <w:rPr>
          <w:spacing w:val="25"/>
        </w:rPr>
        <w:t xml:space="preserve"> </w:t>
      </w:r>
      <w:r w:rsidRPr="00570159">
        <w:t>time from</w:t>
      </w:r>
      <w:r w:rsidRPr="00570159">
        <w:rPr>
          <w:spacing w:val="-1"/>
        </w:rPr>
        <w:t xml:space="preserve"> 3</w:t>
      </w:r>
      <w:r w:rsidRPr="00570159">
        <w:rPr>
          <w:spacing w:val="2"/>
        </w:rPr>
        <w:t>5</w:t>
      </w:r>
      <w:r w:rsidRPr="00570159">
        <w:t>%</w:t>
      </w:r>
      <w:r w:rsidRPr="00570159">
        <w:rPr>
          <w:spacing w:val="-3"/>
        </w:rPr>
        <w:t xml:space="preserve"> </w:t>
      </w:r>
      <w:r w:rsidRPr="00570159">
        <w:t>to 10</w:t>
      </w:r>
      <w:r w:rsidRPr="00570159">
        <w:rPr>
          <w:spacing w:val="-4"/>
        </w:rPr>
        <w:t>%</w:t>
      </w:r>
      <w:r w:rsidRPr="00570159">
        <w:t>.</w:t>
      </w:r>
    </w:p>
    <w:p w14:paraId="4FBD320D" w14:textId="77777777" w:rsidR="008D6B74" w:rsidRDefault="008D6B74">
      <w:pPr>
        <w:spacing w:before="7" w:line="220" w:lineRule="exact"/>
        <w:rPr>
          <w:sz w:val="22"/>
          <w:szCs w:val="22"/>
        </w:rPr>
      </w:pPr>
    </w:p>
    <w:p w14:paraId="2835FDE8" w14:textId="77777777" w:rsidR="008D6B74" w:rsidRDefault="00951FFB">
      <w:pPr>
        <w:ind w:left="1440" w:right="1846"/>
        <w:jc w:val="both"/>
      </w:pPr>
      <w:r>
        <w:rPr>
          <w:b/>
        </w:rPr>
        <w:t>FACILITIES</w:t>
      </w:r>
      <w:r>
        <w:rPr>
          <w:b/>
          <w:spacing w:val="-1"/>
        </w:rPr>
        <w:t xml:space="preserve"> </w:t>
      </w:r>
      <w:r>
        <w:rPr>
          <w:b/>
        </w:rPr>
        <w:t xml:space="preserve">AND </w:t>
      </w:r>
      <w:r>
        <w:rPr>
          <w:b/>
          <w:spacing w:val="-2"/>
        </w:rPr>
        <w:t>E</w:t>
      </w:r>
      <w:r>
        <w:rPr>
          <w:b/>
        </w:rPr>
        <w:t xml:space="preserve">NGINEERING DIRECTOR                                           </w:t>
      </w:r>
      <w:r>
        <w:rPr>
          <w:b/>
          <w:spacing w:val="18"/>
        </w:rPr>
        <w:t xml:space="preserve"> </w:t>
      </w:r>
      <w:r>
        <w:rPr>
          <w:b/>
        </w:rPr>
        <w:t>June 2003 to</w:t>
      </w:r>
      <w:r>
        <w:rPr>
          <w:b/>
          <w:spacing w:val="-1"/>
        </w:rPr>
        <w:t xml:space="preserve"> </w:t>
      </w:r>
      <w:r>
        <w:rPr>
          <w:b/>
        </w:rPr>
        <w:t>December 2003</w:t>
      </w:r>
    </w:p>
    <w:p w14:paraId="3A5A7750" w14:textId="77777777" w:rsidR="008D6B74" w:rsidRDefault="00951FFB">
      <w:pPr>
        <w:spacing w:line="220" w:lineRule="exact"/>
        <w:ind w:left="1440" w:right="1396"/>
      </w:pPr>
      <w:r>
        <w:t>Res</w:t>
      </w:r>
      <w:r>
        <w:rPr>
          <w:spacing w:val="1"/>
        </w:rPr>
        <w:t>p</w:t>
      </w:r>
      <w: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rPr>
          <w:spacing w:val="1"/>
        </w:rPr>
        <w:t>b</w:t>
      </w:r>
      <w:r>
        <w:t>le for t</w:t>
      </w:r>
      <w:r>
        <w:rPr>
          <w:spacing w:val="1"/>
        </w:rPr>
        <w:t>h</w:t>
      </w:r>
      <w:r>
        <w:t xml:space="preserve">e </w:t>
      </w:r>
      <w:r>
        <w:t>up</w:t>
      </w:r>
      <w:r>
        <w:rPr>
          <w:spacing w:val="1"/>
        </w:rPr>
        <w:t>k</w:t>
      </w:r>
      <w:r>
        <w:t>eep of 6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u</w:t>
      </w:r>
      <w:r>
        <w:t>il</w:t>
      </w:r>
      <w:r>
        <w:rPr>
          <w:spacing w:val="1"/>
        </w:rPr>
        <w:t>d</w:t>
      </w:r>
      <w:r>
        <w:t>in</w:t>
      </w:r>
      <w:r>
        <w:rPr>
          <w:spacing w:val="1"/>
        </w:rPr>
        <w:t>g</w:t>
      </w:r>
      <w:r>
        <w:t>s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>i</w:t>
      </w:r>
      <w:r>
        <w:t>t</w:t>
      </w:r>
      <w:r>
        <w:rPr>
          <w:spacing w:val="1"/>
        </w:rPr>
        <w:t>h</w:t>
      </w:r>
      <w:r>
        <w:t>in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Man</w:t>
      </w:r>
      <w:r>
        <w:rPr>
          <w:spacing w:val="1"/>
        </w:rPr>
        <w:t>u</w:t>
      </w:r>
      <w:r>
        <w:t>fact</w:t>
      </w:r>
      <w:r>
        <w:rPr>
          <w:spacing w:val="1"/>
        </w:rPr>
        <w:t>u</w:t>
      </w:r>
      <w:r>
        <w:t>ring Site.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-1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p</w:t>
      </w:r>
      <w:r>
        <w:rPr>
          <w:spacing w:val="1"/>
        </w:rPr>
        <w:t>k</w:t>
      </w:r>
      <w:r>
        <w:t>eep ra</w:t>
      </w:r>
      <w:r>
        <w:rPr>
          <w:spacing w:val="1"/>
        </w:rPr>
        <w:t>ng</w:t>
      </w:r>
      <w:r>
        <w:rPr>
          <w:spacing w:val="-1"/>
        </w:rPr>
        <w:t>e</w:t>
      </w:r>
      <w:r>
        <w:t>s fr</w:t>
      </w:r>
      <w:r>
        <w:rPr>
          <w:spacing w:val="1"/>
        </w:rPr>
        <w:t>o</w:t>
      </w:r>
      <w:r>
        <w:t>m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ain</w:t>
      </w:r>
      <w:r>
        <w:t>tai</w:t>
      </w:r>
      <w:r>
        <w:rPr>
          <w:spacing w:val="1"/>
        </w:rPr>
        <w:t>n</w:t>
      </w:r>
      <w:r>
        <w:t>ing</w:t>
      </w:r>
      <w:r>
        <w:rPr>
          <w:spacing w:val="1"/>
        </w:rPr>
        <w:t xml:space="preserve"> </w:t>
      </w:r>
      <w:r>
        <w:t xml:space="preserve">all </w:t>
      </w:r>
      <w:r>
        <w:rPr>
          <w:spacing w:val="1"/>
        </w:rPr>
        <w:t>u</w:t>
      </w:r>
      <w:r>
        <w:t>tilities in</w:t>
      </w:r>
      <w:r>
        <w:rPr>
          <w:spacing w:val="1"/>
        </w:rPr>
        <w:t xml:space="preserve"> </w:t>
      </w:r>
      <w:r>
        <w:t>sup</w:t>
      </w:r>
      <w:r>
        <w:rPr>
          <w:spacing w:val="1"/>
        </w:rPr>
        <w:t>p</w:t>
      </w:r>
      <w:r>
        <w:t>ort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 e</w:t>
      </w:r>
      <w:r>
        <w:rPr>
          <w:spacing w:val="1"/>
        </w:rPr>
        <w:t>n</w:t>
      </w:r>
      <w:r>
        <w:t>tire site to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 sur</w:t>
      </w:r>
      <w:r>
        <w:rPr>
          <w:spacing w:val="1"/>
        </w:rPr>
        <w:t>v</w:t>
      </w:r>
      <w:r>
        <w:t>eilla</w:t>
      </w:r>
      <w:r>
        <w:rPr>
          <w:spacing w:val="1"/>
        </w:rPr>
        <w:t>n</w:t>
      </w:r>
      <w:r>
        <w:t>ce a</w:t>
      </w:r>
      <w:r>
        <w:rPr>
          <w:spacing w:val="-4"/>
        </w:rPr>
        <w:t>n</w:t>
      </w:r>
      <w:r>
        <w:t>d maintenance</w:t>
      </w:r>
      <w:r>
        <w:rPr>
          <w:spacing w:val="-1"/>
        </w:rPr>
        <w:t xml:space="preserve"> </w:t>
      </w:r>
      <w:r>
        <w:t>of all aseptic areas supporting manufac</w:t>
      </w:r>
      <w:r>
        <w:rPr>
          <w:spacing w:val="-2"/>
        </w:rPr>
        <w:t>t</w:t>
      </w:r>
      <w:r>
        <w:t>ur</w:t>
      </w:r>
      <w:r>
        <w:rPr>
          <w:spacing w:val="-2"/>
        </w:rPr>
        <w:t>i</w:t>
      </w:r>
      <w:r>
        <w:t>ng</w:t>
      </w:r>
    </w:p>
    <w:p w14:paraId="3B9FFD39" w14:textId="77777777" w:rsidR="008D6B74" w:rsidRDefault="00951FFB">
      <w:pPr>
        <w:spacing w:line="220" w:lineRule="exact"/>
        <w:ind w:left="1440" w:right="2581"/>
        <w:jc w:val="both"/>
      </w:pPr>
      <w:r>
        <w:t>op</w:t>
      </w:r>
      <w:r>
        <w:rPr>
          <w:spacing w:val="-1"/>
        </w:rPr>
        <w:t>e</w:t>
      </w:r>
      <w:r>
        <w:t>rati</w:t>
      </w:r>
      <w:r>
        <w:rPr>
          <w:spacing w:val="-1"/>
        </w:rPr>
        <w:t>o</w:t>
      </w:r>
      <w:r>
        <w:t>ns.</w:t>
      </w:r>
      <w:r>
        <w:rPr>
          <w:spacing w:val="1"/>
        </w:rPr>
        <w:t xml:space="preserve"> </w:t>
      </w:r>
      <w:r>
        <w:t>R</w:t>
      </w:r>
      <w:r>
        <w:rPr>
          <w:spacing w:val="-1"/>
        </w:rPr>
        <w:t>e</w:t>
      </w:r>
      <w:r>
        <w:t>sp</w:t>
      </w:r>
      <w:r>
        <w:rPr>
          <w:spacing w:val="-1"/>
        </w:rP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t>ble</w:t>
      </w:r>
      <w:r>
        <w:rPr>
          <w:spacing w:val="1"/>
        </w:rPr>
        <w:t xml:space="preserve"> </w:t>
      </w:r>
      <w:r>
        <w:rPr>
          <w:spacing w:val="-1"/>
        </w:rPr>
        <w:t>f</w:t>
      </w:r>
      <w:r>
        <w:rPr>
          <w:spacing w:val="1"/>
        </w:rPr>
        <w:t>o</w:t>
      </w:r>
      <w:r>
        <w:t xml:space="preserve">r </w:t>
      </w:r>
      <w:r>
        <w:rPr>
          <w:spacing w:val="-1"/>
        </w:rPr>
        <w:t>S</w:t>
      </w:r>
      <w:r>
        <w:t>ite p</w:t>
      </w:r>
      <w:r>
        <w:rPr>
          <w:spacing w:val="-1"/>
        </w:rPr>
        <w:t>r</w:t>
      </w:r>
      <w:r>
        <w:t>ojects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ev</w:t>
      </w:r>
      <w:r>
        <w:t>elop</w:t>
      </w:r>
      <w:r>
        <w:rPr>
          <w:spacing w:val="-2"/>
        </w:rPr>
        <w:t>m</w:t>
      </w:r>
      <w:r>
        <w:t>ent a</w:t>
      </w:r>
      <w:r>
        <w:rPr>
          <w:spacing w:val="-1"/>
        </w:rPr>
        <w:t>n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im</w:t>
      </w:r>
      <w:r>
        <w:t>ple</w:t>
      </w:r>
      <w:r>
        <w:rPr>
          <w:spacing w:val="-1"/>
        </w:rPr>
        <w:t>m</w:t>
      </w:r>
      <w:r>
        <w:t>entation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su</w:t>
      </w:r>
      <w:r>
        <w:t>p</w:t>
      </w:r>
      <w:r>
        <w:rPr>
          <w:spacing w:val="-1"/>
        </w:rPr>
        <w:t>p</w:t>
      </w:r>
      <w:r>
        <w:t>ort</w:t>
      </w:r>
      <w:r>
        <w:rPr>
          <w:spacing w:val="-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 op</w:t>
      </w:r>
      <w:r>
        <w:rPr>
          <w:spacing w:val="-1"/>
        </w:rPr>
        <w:t>e</w:t>
      </w:r>
      <w:r>
        <w:t>rati</w:t>
      </w:r>
      <w:r>
        <w:rPr>
          <w:spacing w:val="-1"/>
        </w:rPr>
        <w:t>o</w:t>
      </w:r>
      <w:r>
        <w:t>n.</w:t>
      </w:r>
    </w:p>
    <w:p w14:paraId="03C2404A" w14:textId="77777777" w:rsidR="008D6B74" w:rsidRDefault="008D6B74">
      <w:pPr>
        <w:spacing w:before="13" w:line="220" w:lineRule="exact"/>
        <w:rPr>
          <w:sz w:val="22"/>
          <w:szCs w:val="22"/>
        </w:rPr>
      </w:pPr>
    </w:p>
    <w:p w14:paraId="4E28FC6C" w14:textId="77777777" w:rsidR="008D6B74" w:rsidRPr="00570159" w:rsidRDefault="00951FFB">
      <w:pPr>
        <w:ind w:left="1800"/>
        <w:rPr>
          <w:bCs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 w:rsidRPr="00570159">
        <w:rPr>
          <w:bCs/>
        </w:rPr>
        <w:t>Provided</w:t>
      </w:r>
      <w:r w:rsidRPr="00570159">
        <w:rPr>
          <w:bCs/>
          <w:spacing w:val="-1"/>
        </w:rPr>
        <w:t xml:space="preserve"> </w:t>
      </w:r>
      <w:r w:rsidRPr="00570159">
        <w:rPr>
          <w:bCs/>
        </w:rPr>
        <w:t>and</w:t>
      </w:r>
      <w:r w:rsidRPr="00570159">
        <w:rPr>
          <w:bCs/>
          <w:spacing w:val="-1"/>
        </w:rPr>
        <w:t xml:space="preserve"> </w:t>
      </w:r>
      <w:r w:rsidRPr="00570159">
        <w:rPr>
          <w:bCs/>
        </w:rPr>
        <w:t>executed</w:t>
      </w:r>
      <w:r w:rsidRPr="00570159">
        <w:rPr>
          <w:bCs/>
          <w:spacing w:val="-1"/>
        </w:rPr>
        <w:t xml:space="preserve"> </w:t>
      </w:r>
      <w:r w:rsidRPr="00570159">
        <w:rPr>
          <w:bCs/>
        </w:rPr>
        <w:t>plan</w:t>
      </w:r>
      <w:r w:rsidRPr="00570159">
        <w:rPr>
          <w:bCs/>
          <w:spacing w:val="-1"/>
        </w:rPr>
        <w:t xml:space="preserve"> </w:t>
      </w:r>
      <w:r w:rsidRPr="00570159">
        <w:rPr>
          <w:bCs/>
        </w:rPr>
        <w:t>to t</w:t>
      </w:r>
      <w:r w:rsidRPr="00570159">
        <w:rPr>
          <w:bCs/>
          <w:spacing w:val="-1"/>
        </w:rPr>
        <w:t>r</w:t>
      </w:r>
      <w:r w:rsidRPr="00570159">
        <w:rPr>
          <w:bCs/>
        </w:rPr>
        <w:t>ansit</w:t>
      </w:r>
      <w:r w:rsidRPr="00570159">
        <w:rPr>
          <w:bCs/>
          <w:spacing w:val="-2"/>
        </w:rPr>
        <w:t>i</w:t>
      </w:r>
      <w:r w:rsidRPr="00570159">
        <w:rPr>
          <w:bCs/>
        </w:rPr>
        <w:t>on</w:t>
      </w:r>
      <w:r w:rsidRPr="00570159">
        <w:rPr>
          <w:bCs/>
          <w:spacing w:val="-1"/>
        </w:rPr>
        <w:t xml:space="preserve"> </w:t>
      </w:r>
      <w:r w:rsidRPr="00570159">
        <w:rPr>
          <w:bCs/>
        </w:rPr>
        <w:t>from TriMax</w:t>
      </w:r>
      <w:r w:rsidRPr="00570159">
        <w:rPr>
          <w:bCs/>
          <w:spacing w:val="-1"/>
        </w:rPr>
        <w:t xml:space="preserve"> </w:t>
      </w:r>
      <w:r w:rsidRPr="00570159">
        <w:rPr>
          <w:bCs/>
        </w:rPr>
        <w:t>to</w:t>
      </w:r>
      <w:r w:rsidRPr="00570159">
        <w:rPr>
          <w:bCs/>
          <w:spacing w:val="-1"/>
        </w:rPr>
        <w:t xml:space="preserve"> </w:t>
      </w:r>
      <w:r w:rsidRPr="00570159">
        <w:rPr>
          <w:bCs/>
        </w:rPr>
        <w:t>Max</w:t>
      </w:r>
      <w:r w:rsidRPr="00570159">
        <w:rPr>
          <w:bCs/>
          <w:spacing w:val="1"/>
        </w:rPr>
        <w:t>i</w:t>
      </w:r>
      <w:r w:rsidRPr="00570159">
        <w:rPr>
          <w:bCs/>
          <w:spacing w:val="-1"/>
        </w:rPr>
        <w:t>m</w:t>
      </w:r>
      <w:r w:rsidRPr="00570159">
        <w:rPr>
          <w:bCs/>
        </w:rPr>
        <w:t>o Maintenance</w:t>
      </w:r>
      <w:r w:rsidRPr="00570159">
        <w:rPr>
          <w:bCs/>
          <w:spacing w:val="-1"/>
        </w:rPr>
        <w:t xml:space="preserve"> </w:t>
      </w:r>
      <w:r w:rsidRPr="00570159">
        <w:rPr>
          <w:bCs/>
        </w:rPr>
        <w:t>Management Sy</w:t>
      </w:r>
      <w:r w:rsidRPr="00570159">
        <w:rPr>
          <w:bCs/>
          <w:spacing w:val="-1"/>
        </w:rPr>
        <w:t>s</w:t>
      </w:r>
      <w:r w:rsidRPr="00570159">
        <w:rPr>
          <w:bCs/>
        </w:rPr>
        <w:t>tem</w:t>
      </w:r>
    </w:p>
    <w:p w14:paraId="15689527" w14:textId="77777777" w:rsidR="008D6B74" w:rsidRPr="00570159" w:rsidRDefault="00951FFB">
      <w:pPr>
        <w:spacing w:line="240" w:lineRule="exact"/>
        <w:ind w:left="1800"/>
        <w:rPr>
          <w:bCs/>
        </w:rPr>
      </w:pPr>
      <w:r w:rsidRPr="00570159">
        <w:rPr>
          <w:rFonts w:ascii="Verdana" w:eastAsia="Verdana" w:hAnsi="Verdana" w:cs="Verdana"/>
          <w:bCs/>
          <w:position w:val="-1"/>
        </w:rPr>
        <w:t xml:space="preserve">•  </w:t>
      </w:r>
      <w:r w:rsidRPr="00570159">
        <w:rPr>
          <w:rFonts w:ascii="Verdana" w:eastAsia="Verdana" w:hAnsi="Verdana" w:cs="Verdana"/>
          <w:bCs/>
          <w:spacing w:val="40"/>
          <w:position w:val="-1"/>
        </w:rPr>
        <w:t xml:space="preserve"> </w:t>
      </w:r>
      <w:r w:rsidRPr="00570159">
        <w:rPr>
          <w:bCs/>
          <w:position w:val="-1"/>
        </w:rPr>
        <w:t>Deve</w:t>
      </w:r>
      <w:r w:rsidRPr="00570159">
        <w:rPr>
          <w:bCs/>
          <w:spacing w:val="-2"/>
          <w:position w:val="-1"/>
        </w:rPr>
        <w:t>l</w:t>
      </w:r>
      <w:r w:rsidRPr="00570159">
        <w:rPr>
          <w:bCs/>
          <w:spacing w:val="1"/>
          <w:position w:val="-1"/>
        </w:rPr>
        <w:t>o</w:t>
      </w:r>
      <w:r w:rsidRPr="00570159">
        <w:rPr>
          <w:bCs/>
          <w:position w:val="-1"/>
        </w:rPr>
        <w:t>ped</w:t>
      </w:r>
      <w:r w:rsidRPr="00570159">
        <w:rPr>
          <w:bCs/>
          <w:spacing w:val="-1"/>
          <w:position w:val="-1"/>
        </w:rPr>
        <w:t xml:space="preserve"> </w:t>
      </w:r>
      <w:r w:rsidRPr="00570159">
        <w:rPr>
          <w:bCs/>
          <w:position w:val="-1"/>
        </w:rPr>
        <w:t>a 5 y</w:t>
      </w:r>
      <w:r w:rsidRPr="00570159">
        <w:rPr>
          <w:bCs/>
          <w:spacing w:val="-1"/>
          <w:position w:val="-1"/>
        </w:rPr>
        <w:t>e</w:t>
      </w:r>
      <w:r w:rsidRPr="00570159">
        <w:rPr>
          <w:bCs/>
          <w:position w:val="-1"/>
        </w:rPr>
        <w:t>ar</w:t>
      </w:r>
      <w:r w:rsidRPr="00570159">
        <w:rPr>
          <w:bCs/>
          <w:spacing w:val="1"/>
          <w:position w:val="-1"/>
        </w:rPr>
        <w:t xml:space="preserve"> </w:t>
      </w:r>
      <w:r w:rsidRPr="00570159">
        <w:rPr>
          <w:bCs/>
          <w:spacing w:val="-1"/>
          <w:position w:val="-1"/>
        </w:rPr>
        <w:t>m</w:t>
      </w:r>
      <w:r w:rsidRPr="00570159">
        <w:rPr>
          <w:bCs/>
          <w:spacing w:val="1"/>
          <w:position w:val="-1"/>
        </w:rPr>
        <w:t>a</w:t>
      </w:r>
      <w:r w:rsidRPr="00570159">
        <w:rPr>
          <w:bCs/>
          <w:spacing w:val="-1"/>
          <w:position w:val="-1"/>
        </w:rPr>
        <w:t>i</w:t>
      </w:r>
      <w:r w:rsidRPr="00570159">
        <w:rPr>
          <w:bCs/>
          <w:position w:val="-1"/>
        </w:rPr>
        <w:t>nt</w:t>
      </w:r>
      <w:r w:rsidRPr="00570159">
        <w:rPr>
          <w:bCs/>
          <w:spacing w:val="-1"/>
          <w:position w:val="-1"/>
        </w:rPr>
        <w:t>en</w:t>
      </w:r>
      <w:r w:rsidRPr="00570159">
        <w:rPr>
          <w:bCs/>
          <w:spacing w:val="1"/>
          <w:position w:val="-1"/>
        </w:rPr>
        <w:t>a</w:t>
      </w:r>
      <w:r w:rsidRPr="00570159">
        <w:rPr>
          <w:bCs/>
          <w:position w:val="-1"/>
        </w:rPr>
        <w:t>nce</w:t>
      </w:r>
      <w:r w:rsidRPr="00570159">
        <w:rPr>
          <w:bCs/>
          <w:spacing w:val="-1"/>
          <w:position w:val="-1"/>
        </w:rPr>
        <w:t xml:space="preserve"> </w:t>
      </w:r>
      <w:r w:rsidRPr="00570159">
        <w:rPr>
          <w:bCs/>
          <w:position w:val="-1"/>
        </w:rPr>
        <w:t>a</w:t>
      </w:r>
      <w:r w:rsidRPr="00570159">
        <w:rPr>
          <w:bCs/>
          <w:spacing w:val="-1"/>
          <w:position w:val="-1"/>
        </w:rPr>
        <w:t>n</w:t>
      </w:r>
      <w:r w:rsidRPr="00570159">
        <w:rPr>
          <w:bCs/>
          <w:position w:val="-1"/>
        </w:rPr>
        <w:t>d</w:t>
      </w:r>
      <w:r w:rsidRPr="00570159">
        <w:rPr>
          <w:bCs/>
          <w:spacing w:val="-1"/>
          <w:position w:val="-1"/>
        </w:rPr>
        <w:t xml:space="preserve"> </w:t>
      </w:r>
      <w:r w:rsidRPr="00570159">
        <w:rPr>
          <w:bCs/>
          <w:position w:val="-1"/>
        </w:rPr>
        <w:t>fac</w:t>
      </w:r>
      <w:r w:rsidRPr="00570159">
        <w:rPr>
          <w:bCs/>
          <w:spacing w:val="-1"/>
          <w:position w:val="-1"/>
        </w:rPr>
        <w:t>i</w:t>
      </w:r>
      <w:r w:rsidRPr="00570159">
        <w:rPr>
          <w:bCs/>
          <w:spacing w:val="-2"/>
          <w:position w:val="-1"/>
        </w:rPr>
        <w:t>l</w:t>
      </w:r>
      <w:r w:rsidRPr="00570159">
        <w:rPr>
          <w:bCs/>
          <w:spacing w:val="-1"/>
          <w:position w:val="-1"/>
        </w:rPr>
        <w:t>i</w:t>
      </w:r>
      <w:r w:rsidRPr="00570159">
        <w:rPr>
          <w:bCs/>
          <w:position w:val="-1"/>
        </w:rPr>
        <w:t>ty</w:t>
      </w:r>
      <w:r w:rsidRPr="00570159">
        <w:rPr>
          <w:bCs/>
          <w:spacing w:val="-1"/>
          <w:position w:val="-1"/>
        </w:rPr>
        <w:t xml:space="preserve"> </w:t>
      </w:r>
      <w:r w:rsidRPr="00570159">
        <w:rPr>
          <w:bCs/>
          <w:position w:val="-1"/>
        </w:rPr>
        <w:t>ope</w:t>
      </w:r>
      <w:r w:rsidRPr="00570159">
        <w:rPr>
          <w:bCs/>
          <w:spacing w:val="-1"/>
          <w:position w:val="-1"/>
        </w:rPr>
        <w:t>r</w:t>
      </w:r>
      <w:r w:rsidRPr="00570159">
        <w:rPr>
          <w:bCs/>
          <w:position w:val="-1"/>
        </w:rPr>
        <w:t>at</w:t>
      </w:r>
      <w:r w:rsidRPr="00570159">
        <w:rPr>
          <w:bCs/>
          <w:spacing w:val="-1"/>
          <w:position w:val="-1"/>
        </w:rPr>
        <w:t>in</w:t>
      </w:r>
      <w:r w:rsidRPr="00570159">
        <w:rPr>
          <w:bCs/>
          <w:position w:val="-1"/>
        </w:rPr>
        <w:t>g</w:t>
      </w:r>
      <w:r w:rsidRPr="00570159">
        <w:rPr>
          <w:bCs/>
          <w:spacing w:val="-1"/>
          <w:position w:val="-1"/>
        </w:rPr>
        <w:t xml:space="preserve"> </w:t>
      </w:r>
      <w:r w:rsidRPr="00570159">
        <w:rPr>
          <w:bCs/>
          <w:position w:val="-1"/>
        </w:rPr>
        <w:t>p</w:t>
      </w:r>
      <w:r w:rsidRPr="00570159">
        <w:rPr>
          <w:bCs/>
          <w:spacing w:val="-1"/>
          <w:position w:val="-1"/>
        </w:rPr>
        <w:t>l</w:t>
      </w:r>
      <w:r w:rsidRPr="00570159">
        <w:rPr>
          <w:bCs/>
          <w:position w:val="-1"/>
        </w:rPr>
        <w:t>an.</w:t>
      </w:r>
    </w:p>
    <w:p w14:paraId="682EAB71" w14:textId="77777777" w:rsidR="008D6B74" w:rsidRPr="00570159" w:rsidRDefault="00951FFB">
      <w:pPr>
        <w:tabs>
          <w:tab w:val="left" w:pos="2140"/>
        </w:tabs>
        <w:spacing w:before="17" w:line="220" w:lineRule="exact"/>
        <w:ind w:left="2160" w:right="1263" w:hanging="360"/>
        <w:rPr>
          <w:bCs/>
        </w:rPr>
      </w:pPr>
      <w:r w:rsidRPr="00570159">
        <w:rPr>
          <w:rFonts w:ascii="Verdana" w:eastAsia="Verdana" w:hAnsi="Verdana" w:cs="Verdana"/>
          <w:bCs/>
        </w:rPr>
        <w:t>•</w:t>
      </w:r>
      <w:r w:rsidRPr="00570159">
        <w:rPr>
          <w:rFonts w:ascii="Verdana" w:eastAsia="Verdana" w:hAnsi="Verdana" w:cs="Verdana"/>
          <w:bCs/>
        </w:rPr>
        <w:tab/>
      </w:r>
      <w:r w:rsidRPr="00570159">
        <w:rPr>
          <w:bCs/>
        </w:rPr>
        <w:t>Co</w:t>
      </w:r>
      <w:r w:rsidRPr="00570159">
        <w:rPr>
          <w:bCs/>
          <w:spacing w:val="-1"/>
        </w:rPr>
        <w:t>m</w:t>
      </w:r>
      <w:r w:rsidRPr="00570159">
        <w:rPr>
          <w:bCs/>
        </w:rPr>
        <w:t xml:space="preserve">pleted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>t</w:t>
      </w:r>
      <w:r w:rsidRPr="00570159">
        <w:rPr>
          <w:bCs/>
          <w:spacing w:val="-1"/>
        </w:rPr>
        <w:t>h</w:t>
      </w:r>
      <w:r w:rsidRPr="00570159">
        <w:rPr>
          <w:bCs/>
        </w:rPr>
        <w:t xml:space="preserve">e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 xml:space="preserve">acquision </w:t>
      </w:r>
      <w:r w:rsidRPr="00570159">
        <w:rPr>
          <w:bCs/>
          <w:spacing w:val="8"/>
        </w:rPr>
        <w:t xml:space="preserve"> </w:t>
      </w:r>
      <w:r w:rsidRPr="00570159">
        <w:rPr>
          <w:bCs/>
        </w:rPr>
        <w:t xml:space="preserve">and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 xml:space="preserve">intallation </w:t>
      </w:r>
      <w:r w:rsidRPr="00570159">
        <w:rPr>
          <w:bCs/>
          <w:spacing w:val="8"/>
        </w:rPr>
        <w:t xml:space="preserve"> </w:t>
      </w:r>
      <w:r w:rsidRPr="00570159">
        <w:rPr>
          <w:bCs/>
        </w:rPr>
        <w:t xml:space="preserve">of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 xml:space="preserve">a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>n</w:t>
      </w:r>
      <w:r w:rsidRPr="00570159">
        <w:rPr>
          <w:bCs/>
          <w:spacing w:val="1"/>
        </w:rPr>
        <w:t>e</w:t>
      </w:r>
      <w:r w:rsidRPr="00570159">
        <w:rPr>
          <w:bCs/>
        </w:rPr>
        <w:t xml:space="preserve">w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 xml:space="preserve">Kikusui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>conta</w:t>
      </w:r>
      <w:r w:rsidRPr="00570159">
        <w:rPr>
          <w:bCs/>
          <w:spacing w:val="-2"/>
        </w:rPr>
        <w:t>i</w:t>
      </w:r>
      <w:r w:rsidRPr="00570159">
        <w:rPr>
          <w:bCs/>
        </w:rPr>
        <w:t xml:space="preserve">nment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>tabl</w:t>
      </w:r>
      <w:r w:rsidRPr="00570159">
        <w:rPr>
          <w:bCs/>
          <w:spacing w:val="-1"/>
        </w:rPr>
        <w:t>e</w:t>
      </w:r>
      <w:r w:rsidRPr="00570159">
        <w:rPr>
          <w:bCs/>
        </w:rPr>
        <w:t xml:space="preserve">t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 xml:space="preserve">compression </w:t>
      </w:r>
      <w:r w:rsidRPr="00570159">
        <w:rPr>
          <w:bCs/>
          <w:spacing w:val="9"/>
        </w:rPr>
        <w:t xml:space="preserve"> </w:t>
      </w:r>
      <w:r w:rsidRPr="00570159">
        <w:rPr>
          <w:bCs/>
        </w:rPr>
        <w:t>unit sup</w:t>
      </w:r>
      <w:r w:rsidRPr="00570159">
        <w:rPr>
          <w:bCs/>
          <w:spacing w:val="-1"/>
        </w:rPr>
        <w:t>p</w:t>
      </w:r>
      <w:r w:rsidRPr="00570159">
        <w:rPr>
          <w:bCs/>
        </w:rPr>
        <w:t>orti</w:t>
      </w:r>
      <w:r w:rsidRPr="00570159">
        <w:rPr>
          <w:bCs/>
          <w:spacing w:val="-1"/>
        </w:rPr>
        <w:t>n</w:t>
      </w:r>
      <w:r w:rsidRPr="00570159">
        <w:rPr>
          <w:bCs/>
        </w:rPr>
        <w:t>g t</w:t>
      </w:r>
      <w:r w:rsidRPr="00570159">
        <w:rPr>
          <w:bCs/>
          <w:spacing w:val="-1"/>
        </w:rPr>
        <w:t>h</w:t>
      </w:r>
      <w:r w:rsidRPr="00570159">
        <w:rPr>
          <w:bCs/>
        </w:rPr>
        <w:t>e O</w:t>
      </w:r>
      <w:r w:rsidRPr="00570159">
        <w:rPr>
          <w:bCs/>
          <w:spacing w:val="-1"/>
        </w:rPr>
        <w:t>S</w:t>
      </w:r>
      <w:r w:rsidRPr="00570159">
        <w:rPr>
          <w:bCs/>
        </w:rPr>
        <w:t xml:space="preserve">D </w:t>
      </w:r>
      <w:r w:rsidRPr="00570159">
        <w:rPr>
          <w:bCs/>
          <w:spacing w:val="-1"/>
        </w:rPr>
        <w:t>m</w:t>
      </w:r>
      <w:r w:rsidRPr="00570159">
        <w:rPr>
          <w:bCs/>
          <w:spacing w:val="1"/>
        </w:rPr>
        <w:t>a</w:t>
      </w:r>
      <w:r w:rsidRPr="00570159">
        <w:rPr>
          <w:bCs/>
        </w:rPr>
        <w:t>n</w:t>
      </w:r>
      <w:r w:rsidRPr="00570159">
        <w:rPr>
          <w:bCs/>
          <w:spacing w:val="-1"/>
        </w:rPr>
        <w:t>u</w:t>
      </w:r>
      <w:r w:rsidRPr="00570159">
        <w:rPr>
          <w:bCs/>
        </w:rPr>
        <w:t>facturing of cr</w:t>
      </w:r>
      <w:r w:rsidRPr="00570159">
        <w:rPr>
          <w:bCs/>
          <w:spacing w:val="-2"/>
        </w:rPr>
        <w:t>i</w:t>
      </w:r>
      <w:r w:rsidRPr="00570159">
        <w:rPr>
          <w:bCs/>
        </w:rPr>
        <w:t>tical p</w:t>
      </w:r>
      <w:r w:rsidRPr="00570159">
        <w:rPr>
          <w:bCs/>
          <w:spacing w:val="-1"/>
        </w:rPr>
        <w:t>r</w:t>
      </w:r>
      <w:r w:rsidRPr="00570159">
        <w:rPr>
          <w:bCs/>
        </w:rPr>
        <w:t>o</w:t>
      </w:r>
      <w:r w:rsidRPr="00570159">
        <w:rPr>
          <w:bCs/>
          <w:spacing w:val="-1"/>
        </w:rPr>
        <w:t>d</w:t>
      </w:r>
      <w:r w:rsidRPr="00570159">
        <w:rPr>
          <w:bCs/>
        </w:rPr>
        <w:t>uct.</w:t>
      </w:r>
    </w:p>
    <w:p w14:paraId="617409AE" w14:textId="77777777" w:rsidR="008D6B74" w:rsidRDefault="008D6B74">
      <w:pPr>
        <w:spacing w:line="200" w:lineRule="exact"/>
      </w:pPr>
    </w:p>
    <w:p w14:paraId="3BA44D2D" w14:textId="77777777" w:rsidR="008D6B74" w:rsidRDefault="008D6B74">
      <w:pPr>
        <w:spacing w:before="17" w:line="240" w:lineRule="exact"/>
        <w:rPr>
          <w:sz w:val="24"/>
          <w:szCs w:val="24"/>
        </w:rPr>
      </w:pPr>
    </w:p>
    <w:p w14:paraId="29317F95" w14:textId="77777777" w:rsidR="008D6B74" w:rsidRDefault="00951FFB">
      <w:pPr>
        <w:ind w:left="1439" w:right="1483"/>
        <w:jc w:val="both"/>
      </w:pPr>
      <w:r>
        <w:rPr>
          <w:b/>
        </w:rPr>
        <w:t>M</w:t>
      </w:r>
      <w:r>
        <w:rPr>
          <w:b/>
          <w:spacing w:val="-1"/>
        </w:rPr>
        <w:t>G</w:t>
      </w:r>
      <w:r>
        <w:rPr>
          <w:b/>
        </w:rPr>
        <w:t>M</w:t>
      </w:r>
      <w:r>
        <w:rPr>
          <w:b/>
          <w:spacing w:val="1"/>
        </w:rPr>
        <w:t xml:space="preserve"> </w:t>
      </w:r>
      <w:r>
        <w:rPr>
          <w:b/>
          <w:spacing w:val="-1"/>
        </w:rPr>
        <w:t>OPTIC</w:t>
      </w:r>
      <w:r>
        <w:rPr>
          <w:b/>
        </w:rPr>
        <w:t xml:space="preserve">AL </w:t>
      </w:r>
      <w:r>
        <w:rPr>
          <w:b/>
          <w:spacing w:val="-1"/>
        </w:rPr>
        <w:t>L</w:t>
      </w:r>
      <w:r>
        <w:rPr>
          <w:b/>
        </w:rPr>
        <w:t>A</w:t>
      </w:r>
      <w:r>
        <w:rPr>
          <w:b/>
          <w:spacing w:val="-1"/>
        </w:rPr>
        <w:t>BORATO</w:t>
      </w:r>
      <w:r>
        <w:rPr>
          <w:b/>
        </w:rPr>
        <w:t>R</w:t>
      </w:r>
      <w:r>
        <w:rPr>
          <w:b/>
          <w:spacing w:val="-1"/>
        </w:rPr>
        <w:t>Y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rPr>
          <w:b/>
          <w:spacing w:val="-1"/>
        </w:rPr>
        <w:t>IN</w:t>
      </w:r>
      <w:r>
        <w:rPr>
          <w:b/>
        </w:rPr>
        <w:t>C</w:t>
      </w:r>
      <w:r>
        <w:rPr>
          <w:b/>
        </w:rPr>
        <w:t xml:space="preserve">                                                                          </w:t>
      </w:r>
      <w:r>
        <w:rPr>
          <w:b/>
          <w:spacing w:val="6"/>
        </w:rPr>
        <w:t xml:space="preserve"> </w:t>
      </w:r>
      <w:r>
        <w:rPr>
          <w:b/>
        </w:rPr>
        <w:t>N</w:t>
      </w:r>
      <w:r>
        <w:rPr>
          <w:b/>
          <w:spacing w:val="-1"/>
        </w:rPr>
        <w:t>O</w:t>
      </w:r>
      <w:r>
        <w:rPr>
          <w:b/>
        </w:rPr>
        <w:t xml:space="preserve">V </w:t>
      </w:r>
      <w:r>
        <w:rPr>
          <w:b/>
          <w:spacing w:val="1"/>
        </w:rPr>
        <w:t>1</w:t>
      </w:r>
      <w:r>
        <w:rPr>
          <w:b/>
          <w:spacing w:val="-1"/>
        </w:rPr>
        <w:t>99</w:t>
      </w:r>
      <w:r>
        <w:rPr>
          <w:b/>
        </w:rPr>
        <w:t>8 to</w:t>
      </w:r>
      <w:r>
        <w:rPr>
          <w:b/>
          <w:spacing w:val="-1"/>
        </w:rPr>
        <w:t xml:space="preserve"> </w:t>
      </w:r>
      <w:r>
        <w:rPr>
          <w:b/>
        </w:rPr>
        <w:t>M</w:t>
      </w:r>
      <w:r>
        <w:rPr>
          <w:b/>
          <w:spacing w:val="-1"/>
        </w:rPr>
        <w:t>A</w:t>
      </w:r>
      <w:r>
        <w:rPr>
          <w:b/>
        </w:rPr>
        <w:t xml:space="preserve">Y </w:t>
      </w:r>
      <w:r>
        <w:rPr>
          <w:b/>
          <w:spacing w:val="-1"/>
        </w:rPr>
        <w:t>2</w:t>
      </w:r>
      <w:r>
        <w:rPr>
          <w:b/>
          <w:spacing w:val="1"/>
        </w:rPr>
        <w:t>0</w:t>
      </w:r>
      <w:r>
        <w:rPr>
          <w:b/>
          <w:spacing w:val="-1"/>
        </w:rPr>
        <w:t>03</w:t>
      </w:r>
    </w:p>
    <w:p w14:paraId="6AF82E80" w14:textId="77777777" w:rsidR="008D6B74" w:rsidRDefault="008D6B74">
      <w:pPr>
        <w:spacing w:line="200" w:lineRule="exact"/>
      </w:pPr>
    </w:p>
    <w:p w14:paraId="4E1CC741" w14:textId="77777777" w:rsidR="008D6B74" w:rsidRDefault="008D6B74">
      <w:pPr>
        <w:spacing w:line="260" w:lineRule="exact"/>
        <w:rPr>
          <w:sz w:val="26"/>
          <w:szCs w:val="26"/>
        </w:rPr>
      </w:pPr>
    </w:p>
    <w:p w14:paraId="4114F20A" w14:textId="77777777" w:rsidR="008D6B74" w:rsidRDefault="00951FFB">
      <w:pPr>
        <w:ind w:left="1439" w:right="2422"/>
        <w:jc w:val="both"/>
      </w:pPr>
      <w:r>
        <w:rPr>
          <w:b/>
        </w:rPr>
        <w:t>OPERATIONS MANAGER- Acr</w:t>
      </w:r>
      <w:r>
        <w:rPr>
          <w:b/>
          <w:spacing w:val="1"/>
        </w:rPr>
        <w:t>y</w:t>
      </w:r>
      <w:r>
        <w:rPr>
          <w:b/>
        </w:rPr>
        <w:t>lic</w:t>
      </w:r>
      <w:r>
        <w:rPr>
          <w:b/>
          <w:spacing w:val="-1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1"/>
        </w:rPr>
        <w:t xml:space="preserve"> </w:t>
      </w:r>
      <w:r>
        <w:rPr>
          <w:b/>
        </w:rPr>
        <w:t>Silic</w:t>
      </w:r>
      <w:r>
        <w:rPr>
          <w:b/>
          <w:spacing w:val="1"/>
        </w:rPr>
        <w:t>o</w:t>
      </w:r>
      <w:r>
        <w:rPr>
          <w:b/>
        </w:rPr>
        <w:t>ne IOL</w:t>
      </w:r>
      <w:r>
        <w:rPr>
          <w:b/>
          <w:spacing w:val="-1"/>
        </w:rPr>
        <w:t xml:space="preserve"> </w:t>
      </w:r>
      <w:r>
        <w:rPr>
          <w:b/>
        </w:rPr>
        <w:t>Manuf</w:t>
      </w:r>
      <w:r>
        <w:rPr>
          <w:b/>
          <w:spacing w:val="1"/>
        </w:rPr>
        <w:t>a</w:t>
      </w:r>
      <w:r>
        <w:rPr>
          <w:b/>
          <w:spacing w:val="-1"/>
        </w:rPr>
        <w:t>c</w:t>
      </w:r>
      <w:r>
        <w:rPr>
          <w:b/>
        </w:rPr>
        <w:t xml:space="preserve">turing        </w:t>
      </w:r>
      <w:r>
        <w:rPr>
          <w:b/>
          <w:spacing w:val="8"/>
        </w:rPr>
        <w:t xml:space="preserve"> </w:t>
      </w:r>
      <w:r>
        <w:rPr>
          <w:b/>
          <w:spacing w:val="1"/>
        </w:rPr>
        <w:t>J</w:t>
      </w:r>
      <w:r>
        <w:rPr>
          <w:b/>
          <w:spacing w:val="-1"/>
        </w:rPr>
        <w:t>a</w:t>
      </w:r>
      <w:r>
        <w:rPr>
          <w:b/>
        </w:rPr>
        <w:t>n</w:t>
      </w:r>
      <w:r>
        <w:rPr>
          <w:b/>
          <w:spacing w:val="-1"/>
        </w:rPr>
        <w:t xml:space="preserve"> </w:t>
      </w:r>
      <w:r>
        <w:rPr>
          <w:b/>
          <w:spacing w:val="1"/>
        </w:rPr>
        <w:t>2</w:t>
      </w:r>
      <w:r>
        <w:rPr>
          <w:b/>
        </w:rPr>
        <w:t>003 to M</w:t>
      </w:r>
      <w:r>
        <w:rPr>
          <w:b/>
          <w:spacing w:val="1"/>
        </w:rPr>
        <w:t>a</w:t>
      </w:r>
      <w:r>
        <w:rPr>
          <w:b/>
        </w:rPr>
        <w:t>y 20</w:t>
      </w:r>
      <w:r>
        <w:rPr>
          <w:b/>
          <w:spacing w:val="1"/>
        </w:rPr>
        <w:t>0</w:t>
      </w:r>
      <w:r>
        <w:rPr>
          <w:b/>
        </w:rPr>
        <w:t>3</w:t>
      </w:r>
    </w:p>
    <w:p w14:paraId="5B9632E9" w14:textId="77777777" w:rsidR="008D6B74" w:rsidRDefault="00951FFB">
      <w:pPr>
        <w:spacing w:line="220" w:lineRule="exact"/>
        <w:ind w:left="1439" w:right="1477"/>
        <w:jc w:val="both"/>
      </w:pPr>
      <w:r>
        <w:rPr>
          <w:spacing w:val="-1"/>
        </w:rPr>
        <w:t>R</w:t>
      </w:r>
      <w:r>
        <w:t>esp</w:t>
      </w:r>
      <w:r>
        <w:rPr>
          <w:spacing w:val="-1"/>
        </w:rP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t>b</w:t>
      </w:r>
      <w:r>
        <w:rPr>
          <w:spacing w:val="-1"/>
        </w:rPr>
        <w:t>l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1"/>
        </w:rPr>
        <w:t>m</w:t>
      </w:r>
      <w:r>
        <w:t xml:space="preserve">ent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 xml:space="preserve">wo </w:t>
      </w:r>
      <w:r>
        <w:rPr>
          <w:spacing w:val="-1"/>
        </w:rPr>
        <w:t>M</w:t>
      </w:r>
      <w:r>
        <w:t>a</w:t>
      </w:r>
      <w:r>
        <w:rPr>
          <w:spacing w:val="-1"/>
        </w:rPr>
        <w:t>n</w:t>
      </w:r>
      <w:r>
        <w:rPr>
          <w:spacing w:val="1"/>
        </w:rPr>
        <w:t>u</w:t>
      </w:r>
      <w:r>
        <w:t>fac</w:t>
      </w:r>
      <w:r>
        <w:rPr>
          <w:spacing w:val="-2"/>
        </w:rPr>
        <w:t>t</w:t>
      </w:r>
      <w:r>
        <w:t>ur</w:t>
      </w:r>
      <w:r>
        <w:rPr>
          <w:spacing w:val="-1"/>
        </w:rPr>
        <w:t>in</w:t>
      </w:r>
      <w:r>
        <w:t>g</w:t>
      </w:r>
      <w:r>
        <w:rPr>
          <w:spacing w:val="-1"/>
        </w:rPr>
        <w:t xml:space="preserve"> O</w:t>
      </w:r>
      <w:r>
        <w:rPr>
          <w:spacing w:val="1"/>
        </w:rPr>
        <w:t>p</w:t>
      </w:r>
      <w:r>
        <w:rPr>
          <w:spacing w:val="-1"/>
        </w:rPr>
        <w:t>e</w:t>
      </w:r>
      <w:r>
        <w:t>ra</w:t>
      </w:r>
      <w:r>
        <w:rPr>
          <w:spacing w:val="-1"/>
        </w:rPr>
        <w:t>ti</w:t>
      </w:r>
      <w:r>
        <w:t>ons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>it</w:t>
      </w:r>
      <w:r>
        <w:rPr>
          <w:spacing w:val="1"/>
        </w:rPr>
        <w:t>h</w:t>
      </w:r>
      <w:r>
        <w:rPr>
          <w:spacing w:val="-2"/>
        </w:rPr>
        <w:t>i</w:t>
      </w:r>
      <w:r>
        <w:t>n</w:t>
      </w:r>
      <w:r>
        <w:t xml:space="preserve"> a</w:t>
      </w:r>
      <w:r>
        <w:rPr>
          <w:spacing w:val="1"/>
        </w:rPr>
        <w:t xml:space="preserve"> </w:t>
      </w:r>
      <w:r>
        <w:t>cen</w:t>
      </w:r>
      <w:r>
        <w:rPr>
          <w:spacing w:val="-1"/>
        </w:rPr>
        <w:t>t</w:t>
      </w:r>
      <w:r>
        <w:t>ra</w:t>
      </w:r>
      <w:r>
        <w:rPr>
          <w:spacing w:val="-1"/>
        </w:rPr>
        <w:t>li</w:t>
      </w:r>
      <w:r>
        <w:t xml:space="preserve">zed </w:t>
      </w:r>
      <w:r>
        <w:rPr>
          <w:spacing w:val="-1"/>
        </w:rPr>
        <w:t>o</w:t>
      </w:r>
      <w:r>
        <w:t>rg</w:t>
      </w:r>
      <w:r>
        <w:rPr>
          <w:spacing w:val="-1"/>
        </w:rPr>
        <w:t>a</w:t>
      </w:r>
      <w:r>
        <w:t>n</w:t>
      </w:r>
      <w:r>
        <w:rPr>
          <w:spacing w:val="-1"/>
        </w:rPr>
        <w:t>i</w:t>
      </w:r>
      <w:r>
        <w:t>za</w:t>
      </w:r>
      <w:r>
        <w:rPr>
          <w:spacing w:val="-1"/>
        </w:rPr>
        <w:t>ti</w:t>
      </w:r>
      <w:r>
        <w:t xml:space="preserve">onal </w:t>
      </w:r>
      <w:r>
        <w:rPr>
          <w:spacing w:val="-1"/>
        </w:rPr>
        <w:t>e</w:t>
      </w:r>
      <w:r>
        <w:t>nv</w:t>
      </w:r>
      <w:r>
        <w:rPr>
          <w:spacing w:val="-2"/>
        </w:rPr>
        <w:t>i</w:t>
      </w:r>
      <w:r>
        <w:t>r</w:t>
      </w:r>
      <w:r>
        <w:rPr>
          <w:spacing w:val="-1"/>
        </w:rPr>
        <w:t>o</w:t>
      </w:r>
      <w:r>
        <w:t>n</w:t>
      </w:r>
      <w:r>
        <w:rPr>
          <w:spacing w:val="-2"/>
        </w:rPr>
        <w:t>m</w:t>
      </w:r>
      <w:r>
        <w:t>en</w:t>
      </w:r>
      <w:r>
        <w:rPr>
          <w:spacing w:val="-1"/>
        </w:rPr>
        <w:t>t</w:t>
      </w:r>
      <w:r>
        <w:t>.</w:t>
      </w:r>
    </w:p>
    <w:p w14:paraId="2C2C0736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301D720B" w14:textId="77777777" w:rsidR="008D6B74" w:rsidRDefault="00951FFB">
      <w:pPr>
        <w:tabs>
          <w:tab w:val="left" w:pos="2140"/>
        </w:tabs>
        <w:ind w:left="2159" w:right="1261" w:hanging="360"/>
      </w:pPr>
      <w:r>
        <w:rPr>
          <w:rFonts w:ascii="Verdana" w:eastAsia="Verdana" w:hAnsi="Verdana" w:cs="Verdana"/>
        </w:rPr>
        <w:t>•</w:t>
      </w:r>
      <w:r>
        <w:rPr>
          <w:rFonts w:ascii="Verdana" w:eastAsia="Verdana" w:hAnsi="Verdana" w:cs="Verdana"/>
        </w:rPr>
        <w:tab/>
      </w:r>
      <w:r>
        <w:rPr>
          <w:b/>
        </w:rPr>
        <w:t>Re-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g</w:t>
      </w:r>
      <w:r>
        <w:rPr>
          <w:b/>
        </w:rPr>
        <w:t>anized</w:t>
      </w:r>
      <w:r>
        <w:rPr>
          <w:b/>
          <w:spacing w:val="1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13"/>
        </w:rPr>
        <w:t xml:space="preserve"> </w:t>
      </w:r>
      <w:r>
        <w:rPr>
          <w:b/>
        </w:rPr>
        <w:t>st</w:t>
      </w:r>
      <w:r>
        <w:rPr>
          <w:b/>
          <w:spacing w:val="1"/>
        </w:rPr>
        <w:t>a</w:t>
      </w:r>
      <w:r>
        <w:rPr>
          <w:b/>
        </w:rPr>
        <w:t>bilized</w:t>
      </w:r>
      <w:r>
        <w:rPr>
          <w:b/>
          <w:spacing w:val="15"/>
        </w:rPr>
        <w:t xml:space="preserve"> </w:t>
      </w:r>
      <w:r>
        <w:rPr>
          <w:b/>
        </w:rPr>
        <w:t>the</w:t>
      </w:r>
      <w:r>
        <w:rPr>
          <w:b/>
          <w:spacing w:val="13"/>
        </w:rPr>
        <w:t xml:space="preserve"> </w:t>
      </w:r>
      <w:r>
        <w:rPr>
          <w:b/>
        </w:rPr>
        <w:t>Silic</w:t>
      </w:r>
      <w:r>
        <w:rPr>
          <w:b/>
          <w:spacing w:val="1"/>
        </w:rPr>
        <w:t>o</w:t>
      </w:r>
      <w:r>
        <w:rPr>
          <w:b/>
        </w:rPr>
        <w:t>ne</w:t>
      </w:r>
      <w:r>
        <w:rPr>
          <w:b/>
          <w:spacing w:val="12"/>
        </w:rPr>
        <w:t xml:space="preserve"> </w:t>
      </w:r>
      <w:r>
        <w:rPr>
          <w:b/>
        </w:rPr>
        <w:t>IOL</w:t>
      </w:r>
      <w:r>
        <w:rPr>
          <w:b/>
          <w:spacing w:val="1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per</w:t>
      </w:r>
      <w:r>
        <w:rPr>
          <w:b/>
          <w:spacing w:val="1"/>
        </w:rPr>
        <w:t>a</w:t>
      </w:r>
      <w:r>
        <w:rPr>
          <w:b/>
        </w:rPr>
        <w:t>t</w:t>
      </w:r>
      <w:r>
        <w:rPr>
          <w:b/>
          <w:spacing w:val="-2"/>
        </w:rPr>
        <w:t>i</w:t>
      </w:r>
      <w:r>
        <w:rPr>
          <w:b/>
        </w:rPr>
        <w:t>on</w:t>
      </w:r>
      <w:r>
        <w:rPr>
          <w:b/>
          <w:spacing w:val="13"/>
        </w:rPr>
        <w:t xml:space="preserve"> </w:t>
      </w:r>
      <w:r>
        <w:rPr>
          <w:b/>
        </w:rPr>
        <w:t>in</w:t>
      </w:r>
      <w:r>
        <w:rPr>
          <w:b/>
          <w:spacing w:val="13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rea</w:t>
      </w:r>
      <w:r>
        <w:rPr>
          <w:b/>
          <w:spacing w:val="13"/>
        </w:rPr>
        <w:t xml:space="preserve"> </w:t>
      </w:r>
      <w:r>
        <w:rPr>
          <w:b/>
        </w:rPr>
        <w:t>of</w:t>
      </w:r>
      <w:r>
        <w:rPr>
          <w:b/>
          <w:spacing w:val="13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</w:t>
      </w:r>
      <w:r>
        <w:rPr>
          <w:b/>
        </w:rPr>
        <w:t>du</w:t>
      </w:r>
      <w:r>
        <w:rPr>
          <w:b/>
          <w:spacing w:val="-1"/>
        </w:rPr>
        <w:t>c</w:t>
      </w:r>
      <w:r>
        <w:rPr>
          <w:b/>
        </w:rPr>
        <w:t>ti</w:t>
      </w:r>
      <w:r>
        <w:rPr>
          <w:b/>
          <w:spacing w:val="1"/>
        </w:rPr>
        <w:t>v</w:t>
      </w:r>
      <w:r>
        <w:rPr>
          <w:b/>
        </w:rPr>
        <w:t>ity,</w:t>
      </w:r>
      <w:r>
        <w:rPr>
          <w:b/>
          <w:spacing w:val="14"/>
        </w:rPr>
        <w:t xml:space="preserve"> </w:t>
      </w:r>
      <w:r>
        <w:rPr>
          <w:b/>
        </w:rPr>
        <w:t>product</w:t>
      </w:r>
      <w:r>
        <w:rPr>
          <w:b/>
          <w:spacing w:val="14"/>
        </w:rPr>
        <w:t xml:space="preserve"> </w:t>
      </w:r>
      <w:r>
        <w:rPr>
          <w:b/>
          <w:spacing w:val="1"/>
        </w:rPr>
        <w:t>y</w:t>
      </w:r>
      <w:r>
        <w:rPr>
          <w:b/>
        </w:rPr>
        <w:t>ie</w:t>
      </w:r>
      <w:r>
        <w:rPr>
          <w:b/>
          <w:spacing w:val="-2"/>
        </w:rPr>
        <w:t>l</w:t>
      </w:r>
      <w:r>
        <w:rPr>
          <w:b/>
        </w:rPr>
        <w:t>d</w:t>
      </w:r>
      <w:r>
        <w:rPr>
          <w:b/>
          <w:spacing w:val="14"/>
        </w:rPr>
        <w:t xml:space="preserve"> </w:t>
      </w:r>
      <w:r>
        <w:rPr>
          <w:b/>
          <w:spacing w:val="1"/>
        </w:rPr>
        <w:t>a</w:t>
      </w:r>
      <w:r>
        <w:rPr>
          <w:b/>
          <w:spacing w:val="-1"/>
        </w:rPr>
        <w:t>n</w:t>
      </w:r>
      <w:r>
        <w:rPr>
          <w:b/>
        </w:rPr>
        <w:t>d identifying a</w:t>
      </w:r>
      <w:r>
        <w:rPr>
          <w:b/>
          <w:spacing w:val="-1"/>
        </w:rPr>
        <w:t>r</w:t>
      </w:r>
      <w:r>
        <w:rPr>
          <w:b/>
        </w:rPr>
        <w:t>eas</w:t>
      </w:r>
      <w:r>
        <w:rPr>
          <w:b/>
          <w:spacing w:val="-1"/>
        </w:rPr>
        <w:t xml:space="preserve"> </w:t>
      </w:r>
      <w:r>
        <w:rPr>
          <w:b/>
        </w:rPr>
        <w:t>of imp</w:t>
      </w:r>
      <w:r>
        <w:rPr>
          <w:b/>
          <w:spacing w:val="-1"/>
        </w:rPr>
        <w:t>r</w:t>
      </w:r>
      <w:r>
        <w:rPr>
          <w:b/>
        </w:rPr>
        <w:t>ovement</w:t>
      </w:r>
      <w:r>
        <w:rPr>
          <w:b/>
          <w:spacing w:val="-1"/>
        </w:rPr>
        <w:t xml:space="preserve"> </w:t>
      </w:r>
      <w:r>
        <w:rPr>
          <w:b/>
        </w:rPr>
        <w:t>(wa</w:t>
      </w:r>
      <w:r>
        <w:rPr>
          <w:b/>
          <w:spacing w:val="-1"/>
        </w:rPr>
        <w:t>s</w:t>
      </w:r>
      <w:r>
        <w:rPr>
          <w:b/>
        </w:rPr>
        <w:t>t</w:t>
      </w:r>
      <w:r>
        <w:rPr>
          <w:b/>
          <w:spacing w:val="-2"/>
        </w:rPr>
        <w:t>e</w:t>
      </w:r>
      <w:r>
        <w:rPr>
          <w:b/>
          <w:spacing w:val="-1"/>
        </w:rPr>
        <w:t>s</w:t>
      </w:r>
      <w:r>
        <w:rPr>
          <w:b/>
        </w:rPr>
        <w:t>).</w:t>
      </w:r>
      <w:r>
        <w:rPr>
          <w:b/>
          <w:spacing w:val="-1"/>
        </w:rPr>
        <w:t xml:space="preserve"> </w:t>
      </w:r>
      <w:r>
        <w:rPr>
          <w:b/>
        </w:rPr>
        <w:t xml:space="preserve">6 </w:t>
      </w:r>
      <w:r>
        <w:rPr>
          <w:b/>
          <w:spacing w:val="-2"/>
        </w:rPr>
        <w:t>E</w:t>
      </w:r>
      <w:r>
        <w:rPr>
          <w:b/>
          <w:spacing w:val="1"/>
        </w:rPr>
        <w:t>x</w:t>
      </w:r>
      <w:r>
        <w:rPr>
          <w:b/>
        </w:rPr>
        <w:t>empts,</w:t>
      </w:r>
      <w:r>
        <w:rPr>
          <w:b/>
          <w:spacing w:val="-1"/>
        </w:rPr>
        <w:t xml:space="preserve"> </w:t>
      </w:r>
      <w:r>
        <w:rPr>
          <w:b/>
        </w:rPr>
        <w:t>14 Hrly'</w:t>
      </w:r>
      <w:r>
        <w:rPr>
          <w:b/>
          <w:spacing w:val="-1"/>
        </w:rPr>
        <w:t>s</w:t>
      </w:r>
      <w:r>
        <w:rPr>
          <w:b/>
        </w:rPr>
        <w:t>,</w:t>
      </w:r>
      <w:r>
        <w:rPr>
          <w:b/>
          <w:spacing w:val="-1"/>
        </w:rPr>
        <w:t xml:space="preserve"> </w:t>
      </w:r>
      <w:r>
        <w:rPr>
          <w:b/>
        </w:rPr>
        <w:t>380 DL’</w:t>
      </w:r>
      <w:r>
        <w:rPr>
          <w:b/>
          <w:spacing w:val="-1"/>
        </w:rPr>
        <w:t>s</w:t>
      </w:r>
      <w:r>
        <w:rPr>
          <w:b/>
        </w:rPr>
        <w:t>.</w:t>
      </w:r>
    </w:p>
    <w:p w14:paraId="74ACD826" w14:textId="77777777" w:rsidR="008D6B74" w:rsidRDefault="00951FFB">
      <w:pPr>
        <w:ind w:left="1799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  <w:spacing w:val="-1"/>
        </w:rPr>
        <w:t>Busines</w:t>
      </w:r>
      <w:r>
        <w:rPr>
          <w:b/>
        </w:rPr>
        <w:t xml:space="preserve">s </w:t>
      </w:r>
      <w:r>
        <w:rPr>
          <w:b/>
          <w:spacing w:val="-1"/>
        </w:rPr>
        <w:t>Oper</w:t>
      </w:r>
      <w:r>
        <w:rPr>
          <w:b/>
          <w:spacing w:val="1"/>
        </w:rPr>
        <w:t>at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  <w:spacing w:val="-1"/>
        </w:rPr>
        <w:t>n</w:t>
      </w:r>
      <w:r>
        <w:rPr>
          <w:b/>
          <w:spacing w:val="1"/>
        </w:rPr>
        <w:t>a</w:t>
      </w:r>
      <w:r>
        <w:rPr>
          <w:b/>
        </w:rPr>
        <w:t xml:space="preserve">l </w:t>
      </w:r>
      <w:r>
        <w:rPr>
          <w:b/>
          <w:spacing w:val="-1"/>
        </w:rPr>
        <w:t>Bud</w:t>
      </w:r>
      <w:r>
        <w:rPr>
          <w:b/>
          <w:spacing w:val="1"/>
        </w:rPr>
        <w:t>g</w:t>
      </w:r>
      <w:r>
        <w:rPr>
          <w:b/>
          <w:spacing w:val="-1"/>
        </w:rPr>
        <w:t>e</w:t>
      </w:r>
      <w:r>
        <w:rPr>
          <w:b/>
        </w:rPr>
        <w:t>t</w:t>
      </w:r>
      <w:r>
        <w:rPr>
          <w:b/>
          <w:spacing w:val="3"/>
        </w:rPr>
        <w:t xml:space="preserve"> </w:t>
      </w:r>
      <w:r>
        <w:rPr>
          <w:b/>
        </w:rPr>
        <w:t>Resp</w:t>
      </w:r>
      <w:r>
        <w:rPr>
          <w:b/>
          <w:spacing w:val="1"/>
        </w:rPr>
        <w:t>o</w:t>
      </w:r>
      <w:r>
        <w:rPr>
          <w:b/>
        </w:rPr>
        <w:t xml:space="preserve">nsibility </w:t>
      </w:r>
      <w:r>
        <w:rPr>
          <w:b/>
          <w:spacing w:val="1"/>
        </w:rPr>
        <w:t>o</w:t>
      </w:r>
      <w:r>
        <w:rPr>
          <w:b/>
        </w:rPr>
        <w:t>f 29M.</w:t>
      </w:r>
    </w:p>
    <w:p w14:paraId="25ED26F0" w14:textId="77777777" w:rsidR="008D6B74" w:rsidRDefault="00951FFB">
      <w:pPr>
        <w:spacing w:line="240" w:lineRule="exact"/>
        <w:ind w:left="1799"/>
        <w:sectPr w:rsidR="008D6B74">
          <w:footerReference w:type="default" r:id="rId8"/>
          <w:pgSz w:w="12240" w:h="15840"/>
          <w:pgMar w:top="780" w:right="0" w:bottom="280" w:left="0" w:header="0" w:footer="362" w:gutter="0"/>
          <w:cols w:space="720"/>
        </w:sect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b/>
          <w:position w:val="-1"/>
        </w:rPr>
        <w:t>Implementation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 xml:space="preserve">of Lean </w:t>
      </w:r>
      <w:r>
        <w:rPr>
          <w:b/>
          <w:spacing w:val="-1"/>
          <w:position w:val="-1"/>
        </w:rPr>
        <w:t>ma</w:t>
      </w:r>
      <w:r>
        <w:rPr>
          <w:b/>
          <w:position w:val="-1"/>
        </w:rPr>
        <w:t>nufact</w:t>
      </w:r>
      <w:r>
        <w:rPr>
          <w:b/>
          <w:spacing w:val="1"/>
          <w:position w:val="-1"/>
        </w:rPr>
        <w:t>u</w:t>
      </w:r>
      <w:r>
        <w:rPr>
          <w:b/>
          <w:position w:val="-1"/>
        </w:rPr>
        <w:t>ring for Ac</w:t>
      </w:r>
      <w:r>
        <w:rPr>
          <w:b/>
          <w:spacing w:val="-1"/>
          <w:position w:val="-1"/>
        </w:rPr>
        <w:t>r</w:t>
      </w:r>
      <w:r>
        <w:rPr>
          <w:b/>
          <w:spacing w:val="1"/>
          <w:position w:val="-1"/>
        </w:rPr>
        <w:t>y</w:t>
      </w:r>
      <w:r>
        <w:rPr>
          <w:b/>
          <w:position w:val="-1"/>
        </w:rPr>
        <w:t>lic op</w:t>
      </w:r>
      <w:r>
        <w:rPr>
          <w:b/>
          <w:spacing w:val="-1"/>
          <w:position w:val="-1"/>
        </w:rPr>
        <w:t>er</w:t>
      </w:r>
      <w:r>
        <w:rPr>
          <w:b/>
          <w:spacing w:val="1"/>
          <w:position w:val="-1"/>
        </w:rPr>
        <w:t>a</w:t>
      </w:r>
      <w:r>
        <w:rPr>
          <w:b/>
          <w:position w:val="-1"/>
        </w:rPr>
        <w:t>t</w:t>
      </w:r>
      <w:r>
        <w:rPr>
          <w:b/>
          <w:spacing w:val="-2"/>
          <w:position w:val="-1"/>
        </w:rPr>
        <w:t>i</w:t>
      </w:r>
      <w:r>
        <w:rPr>
          <w:b/>
          <w:position w:val="-1"/>
        </w:rPr>
        <w:t>on.</w:t>
      </w:r>
    </w:p>
    <w:p w14:paraId="15FB85DA" w14:textId="77777777" w:rsidR="008D6B74" w:rsidRDefault="00951FFB">
      <w:pPr>
        <w:spacing w:line="200" w:lineRule="exact"/>
      </w:pPr>
      <w:r>
        <w:lastRenderedPageBreak/>
        <w:pict w14:anchorId="196C9DB8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margin-left:-66.8pt;margin-top:268.4pt;width:736.55pt;height:250pt;rotation:300;z-index:-251663360;mso-position-horizontal-relative:page;mso-position-vertical-relative:page" fillcolor="black" stroked="f">
            <o:extrusion v:ext="view" autorotationcenter="t"/>
            <v:textpath style="font-family:&quot;&amp;quot&quot;;font-size:250pt;v-text-kern:t;mso-text-shadow:auto" string="Before"/>
            <w10:wrap anchorx="page" anchory="page"/>
          </v:shape>
        </w:pict>
      </w:r>
    </w:p>
    <w:p w14:paraId="6D4ACCAA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699A991B" w14:textId="77777777" w:rsidR="008D6B74" w:rsidRDefault="00951FFB">
      <w:pPr>
        <w:spacing w:before="34"/>
        <w:ind w:left="1440"/>
      </w:pPr>
      <w:r>
        <w:rPr>
          <w:b/>
        </w:rPr>
        <w:t>OPERATIONS MAN</w:t>
      </w:r>
      <w:r>
        <w:rPr>
          <w:b/>
          <w:spacing w:val="-1"/>
        </w:rPr>
        <w:t>A</w:t>
      </w:r>
      <w:r>
        <w:rPr>
          <w:b/>
        </w:rPr>
        <w:t>GER-</w:t>
      </w:r>
      <w:r>
        <w:rPr>
          <w:b/>
          <w:spacing w:val="1"/>
        </w:rPr>
        <w:t xml:space="preserve"> </w:t>
      </w:r>
      <w:r>
        <w:rPr>
          <w:b/>
        </w:rPr>
        <w:t>Acr</w:t>
      </w:r>
      <w:r>
        <w:rPr>
          <w:b/>
          <w:spacing w:val="1"/>
        </w:rPr>
        <w:t>y</w:t>
      </w:r>
      <w:r>
        <w:rPr>
          <w:b/>
        </w:rPr>
        <w:t>lic IOL</w:t>
      </w:r>
      <w:r>
        <w:rPr>
          <w:b/>
          <w:spacing w:val="-2"/>
        </w:rPr>
        <w:t xml:space="preserve"> </w:t>
      </w:r>
      <w:r>
        <w:rPr>
          <w:b/>
        </w:rPr>
        <w:t>M</w:t>
      </w:r>
      <w:r>
        <w:rPr>
          <w:b/>
          <w:spacing w:val="-1"/>
        </w:rPr>
        <w:t>a</w:t>
      </w:r>
      <w:r>
        <w:rPr>
          <w:b/>
        </w:rPr>
        <w:t>nuf</w:t>
      </w:r>
      <w:r>
        <w:rPr>
          <w:b/>
          <w:spacing w:val="1"/>
        </w:rPr>
        <w:t>a</w:t>
      </w:r>
      <w:r>
        <w:rPr>
          <w:b/>
          <w:spacing w:val="-1"/>
        </w:rPr>
        <w:t>c</w:t>
      </w:r>
      <w:r>
        <w:rPr>
          <w:b/>
        </w:rPr>
        <w:t xml:space="preserve">turing                             </w:t>
      </w:r>
      <w:r>
        <w:rPr>
          <w:b/>
          <w:spacing w:val="47"/>
        </w:rPr>
        <w:t xml:space="preserve"> </w:t>
      </w:r>
      <w:r>
        <w:rPr>
          <w:b/>
          <w:spacing w:val="1"/>
        </w:rPr>
        <w:t>J</w:t>
      </w:r>
      <w:r>
        <w:rPr>
          <w:b/>
        </w:rPr>
        <w:t>uly 20</w:t>
      </w:r>
      <w:r>
        <w:rPr>
          <w:b/>
          <w:spacing w:val="1"/>
        </w:rPr>
        <w:t>0</w:t>
      </w:r>
      <w:r>
        <w:rPr>
          <w:b/>
        </w:rPr>
        <w:t>1 to J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1"/>
        </w:rPr>
        <w:t>0</w:t>
      </w:r>
      <w:r>
        <w:rPr>
          <w:b/>
        </w:rPr>
        <w:t>03</w:t>
      </w:r>
    </w:p>
    <w:p w14:paraId="6AF08AAE" w14:textId="77777777" w:rsidR="008D6B74" w:rsidRDefault="00951FFB">
      <w:pPr>
        <w:spacing w:line="220" w:lineRule="exact"/>
        <w:ind w:left="1440"/>
      </w:pPr>
      <w:r>
        <w:t>Resp</w:t>
      </w:r>
      <w:r>
        <w:rPr>
          <w:spacing w:val="-1"/>
        </w:rP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t>ble</w:t>
      </w:r>
      <w:r>
        <w:rPr>
          <w:spacing w:val="1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1"/>
        </w:rPr>
        <w:t>m</w:t>
      </w:r>
      <w:r>
        <w:t xml:space="preserve">ent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M</w:t>
      </w:r>
      <w:r>
        <w:t>a</w:t>
      </w:r>
      <w:r>
        <w:rPr>
          <w:spacing w:val="-1"/>
        </w:rPr>
        <w:t>n</w:t>
      </w:r>
      <w:r>
        <w:rPr>
          <w:spacing w:val="1"/>
        </w:rPr>
        <w:t>u</w:t>
      </w:r>
      <w:r>
        <w:rPr>
          <w:spacing w:val="-1"/>
        </w:rPr>
        <w:t>f</w:t>
      </w:r>
      <w:r>
        <w:t>acturi</w:t>
      </w:r>
      <w:r>
        <w:rPr>
          <w:spacing w:val="-1"/>
        </w:rPr>
        <w:t>n</w:t>
      </w:r>
      <w:r>
        <w:t xml:space="preserve">g </w:t>
      </w:r>
      <w:r>
        <w:rPr>
          <w:spacing w:val="-1"/>
        </w:rPr>
        <w:t>O</w:t>
      </w:r>
      <w:r>
        <w:rPr>
          <w:spacing w:val="1"/>
        </w:rPr>
        <w:t>p</w:t>
      </w:r>
      <w:r>
        <w:t>er</w:t>
      </w:r>
      <w:r>
        <w:rPr>
          <w:spacing w:val="-1"/>
        </w:rPr>
        <w:t>a</w:t>
      </w:r>
      <w:r>
        <w:t>tion wit</w:t>
      </w:r>
      <w:r>
        <w:rPr>
          <w:spacing w:val="1"/>
        </w:rPr>
        <w:t>h</w:t>
      </w:r>
      <w:r>
        <w:t>in a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 xml:space="preserve">entralized </w:t>
      </w:r>
      <w:r>
        <w:rPr>
          <w:spacing w:val="-1"/>
        </w:rPr>
        <w:t>o</w:t>
      </w:r>
      <w:r>
        <w:rPr>
          <w:spacing w:val="1"/>
        </w:rPr>
        <w:t>r</w:t>
      </w:r>
      <w:r>
        <w:t>g</w:t>
      </w:r>
      <w:r>
        <w:rPr>
          <w:spacing w:val="-1"/>
        </w:rPr>
        <w:t>a</w:t>
      </w:r>
      <w:r>
        <w:t xml:space="preserve">nizational </w:t>
      </w:r>
      <w:r>
        <w:rPr>
          <w:spacing w:val="-1"/>
        </w:rPr>
        <w:t>en</w:t>
      </w:r>
      <w:r>
        <w:t>vir</w:t>
      </w:r>
      <w:r>
        <w:rPr>
          <w:spacing w:val="-1"/>
        </w:rPr>
        <w:t>o</w:t>
      </w:r>
      <w:r>
        <w:t>n</w:t>
      </w:r>
      <w:r>
        <w:rPr>
          <w:spacing w:val="-2"/>
        </w:rPr>
        <w:t>m</w:t>
      </w:r>
      <w:r>
        <w:t>ent.</w:t>
      </w:r>
    </w:p>
    <w:p w14:paraId="2905284D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45E7EBD0" w14:textId="77777777" w:rsidR="008D6B74" w:rsidRDefault="00951FFB">
      <w:pPr>
        <w:ind w:left="1800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Increas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50"/>
        </w:rPr>
        <w:t xml:space="preserve"> </w:t>
      </w:r>
      <w:r>
        <w:rPr>
          <w:b/>
        </w:rPr>
        <w:t>p</w:t>
      </w:r>
      <w:r>
        <w:rPr>
          <w:b/>
          <w:spacing w:val="-1"/>
        </w:rPr>
        <w:t>r</w:t>
      </w:r>
      <w:r>
        <w:rPr>
          <w:b/>
        </w:rPr>
        <w:t>odu</w:t>
      </w:r>
      <w:r>
        <w:rPr>
          <w:b/>
          <w:spacing w:val="-1"/>
        </w:rPr>
        <w:t>c</w:t>
      </w:r>
      <w:r>
        <w:rPr>
          <w:b/>
        </w:rPr>
        <w:t>t</w:t>
      </w:r>
      <w:r>
        <w:rPr>
          <w:b/>
          <w:spacing w:val="-1"/>
        </w:rPr>
        <w:t xml:space="preserve"> </w:t>
      </w:r>
      <w:r>
        <w:rPr>
          <w:b/>
        </w:rPr>
        <w:t>yield f</w:t>
      </w:r>
      <w:r>
        <w:rPr>
          <w:b/>
          <w:spacing w:val="-1"/>
        </w:rPr>
        <w:t>r</w:t>
      </w:r>
      <w:r>
        <w:rPr>
          <w:b/>
        </w:rPr>
        <w:t>om</w:t>
      </w:r>
      <w:r>
        <w:rPr>
          <w:b/>
          <w:spacing w:val="-1"/>
        </w:rPr>
        <w:t xml:space="preserve"> </w:t>
      </w:r>
      <w:r>
        <w:rPr>
          <w:b/>
        </w:rPr>
        <w:t>7</w:t>
      </w:r>
      <w:r>
        <w:rPr>
          <w:b/>
          <w:spacing w:val="2"/>
        </w:rPr>
        <w:t>5</w:t>
      </w:r>
      <w:r>
        <w:rPr>
          <w:b/>
        </w:rPr>
        <w:t>%</w:t>
      </w:r>
      <w:r>
        <w:rPr>
          <w:b/>
          <w:spacing w:val="-3"/>
        </w:rPr>
        <w:t xml:space="preserve"> </w:t>
      </w:r>
      <w:r>
        <w:rPr>
          <w:b/>
        </w:rPr>
        <w:t xml:space="preserve">to a </w:t>
      </w:r>
      <w:r>
        <w:rPr>
          <w:b/>
          <w:spacing w:val="-1"/>
        </w:rPr>
        <w:t>s</w:t>
      </w:r>
      <w:r>
        <w:rPr>
          <w:b/>
        </w:rPr>
        <w:t>ustained</w:t>
      </w:r>
      <w:r>
        <w:rPr>
          <w:b/>
          <w:spacing w:val="-1"/>
        </w:rPr>
        <w:t xml:space="preserve"> </w:t>
      </w:r>
      <w:r>
        <w:rPr>
          <w:b/>
        </w:rPr>
        <w:t>8</w:t>
      </w:r>
      <w:r>
        <w:rPr>
          <w:b/>
          <w:spacing w:val="2"/>
        </w:rPr>
        <w:t>8</w:t>
      </w:r>
      <w:r>
        <w:rPr>
          <w:b/>
          <w:spacing w:val="-4"/>
        </w:rPr>
        <w:t>%</w:t>
      </w:r>
      <w:r>
        <w:rPr>
          <w:b/>
        </w:rPr>
        <w:t>.</w:t>
      </w:r>
    </w:p>
    <w:p w14:paraId="6D4E5C3B" w14:textId="77777777" w:rsidR="008D6B74" w:rsidRDefault="00951FFB">
      <w:pPr>
        <w:tabs>
          <w:tab w:val="left" w:pos="2140"/>
        </w:tabs>
        <w:spacing w:before="17" w:line="220" w:lineRule="exact"/>
        <w:ind w:left="2160" w:right="1258" w:hanging="360"/>
      </w:pPr>
      <w:r>
        <w:rPr>
          <w:rFonts w:ascii="Verdana" w:eastAsia="Verdana" w:hAnsi="Verdana" w:cs="Verdana"/>
        </w:rPr>
        <w:t>•</w:t>
      </w:r>
      <w:r>
        <w:rPr>
          <w:rFonts w:ascii="Verdana" w:eastAsia="Verdana" w:hAnsi="Verdana" w:cs="Verdana"/>
        </w:rPr>
        <w:tab/>
      </w:r>
      <w:r>
        <w:rPr>
          <w:b/>
        </w:rPr>
        <w:t>Through</w:t>
      </w:r>
      <w:r>
        <w:rPr>
          <w:b/>
          <w:spacing w:val="12"/>
        </w:rPr>
        <w:t xml:space="preserve"> </w:t>
      </w:r>
      <w:r>
        <w:rPr>
          <w:b/>
        </w:rPr>
        <w:t>p</w:t>
      </w:r>
      <w:r>
        <w:rPr>
          <w:b/>
          <w:spacing w:val="-1"/>
        </w:rPr>
        <w:t>r</w:t>
      </w:r>
      <w:r>
        <w:rPr>
          <w:b/>
        </w:rPr>
        <w:t>o</w:t>
      </w:r>
      <w:r>
        <w:rPr>
          <w:b/>
          <w:spacing w:val="-1"/>
        </w:rPr>
        <w:t>c</w:t>
      </w:r>
      <w:r>
        <w:rPr>
          <w:b/>
        </w:rPr>
        <w:t>ess</w:t>
      </w:r>
      <w:r>
        <w:rPr>
          <w:b/>
          <w:spacing w:val="12"/>
        </w:rPr>
        <w:t xml:space="preserve"> </w:t>
      </w:r>
      <w:r>
        <w:rPr>
          <w:b/>
        </w:rPr>
        <w:t>and</w:t>
      </w:r>
      <w:r>
        <w:rPr>
          <w:b/>
          <w:spacing w:val="12"/>
        </w:rPr>
        <w:t xml:space="preserve"> </w:t>
      </w:r>
      <w:r>
        <w:rPr>
          <w:b/>
        </w:rPr>
        <w:t>productivity</w:t>
      </w:r>
      <w:r>
        <w:rPr>
          <w:b/>
          <w:spacing w:val="12"/>
        </w:rPr>
        <w:t xml:space="preserve"> </w:t>
      </w:r>
      <w:r>
        <w:rPr>
          <w:b/>
        </w:rPr>
        <w:t>imp</w:t>
      </w:r>
      <w:r>
        <w:rPr>
          <w:b/>
          <w:spacing w:val="-1"/>
        </w:rPr>
        <w:t>r</w:t>
      </w:r>
      <w:r>
        <w:rPr>
          <w:b/>
        </w:rPr>
        <w:t>ovements</w:t>
      </w:r>
      <w:r>
        <w:rPr>
          <w:b/>
          <w:spacing w:val="11"/>
        </w:rPr>
        <w:t xml:space="preserve"> </w:t>
      </w:r>
      <w:r>
        <w:rPr>
          <w:b/>
        </w:rPr>
        <w:t>obtained</w:t>
      </w:r>
      <w:r>
        <w:rPr>
          <w:b/>
          <w:spacing w:val="12"/>
        </w:rPr>
        <w:t xml:space="preserve"> </w:t>
      </w:r>
      <w:r>
        <w:rPr>
          <w:b/>
        </w:rPr>
        <w:t>a</w:t>
      </w:r>
      <w:r>
        <w:rPr>
          <w:b/>
          <w:spacing w:val="12"/>
        </w:rPr>
        <w:t xml:space="preserve"> </w:t>
      </w:r>
      <w:r>
        <w:rPr>
          <w:b/>
        </w:rPr>
        <w:t>1</w:t>
      </w:r>
      <w:r>
        <w:rPr>
          <w:b/>
          <w:spacing w:val="2"/>
        </w:rPr>
        <w:t>0</w:t>
      </w:r>
      <w:r>
        <w:rPr>
          <w:b/>
        </w:rPr>
        <w:t>%</w:t>
      </w:r>
      <w:r>
        <w:rPr>
          <w:b/>
          <w:spacing w:val="9"/>
        </w:rPr>
        <w:t xml:space="preserve"> </w:t>
      </w:r>
      <w:r>
        <w:rPr>
          <w:b/>
        </w:rPr>
        <w:t>headcount</w:t>
      </w:r>
      <w:r>
        <w:rPr>
          <w:b/>
          <w:spacing w:val="12"/>
        </w:rPr>
        <w:t xml:space="preserve"> </w:t>
      </w:r>
      <w:r>
        <w:rPr>
          <w:b/>
        </w:rPr>
        <w:t>reduction</w:t>
      </w:r>
      <w:r>
        <w:rPr>
          <w:b/>
          <w:spacing w:val="12"/>
        </w:rPr>
        <w:t xml:space="preserve"> </w:t>
      </w:r>
      <w:r>
        <w:rPr>
          <w:b/>
        </w:rPr>
        <w:t>with</w:t>
      </w:r>
      <w:r>
        <w:rPr>
          <w:b/>
          <w:spacing w:val="12"/>
        </w:rPr>
        <w:t xml:space="preserve"> </w:t>
      </w:r>
      <w:r>
        <w:rPr>
          <w:b/>
        </w:rPr>
        <w:t>a</w:t>
      </w:r>
      <w:r>
        <w:rPr>
          <w:b/>
          <w:spacing w:val="11"/>
        </w:rPr>
        <w:t xml:space="preserve"> </w:t>
      </w:r>
      <w:r>
        <w:rPr>
          <w:b/>
        </w:rPr>
        <w:t xml:space="preserve">bottom </w:t>
      </w:r>
      <w:r>
        <w:rPr>
          <w:b/>
          <w:spacing w:val="-1"/>
        </w:rPr>
        <w:t>li</w:t>
      </w:r>
      <w:r>
        <w:rPr>
          <w:b/>
        </w:rPr>
        <w:t>ne</w:t>
      </w:r>
      <w:r>
        <w:rPr>
          <w:b/>
          <w:spacing w:val="1"/>
        </w:rPr>
        <w:t xml:space="preserve"> </w:t>
      </w:r>
      <w:r>
        <w:rPr>
          <w:b/>
        </w:rPr>
        <w:t>pos</w:t>
      </w:r>
      <w:r>
        <w:rPr>
          <w:b/>
          <w:spacing w:val="-1"/>
        </w:rPr>
        <w:t>i</w:t>
      </w:r>
      <w:r>
        <w:rPr>
          <w:b/>
        </w:rPr>
        <w:t>t</w:t>
      </w:r>
      <w:r>
        <w:rPr>
          <w:b/>
          <w:spacing w:val="-2"/>
        </w:rPr>
        <w:t>i</w:t>
      </w:r>
      <w:r>
        <w:rPr>
          <w:b/>
        </w:rPr>
        <w:t>ve</w:t>
      </w:r>
      <w:r>
        <w:rPr>
          <w:b/>
          <w:spacing w:val="1"/>
        </w:rPr>
        <w:t xml:space="preserve"> </w:t>
      </w:r>
      <w:r>
        <w:rPr>
          <w:b/>
          <w:spacing w:val="-1"/>
        </w:rPr>
        <w:t>r</w:t>
      </w:r>
      <w:r>
        <w:rPr>
          <w:b/>
        </w:rPr>
        <w:t>esu</w:t>
      </w:r>
      <w:r>
        <w:rPr>
          <w:b/>
          <w:spacing w:val="-1"/>
        </w:rPr>
        <w:t>l</w:t>
      </w:r>
      <w:r>
        <w:rPr>
          <w:b/>
        </w:rPr>
        <w:t xml:space="preserve">t of </w:t>
      </w:r>
      <w:r>
        <w:rPr>
          <w:b/>
          <w:spacing w:val="-1"/>
        </w:rPr>
        <w:t>1</w:t>
      </w:r>
      <w:r>
        <w:rPr>
          <w:b/>
        </w:rPr>
        <w:t>.</w:t>
      </w:r>
      <w:r>
        <w:rPr>
          <w:b/>
          <w:spacing w:val="-1"/>
        </w:rPr>
        <w:t>2</w:t>
      </w:r>
      <w:r>
        <w:rPr>
          <w:b/>
        </w:rPr>
        <w:t>M by</w:t>
      </w:r>
      <w:r>
        <w:rPr>
          <w:b/>
          <w:spacing w:val="-1"/>
        </w:rPr>
        <w:t xml:space="preserve"> </w:t>
      </w:r>
      <w:r>
        <w:rPr>
          <w:b/>
        </w:rPr>
        <w:t>the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-1"/>
        </w:rPr>
        <w:t>l</w:t>
      </w:r>
      <w:r>
        <w:rPr>
          <w:b/>
        </w:rPr>
        <w:t>os</w:t>
      </w:r>
      <w:r>
        <w:rPr>
          <w:b/>
          <w:spacing w:val="-1"/>
        </w:rPr>
        <w:t>in</w:t>
      </w:r>
      <w:r>
        <w:rPr>
          <w:b/>
        </w:rPr>
        <w:t>g</w:t>
      </w:r>
      <w:r>
        <w:rPr>
          <w:b/>
          <w:spacing w:val="-1"/>
        </w:rPr>
        <w:t xml:space="preserve"> </w:t>
      </w:r>
      <w:r>
        <w:rPr>
          <w:b/>
        </w:rPr>
        <w:t xml:space="preserve">of </w:t>
      </w:r>
      <w:r>
        <w:rPr>
          <w:b/>
          <w:spacing w:val="-1"/>
        </w:rPr>
        <w:t>20</w:t>
      </w:r>
      <w:r>
        <w:rPr>
          <w:b/>
          <w:spacing w:val="1"/>
        </w:rPr>
        <w:t>0</w:t>
      </w:r>
      <w:r>
        <w:rPr>
          <w:b/>
        </w:rPr>
        <w:t>2 ca</w:t>
      </w:r>
      <w:r>
        <w:rPr>
          <w:b/>
          <w:spacing w:val="-1"/>
        </w:rPr>
        <w:t>l</w:t>
      </w:r>
      <w:r>
        <w:rPr>
          <w:b/>
        </w:rPr>
        <w:t>e</w:t>
      </w:r>
      <w:r>
        <w:rPr>
          <w:b/>
          <w:spacing w:val="-1"/>
        </w:rPr>
        <w:t>nd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-1"/>
        </w:rPr>
        <w:t xml:space="preserve"> </w:t>
      </w:r>
      <w:r>
        <w:rPr>
          <w:b/>
        </w:rPr>
        <w:t>year</w:t>
      </w:r>
      <w:r>
        <w:rPr>
          <w:b/>
          <w:spacing w:val="-1"/>
        </w:rPr>
        <w:t xml:space="preserve"> a</w:t>
      </w:r>
      <w:r>
        <w:rPr>
          <w:b/>
        </w:rPr>
        <w:t xml:space="preserve">s </w:t>
      </w:r>
      <w:r>
        <w:rPr>
          <w:b/>
          <w:spacing w:val="-1"/>
        </w:rPr>
        <w:t>co</w:t>
      </w:r>
      <w:r>
        <w:rPr>
          <w:b/>
        </w:rPr>
        <w:t>mpar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1"/>
        </w:rPr>
        <w:t xml:space="preserve"> </w:t>
      </w:r>
      <w:r>
        <w:rPr>
          <w:b/>
          <w:spacing w:val="-1"/>
        </w:rPr>
        <w:t>t</w:t>
      </w:r>
      <w:r>
        <w:rPr>
          <w:b/>
        </w:rPr>
        <w:t xml:space="preserve">o </w:t>
      </w:r>
      <w:r>
        <w:rPr>
          <w:b/>
          <w:spacing w:val="-1"/>
        </w:rPr>
        <w:t>f</w:t>
      </w:r>
      <w:r>
        <w:rPr>
          <w:b/>
          <w:spacing w:val="1"/>
        </w:rPr>
        <w:t>o</w:t>
      </w:r>
      <w:r>
        <w:rPr>
          <w:b/>
          <w:spacing w:val="-1"/>
        </w:rPr>
        <w:t>r</w:t>
      </w:r>
      <w:r>
        <w:rPr>
          <w:b/>
        </w:rPr>
        <w:t>ecas</w:t>
      </w:r>
      <w:r>
        <w:rPr>
          <w:b/>
          <w:spacing w:val="-1"/>
        </w:rPr>
        <w:t>t</w:t>
      </w:r>
      <w:r>
        <w:rPr>
          <w:b/>
        </w:rPr>
        <w:t>.</w:t>
      </w:r>
    </w:p>
    <w:p w14:paraId="7235432F" w14:textId="77777777" w:rsidR="008D6B74" w:rsidRDefault="00951FFB">
      <w:pPr>
        <w:spacing w:line="240" w:lineRule="exact"/>
        <w:ind w:left="1800"/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b/>
          <w:spacing w:val="-1"/>
          <w:position w:val="-1"/>
        </w:rPr>
        <w:t>B</w:t>
      </w:r>
      <w:r>
        <w:rPr>
          <w:b/>
          <w:position w:val="-1"/>
        </w:rPr>
        <w:t>u</w:t>
      </w:r>
      <w:r>
        <w:rPr>
          <w:b/>
          <w:spacing w:val="-1"/>
          <w:position w:val="-1"/>
        </w:rPr>
        <w:t>il</w:t>
      </w:r>
      <w:r>
        <w:rPr>
          <w:b/>
          <w:position w:val="-1"/>
        </w:rPr>
        <w:t>d a</w:t>
      </w:r>
      <w:r>
        <w:rPr>
          <w:b/>
          <w:spacing w:val="1"/>
          <w:position w:val="-1"/>
        </w:rPr>
        <w:t xml:space="preserve"> </w:t>
      </w:r>
      <w:r>
        <w:rPr>
          <w:b/>
          <w:spacing w:val="-1"/>
          <w:position w:val="-1"/>
        </w:rPr>
        <w:t>c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hes</w:t>
      </w:r>
      <w:r>
        <w:rPr>
          <w:b/>
          <w:spacing w:val="-2"/>
          <w:position w:val="-1"/>
        </w:rPr>
        <w:t>i</w:t>
      </w:r>
      <w:r>
        <w:rPr>
          <w:b/>
          <w:position w:val="-1"/>
        </w:rPr>
        <w:t>ve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and</w:t>
      </w:r>
      <w:r>
        <w:rPr>
          <w:b/>
          <w:spacing w:val="-1"/>
          <w:position w:val="-1"/>
        </w:rPr>
        <w:t xml:space="preserve"> b</w:t>
      </w:r>
      <w:r>
        <w:rPr>
          <w:b/>
          <w:spacing w:val="1"/>
          <w:position w:val="-1"/>
        </w:rPr>
        <w:t>o</w:t>
      </w:r>
      <w:r>
        <w:rPr>
          <w:b/>
          <w:spacing w:val="-1"/>
          <w:position w:val="-1"/>
        </w:rPr>
        <w:t>t</w:t>
      </w:r>
      <w:r>
        <w:rPr>
          <w:b/>
          <w:position w:val="-1"/>
        </w:rPr>
        <w:t>tom</w:t>
      </w:r>
      <w:r>
        <w:rPr>
          <w:b/>
          <w:spacing w:val="-1"/>
          <w:position w:val="-1"/>
        </w:rPr>
        <w:t xml:space="preserve"> li</w:t>
      </w:r>
      <w:r>
        <w:rPr>
          <w:b/>
          <w:position w:val="-1"/>
        </w:rPr>
        <w:t>ne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resu</w:t>
      </w:r>
      <w:r>
        <w:rPr>
          <w:b/>
          <w:spacing w:val="-1"/>
          <w:position w:val="-1"/>
        </w:rPr>
        <w:t>l</w:t>
      </w:r>
      <w:r>
        <w:rPr>
          <w:b/>
          <w:position w:val="-1"/>
        </w:rPr>
        <w:t>t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or</w:t>
      </w:r>
      <w:r>
        <w:rPr>
          <w:b/>
          <w:spacing w:val="-2"/>
          <w:position w:val="-1"/>
        </w:rPr>
        <w:t>i</w:t>
      </w:r>
      <w:r>
        <w:rPr>
          <w:b/>
          <w:position w:val="-1"/>
        </w:rPr>
        <w:t>ented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o</w:t>
      </w:r>
      <w:r>
        <w:rPr>
          <w:b/>
          <w:spacing w:val="-1"/>
          <w:position w:val="-1"/>
        </w:rPr>
        <w:t>rg</w:t>
      </w:r>
      <w:r>
        <w:rPr>
          <w:b/>
          <w:spacing w:val="1"/>
          <w:position w:val="-1"/>
        </w:rPr>
        <w:t>a</w:t>
      </w:r>
      <w:r>
        <w:rPr>
          <w:b/>
          <w:position w:val="-1"/>
        </w:rPr>
        <w:t>n</w:t>
      </w:r>
      <w:r>
        <w:rPr>
          <w:b/>
          <w:spacing w:val="-1"/>
          <w:position w:val="-1"/>
        </w:rPr>
        <w:t>iz</w:t>
      </w:r>
      <w:r>
        <w:rPr>
          <w:b/>
          <w:spacing w:val="1"/>
          <w:position w:val="-1"/>
        </w:rPr>
        <w:t>a</w:t>
      </w:r>
      <w:r>
        <w:rPr>
          <w:b/>
          <w:position w:val="-1"/>
        </w:rPr>
        <w:t>t</w:t>
      </w:r>
      <w:r>
        <w:rPr>
          <w:b/>
          <w:spacing w:val="-2"/>
          <w:position w:val="-1"/>
        </w:rPr>
        <w:t>i</w:t>
      </w:r>
      <w:r>
        <w:rPr>
          <w:b/>
          <w:position w:val="-1"/>
        </w:rPr>
        <w:t>on.</w:t>
      </w:r>
      <w:r>
        <w:rPr>
          <w:b/>
          <w:spacing w:val="49"/>
          <w:position w:val="-1"/>
        </w:rPr>
        <w:t xml:space="preserve"> </w:t>
      </w:r>
      <w:r>
        <w:rPr>
          <w:b/>
          <w:position w:val="-1"/>
        </w:rPr>
        <w:t>5</w:t>
      </w:r>
      <w:r>
        <w:rPr>
          <w:b/>
          <w:spacing w:val="1"/>
          <w:position w:val="-1"/>
        </w:rPr>
        <w:t xml:space="preserve"> </w:t>
      </w:r>
      <w:r>
        <w:rPr>
          <w:b/>
          <w:spacing w:val="-1"/>
          <w:position w:val="-1"/>
        </w:rPr>
        <w:t>E</w:t>
      </w:r>
      <w:r>
        <w:rPr>
          <w:b/>
          <w:spacing w:val="1"/>
          <w:position w:val="-1"/>
        </w:rPr>
        <w:t>x</w:t>
      </w:r>
      <w:r>
        <w:rPr>
          <w:b/>
          <w:spacing w:val="-1"/>
          <w:position w:val="-1"/>
        </w:rPr>
        <w:t>em</w:t>
      </w:r>
      <w:r>
        <w:rPr>
          <w:b/>
          <w:position w:val="-1"/>
        </w:rPr>
        <w:t>pts,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8 Hr</w:t>
      </w:r>
      <w:r>
        <w:rPr>
          <w:b/>
          <w:spacing w:val="-1"/>
          <w:position w:val="-1"/>
        </w:rPr>
        <w:t>l</w:t>
      </w:r>
      <w:r>
        <w:rPr>
          <w:b/>
          <w:spacing w:val="1"/>
          <w:position w:val="-1"/>
        </w:rPr>
        <w:t>y</w:t>
      </w:r>
      <w:r>
        <w:rPr>
          <w:b/>
          <w:spacing w:val="-1"/>
          <w:position w:val="-1"/>
        </w:rPr>
        <w:t>'s</w:t>
      </w:r>
      <w:r>
        <w:rPr>
          <w:b/>
          <w:position w:val="-1"/>
        </w:rPr>
        <w:t>,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1</w:t>
      </w:r>
      <w:r>
        <w:rPr>
          <w:b/>
          <w:spacing w:val="-1"/>
          <w:position w:val="-1"/>
        </w:rPr>
        <w:t>7</w:t>
      </w:r>
      <w:r>
        <w:rPr>
          <w:b/>
          <w:position w:val="-1"/>
        </w:rPr>
        <w:t>5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D</w:t>
      </w:r>
      <w:r>
        <w:rPr>
          <w:b/>
          <w:spacing w:val="-1"/>
          <w:position w:val="-1"/>
        </w:rPr>
        <w:t>L'</w:t>
      </w:r>
      <w:r>
        <w:rPr>
          <w:b/>
          <w:position w:val="-1"/>
        </w:rPr>
        <w:t>s.</w:t>
      </w:r>
    </w:p>
    <w:p w14:paraId="005F56BE" w14:textId="77777777" w:rsidR="008D6B74" w:rsidRDefault="00951FFB">
      <w:pPr>
        <w:ind w:left="1800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  <w:spacing w:val="-1"/>
        </w:rPr>
        <w:t>Busines</w:t>
      </w:r>
      <w:r>
        <w:rPr>
          <w:b/>
        </w:rPr>
        <w:t xml:space="preserve">s </w:t>
      </w:r>
      <w:r>
        <w:rPr>
          <w:b/>
          <w:spacing w:val="-1"/>
        </w:rPr>
        <w:t>Oper</w:t>
      </w:r>
      <w:r>
        <w:rPr>
          <w:b/>
          <w:spacing w:val="1"/>
        </w:rPr>
        <w:t>at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  <w:spacing w:val="-1"/>
        </w:rPr>
        <w:t>n</w:t>
      </w:r>
      <w:r>
        <w:rPr>
          <w:b/>
          <w:spacing w:val="1"/>
        </w:rPr>
        <w:t>a</w:t>
      </w:r>
      <w:r>
        <w:rPr>
          <w:b/>
        </w:rPr>
        <w:t xml:space="preserve">l </w:t>
      </w:r>
      <w:r>
        <w:rPr>
          <w:b/>
          <w:spacing w:val="-1"/>
        </w:rPr>
        <w:t>Bud</w:t>
      </w:r>
      <w:r>
        <w:rPr>
          <w:b/>
          <w:spacing w:val="1"/>
        </w:rPr>
        <w:t>g</w:t>
      </w:r>
      <w:r>
        <w:rPr>
          <w:b/>
          <w:spacing w:val="-1"/>
        </w:rPr>
        <w:t>e</w:t>
      </w:r>
      <w:r>
        <w:rPr>
          <w:b/>
        </w:rPr>
        <w:t>t</w:t>
      </w:r>
      <w:r>
        <w:rPr>
          <w:b/>
          <w:spacing w:val="3"/>
        </w:rPr>
        <w:t xml:space="preserve"> </w:t>
      </w:r>
      <w:r>
        <w:rPr>
          <w:b/>
        </w:rPr>
        <w:t>Resp</w:t>
      </w:r>
      <w:r>
        <w:rPr>
          <w:b/>
          <w:spacing w:val="1"/>
        </w:rPr>
        <w:t>o</w:t>
      </w:r>
      <w:r>
        <w:rPr>
          <w:b/>
        </w:rPr>
        <w:t xml:space="preserve">nsibility </w:t>
      </w:r>
      <w:r>
        <w:rPr>
          <w:b/>
          <w:spacing w:val="1"/>
        </w:rPr>
        <w:t>o</w:t>
      </w:r>
      <w:r>
        <w:rPr>
          <w:b/>
        </w:rPr>
        <w:t>f 12M.</w:t>
      </w:r>
    </w:p>
    <w:p w14:paraId="648F6374" w14:textId="77777777" w:rsidR="008D6B74" w:rsidRDefault="008D6B74">
      <w:pPr>
        <w:spacing w:before="10" w:line="220" w:lineRule="exact"/>
        <w:rPr>
          <w:sz w:val="22"/>
          <w:szCs w:val="22"/>
        </w:rPr>
      </w:pPr>
    </w:p>
    <w:p w14:paraId="6BE74E54" w14:textId="77777777" w:rsidR="008D6B74" w:rsidRDefault="00951FFB">
      <w:pPr>
        <w:ind w:left="1439"/>
      </w:pPr>
      <w:r>
        <w:rPr>
          <w:b/>
          <w:spacing w:val="-1"/>
        </w:rPr>
        <w:t>OPER</w:t>
      </w:r>
      <w:r>
        <w:rPr>
          <w:b/>
          <w:spacing w:val="1"/>
        </w:rPr>
        <w:t>A</w:t>
      </w:r>
      <w:r>
        <w:rPr>
          <w:b/>
          <w:spacing w:val="-1"/>
        </w:rPr>
        <w:t>TION</w:t>
      </w:r>
      <w:r>
        <w:rPr>
          <w:b/>
        </w:rPr>
        <w:t xml:space="preserve">S </w:t>
      </w:r>
      <w:r>
        <w:rPr>
          <w:b/>
          <w:spacing w:val="-1"/>
        </w:rPr>
        <w:t>MA</w:t>
      </w:r>
      <w:r>
        <w:rPr>
          <w:b/>
          <w:spacing w:val="1"/>
        </w:rPr>
        <w:t>N</w:t>
      </w:r>
      <w:r>
        <w:rPr>
          <w:b/>
          <w:spacing w:val="-1"/>
        </w:rPr>
        <w:t>AGER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rPr>
          <w:b/>
          <w:spacing w:val="-1"/>
        </w:rPr>
        <w:t>P</w:t>
      </w:r>
      <w:r>
        <w:rPr>
          <w:b/>
          <w:spacing w:val="1"/>
        </w:rPr>
        <w:t>a</w:t>
      </w:r>
      <w:r>
        <w:rPr>
          <w:b/>
          <w:spacing w:val="-1"/>
        </w:rPr>
        <w:t>ck</w:t>
      </w:r>
      <w:r>
        <w:rPr>
          <w:b/>
        </w:rPr>
        <w:t xml:space="preserve">s </w:t>
      </w:r>
      <w:r>
        <w:rPr>
          <w:b/>
          <w:spacing w:val="-1"/>
        </w:rPr>
        <w:t>an</w:t>
      </w:r>
      <w:r>
        <w:rPr>
          <w:b/>
        </w:rPr>
        <w:t>d</w:t>
      </w:r>
      <w:r>
        <w:rPr>
          <w:b/>
          <w:spacing w:val="-1"/>
        </w:rPr>
        <w:t xml:space="preserve"> Un</w:t>
      </w:r>
      <w:r>
        <w:rPr>
          <w:b/>
          <w:spacing w:val="1"/>
        </w:rPr>
        <w:t>fo</w:t>
      </w:r>
      <w:r>
        <w:rPr>
          <w:b/>
          <w:spacing w:val="-1"/>
        </w:rPr>
        <w:t>lde</w:t>
      </w:r>
      <w:r>
        <w:rPr>
          <w:b/>
        </w:rPr>
        <w:t>r</w:t>
      </w:r>
      <w:r>
        <w:rPr>
          <w:b/>
          <w:spacing w:val="-1"/>
        </w:rPr>
        <w:t xml:space="preserve"> </w:t>
      </w:r>
      <w:r>
        <w:rPr>
          <w:b/>
          <w:spacing w:val="1"/>
        </w:rPr>
        <w:t>M</w:t>
      </w:r>
      <w:r>
        <w:rPr>
          <w:b/>
          <w:spacing w:val="-1"/>
        </w:rPr>
        <w:t>anu</w:t>
      </w:r>
      <w:r>
        <w:rPr>
          <w:b/>
          <w:spacing w:val="1"/>
        </w:rPr>
        <w:t>fa</w:t>
      </w:r>
      <w:r>
        <w:rPr>
          <w:b/>
          <w:spacing w:val="-1"/>
        </w:rPr>
        <w:t>c</w:t>
      </w:r>
      <w:r>
        <w:rPr>
          <w:b/>
          <w:spacing w:val="1"/>
        </w:rPr>
        <w:t>t</w:t>
      </w:r>
      <w:r>
        <w:rPr>
          <w:b/>
          <w:spacing w:val="-1"/>
        </w:rPr>
        <w:t>urin</w:t>
      </w:r>
      <w:r>
        <w:rPr>
          <w:b/>
        </w:rPr>
        <w:t>g</w:t>
      </w:r>
      <w:r>
        <w:rPr>
          <w:b/>
        </w:rPr>
        <w:t xml:space="preserve">                </w:t>
      </w:r>
      <w:r>
        <w:rPr>
          <w:b/>
          <w:spacing w:val="47"/>
        </w:rPr>
        <w:t xml:space="preserve"> </w:t>
      </w:r>
      <w:r>
        <w:rPr>
          <w:b/>
          <w:spacing w:val="1"/>
        </w:rPr>
        <w:t>N</w:t>
      </w:r>
      <w:r>
        <w:rPr>
          <w:b/>
          <w:spacing w:val="-1"/>
        </w:rPr>
        <w:t>o</w:t>
      </w:r>
      <w:r>
        <w:rPr>
          <w:b/>
        </w:rPr>
        <w:t xml:space="preserve">v </w:t>
      </w:r>
      <w:r>
        <w:rPr>
          <w:b/>
          <w:spacing w:val="-1"/>
        </w:rPr>
        <w:t>1</w:t>
      </w:r>
      <w:r>
        <w:rPr>
          <w:b/>
          <w:spacing w:val="1"/>
        </w:rPr>
        <w:t>9</w:t>
      </w:r>
      <w:r>
        <w:rPr>
          <w:b/>
          <w:spacing w:val="-1"/>
        </w:rPr>
        <w:t>9</w:t>
      </w:r>
      <w:r>
        <w:rPr>
          <w:b/>
        </w:rPr>
        <w:t xml:space="preserve">8 </w:t>
      </w:r>
      <w:r>
        <w:rPr>
          <w:b/>
          <w:spacing w:val="-1"/>
        </w:rPr>
        <w:t>t</w:t>
      </w:r>
      <w:r>
        <w:rPr>
          <w:b/>
        </w:rPr>
        <w:t xml:space="preserve">o </w:t>
      </w:r>
      <w:r>
        <w:rPr>
          <w:b/>
          <w:spacing w:val="-1"/>
        </w:rPr>
        <w:t>Jul</w:t>
      </w:r>
      <w:r>
        <w:rPr>
          <w:b/>
        </w:rPr>
        <w:t xml:space="preserve">y </w:t>
      </w:r>
      <w:r>
        <w:rPr>
          <w:b/>
          <w:spacing w:val="1"/>
        </w:rPr>
        <w:t>2</w:t>
      </w:r>
      <w:r>
        <w:rPr>
          <w:b/>
          <w:spacing w:val="-1"/>
        </w:rPr>
        <w:t>001</w:t>
      </w:r>
    </w:p>
    <w:p w14:paraId="23B4D80A" w14:textId="77777777" w:rsidR="008D6B74" w:rsidRDefault="00951FFB">
      <w:pPr>
        <w:spacing w:line="220" w:lineRule="exact"/>
        <w:ind w:left="1439"/>
      </w:pPr>
      <w:r>
        <w:t>Res</w:t>
      </w:r>
      <w:r>
        <w:rPr>
          <w:spacing w:val="1"/>
        </w:rPr>
        <w:t>p</w:t>
      </w:r>
      <w: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rPr>
          <w:spacing w:val="1"/>
        </w:rPr>
        <w:t>b</w:t>
      </w:r>
      <w:r>
        <w:t>le for t</w:t>
      </w:r>
      <w:r>
        <w:rPr>
          <w:spacing w:val="1"/>
        </w:rPr>
        <w:t>h</w:t>
      </w:r>
      <w:r>
        <w:t xml:space="preserve">e </w:t>
      </w:r>
      <w:r>
        <w:rPr>
          <w:spacing w:val="-2"/>
        </w:rPr>
        <w:t>m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1"/>
        </w:rPr>
        <w:t>g</w:t>
      </w:r>
      <w:r>
        <w:t>eme</w:t>
      </w:r>
      <w:r>
        <w:rPr>
          <w:spacing w:val="1"/>
        </w:rPr>
        <w:t>n</w:t>
      </w:r>
      <w:r>
        <w:t>t of a Man</w:t>
      </w:r>
      <w:r>
        <w:rPr>
          <w:spacing w:val="1"/>
        </w:rPr>
        <w:t>u</w:t>
      </w:r>
      <w:r>
        <w:t>fact</w:t>
      </w:r>
      <w:r>
        <w:rPr>
          <w:spacing w:val="1"/>
        </w:rPr>
        <w:t>u</w:t>
      </w:r>
      <w:r>
        <w:t>ring O</w:t>
      </w:r>
      <w:r>
        <w:rPr>
          <w:spacing w:val="1"/>
        </w:rPr>
        <w:t>p</w:t>
      </w:r>
      <w:r>
        <w:t>erat</w:t>
      </w:r>
      <w:r>
        <w:rPr>
          <w:spacing w:val="-2"/>
        </w:rPr>
        <w:t>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to i</w:t>
      </w:r>
      <w:r>
        <w:rPr>
          <w:spacing w:val="1"/>
        </w:rPr>
        <w:t>n</w:t>
      </w:r>
      <w:r>
        <w:t>c</w:t>
      </w:r>
      <w:r>
        <w:rPr>
          <w:spacing w:val="-2"/>
        </w:rPr>
        <w:t>l</w:t>
      </w:r>
      <w:r>
        <w:rPr>
          <w:spacing w:val="1"/>
        </w:rPr>
        <w:t>ud</w:t>
      </w:r>
      <w:r>
        <w:t>e</w:t>
      </w:r>
      <w:r>
        <w:rPr>
          <w:spacing w:val="-2"/>
        </w:rPr>
        <w:t xml:space="preserve"> </w:t>
      </w:r>
      <w:r>
        <w:t>Ma</w:t>
      </w:r>
      <w:r>
        <w:rPr>
          <w:spacing w:val="1"/>
        </w:rPr>
        <w:t>n</w:t>
      </w:r>
      <w:r>
        <w:rPr>
          <w:spacing w:val="-1"/>
        </w:rPr>
        <w:t>u</w:t>
      </w:r>
      <w:r>
        <w:t>facturing,,</w:t>
      </w:r>
      <w:r>
        <w:rPr>
          <w:spacing w:val="-1"/>
        </w:rPr>
        <w:t xml:space="preserve"> </w:t>
      </w:r>
      <w:r>
        <w:t>Q</w:t>
      </w:r>
      <w:r>
        <w:rPr>
          <w:spacing w:val="1"/>
        </w:rPr>
        <w:t>u</w:t>
      </w:r>
      <w:r>
        <w:t xml:space="preserve">ality, 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 En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eerin</w:t>
      </w:r>
      <w:r>
        <w:rPr>
          <w:spacing w:val="1"/>
        </w:rPr>
        <w:t>g</w:t>
      </w:r>
      <w:r>
        <w:t>.</w:t>
      </w:r>
    </w:p>
    <w:p w14:paraId="6BD0C448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4306F764" w14:textId="77777777" w:rsidR="008D6B74" w:rsidRDefault="00951FFB">
      <w:pPr>
        <w:ind w:left="1799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Successful t</w:t>
      </w:r>
      <w:r>
        <w:rPr>
          <w:b/>
          <w:spacing w:val="-1"/>
        </w:rPr>
        <w:t>r</w:t>
      </w:r>
      <w:r>
        <w:rPr>
          <w:b/>
        </w:rPr>
        <w:t>ansfer</w:t>
      </w:r>
      <w:r>
        <w:rPr>
          <w:b/>
          <w:spacing w:val="-1"/>
        </w:rPr>
        <w:t xml:space="preserve"> </w:t>
      </w:r>
      <w:r>
        <w:rPr>
          <w:b/>
        </w:rPr>
        <w:t xml:space="preserve">of the </w:t>
      </w:r>
      <w:r>
        <w:rPr>
          <w:b/>
          <w:spacing w:val="-1"/>
        </w:rPr>
        <w:t>P</w:t>
      </w:r>
      <w:r>
        <w:rPr>
          <w:b/>
          <w:spacing w:val="1"/>
        </w:rPr>
        <w:t>a</w:t>
      </w:r>
      <w:r>
        <w:rPr>
          <w:b/>
        </w:rPr>
        <w:t>cks</w:t>
      </w:r>
      <w:r>
        <w:rPr>
          <w:b/>
          <w:spacing w:val="-1"/>
        </w:rPr>
        <w:t xml:space="preserve"> </w:t>
      </w:r>
      <w:r>
        <w:rPr>
          <w:b/>
        </w:rPr>
        <w:t>and</w:t>
      </w:r>
      <w:r>
        <w:rPr>
          <w:b/>
          <w:spacing w:val="-1"/>
        </w:rPr>
        <w:t xml:space="preserve"> </w:t>
      </w:r>
      <w:r>
        <w:rPr>
          <w:b/>
        </w:rPr>
        <w:t>Unf</w:t>
      </w:r>
      <w:r>
        <w:rPr>
          <w:b/>
          <w:spacing w:val="-2"/>
        </w:rPr>
        <w:t>o</w:t>
      </w:r>
      <w:r>
        <w:rPr>
          <w:b/>
        </w:rPr>
        <w:t>lder Su</w:t>
      </w:r>
      <w:r>
        <w:rPr>
          <w:b/>
          <w:spacing w:val="-1"/>
        </w:rPr>
        <w:t>r</w:t>
      </w:r>
      <w:r>
        <w:rPr>
          <w:b/>
        </w:rPr>
        <w:t>gical</w:t>
      </w:r>
      <w:r>
        <w:rPr>
          <w:b/>
          <w:spacing w:val="-1"/>
        </w:rPr>
        <w:t xml:space="preserve"> </w:t>
      </w:r>
      <w:r>
        <w:rPr>
          <w:b/>
        </w:rPr>
        <w:t>Business f</w:t>
      </w:r>
      <w:r>
        <w:rPr>
          <w:b/>
          <w:spacing w:val="-1"/>
        </w:rPr>
        <w:t>r</w:t>
      </w:r>
      <w:r>
        <w:rPr>
          <w:b/>
        </w:rPr>
        <w:t>om</w:t>
      </w:r>
      <w:r>
        <w:rPr>
          <w:b/>
          <w:spacing w:val="-1"/>
        </w:rPr>
        <w:t xml:space="preserve"> </w:t>
      </w:r>
      <w:r>
        <w:rPr>
          <w:b/>
        </w:rPr>
        <w:t>Lenoir</w:t>
      </w:r>
      <w:r>
        <w:rPr>
          <w:b/>
          <w:spacing w:val="-1"/>
        </w:rPr>
        <w:t xml:space="preserve"> </w:t>
      </w:r>
      <w:r>
        <w:rPr>
          <w:b/>
        </w:rPr>
        <w:t>N</w:t>
      </w:r>
      <w:r>
        <w:rPr>
          <w:b/>
          <w:spacing w:val="-1"/>
        </w:rPr>
        <w:t>.</w:t>
      </w:r>
      <w:r>
        <w:rPr>
          <w:b/>
        </w:rPr>
        <w:t>C</w:t>
      </w:r>
    </w:p>
    <w:p w14:paraId="7D4D8D44" w14:textId="77777777" w:rsidR="008D6B74" w:rsidRDefault="00951FFB">
      <w:pPr>
        <w:ind w:left="2159"/>
      </w:pPr>
      <w:r>
        <w:rPr>
          <w:b/>
        </w:rPr>
        <w:t>to A</w:t>
      </w:r>
      <w:r>
        <w:rPr>
          <w:b/>
          <w:spacing w:val="-1"/>
        </w:rPr>
        <w:t>ñ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-1"/>
        </w:rPr>
        <w:t>c</w:t>
      </w:r>
      <w:r>
        <w:rPr>
          <w:b/>
        </w:rPr>
        <w:t>o Pu</w:t>
      </w:r>
      <w:r>
        <w:rPr>
          <w:b/>
          <w:spacing w:val="-1"/>
        </w:rPr>
        <w:t>e</w:t>
      </w:r>
      <w:r>
        <w:rPr>
          <w:b/>
        </w:rPr>
        <w:t>rto R</w:t>
      </w:r>
      <w:r>
        <w:rPr>
          <w:b/>
          <w:spacing w:val="-1"/>
        </w:rPr>
        <w:t>ic</w:t>
      </w:r>
      <w:r>
        <w:rPr>
          <w:b/>
        </w:rPr>
        <w:t>o</w:t>
      </w:r>
      <w:r>
        <w:rPr>
          <w:b/>
          <w:spacing w:val="1"/>
        </w:rPr>
        <w:t xml:space="preserve"> </w:t>
      </w:r>
      <w:r>
        <w:rPr>
          <w:b/>
          <w:spacing w:val="-1"/>
        </w:rPr>
        <w:t>wi</w:t>
      </w:r>
      <w:r>
        <w:rPr>
          <w:b/>
        </w:rPr>
        <w:t>t</w:t>
      </w:r>
      <w:r>
        <w:rPr>
          <w:b/>
          <w:spacing w:val="-1"/>
        </w:rPr>
        <w:t>h</w:t>
      </w:r>
      <w:r>
        <w:rPr>
          <w:b/>
        </w:rPr>
        <w:t>out p</w:t>
      </w:r>
      <w:r>
        <w:rPr>
          <w:b/>
          <w:spacing w:val="-1"/>
        </w:rPr>
        <w:t>r</w:t>
      </w:r>
      <w:r>
        <w:rPr>
          <w:b/>
        </w:rPr>
        <w:t>o</w:t>
      </w:r>
      <w:r>
        <w:rPr>
          <w:b/>
          <w:spacing w:val="-1"/>
        </w:rPr>
        <w:t>d</w:t>
      </w:r>
      <w:r>
        <w:rPr>
          <w:b/>
        </w:rPr>
        <w:t>uct s</w:t>
      </w:r>
      <w:r>
        <w:rPr>
          <w:b/>
          <w:spacing w:val="-1"/>
        </w:rPr>
        <w:t>u</w:t>
      </w:r>
      <w:r>
        <w:rPr>
          <w:b/>
        </w:rPr>
        <w:t>pply</w:t>
      </w:r>
      <w:r>
        <w:rPr>
          <w:b/>
          <w:spacing w:val="-1"/>
        </w:rPr>
        <w:t xml:space="preserve"> </w:t>
      </w:r>
      <w:r>
        <w:rPr>
          <w:b/>
        </w:rPr>
        <w:t>disru</w:t>
      </w:r>
      <w:r>
        <w:rPr>
          <w:b/>
          <w:spacing w:val="-1"/>
        </w:rPr>
        <w:t>p</w:t>
      </w:r>
      <w:r>
        <w:rPr>
          <w:b/>
        </w:rPr>
        <w:t>tion.</w:t>
      </w:r>
    </w:p>
    <w:p w14:paraId="23317705" w14:textId="77777777" w:rsidR="008D6B74" w:rsidRDefault="00951FFB">
      <w:pPr>
        <w:spacing w:line="240" w:lineRule="exact"/>
        <w:ind w:left="1800"/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b/>
          <w:position w:val="-1"/>
        </w:rPr>
        <w:t>Achiev</w:t>
      </w:r>
      <w:r>
        <w:rPr>
          <w:b/>
          <w:spacing w:val="-1"/>
          <w:position w:val="-1"/>
        </w:rPr>
        <w:t>e</w:t>
      </w:r>
      <w:r>
        <w:rPr>
          <w:b/>
          <w:position w:val="-1"/>
        </w:rPr>
        <w:t>d p</w:t>
      </w:r>
      <w:r>
        <w:rPr>
          <w:b/>
          <w:spacing w:val="-1"/>
          <w:position w:val="-1"/>
        </w:rPr>
        <w:t>r</w:t>
      </w:r>
      <w:r>
        <w:rPr>
          <w:b/>
          <w:position w:val="-1"/>
        </w:rPr>
        <w:t>oduct</w:t>
      </w:r>
      <w:r>
        <w:rPr>
          <w:b/>
          <w:spacing w:val="-2"/>
          <w:position w:val="-1"/>
        </w:rPr>
        <w:t>i</w:t>
      </w:r>
      <w:r>
        <w:rPr>
          <w:b/>
          <w:position w:val="-1"/>
        </w:rPr>
        <w:t>vity imp</w:t>
      </w:r>
      <w:r>
        <w:rPr>
          <w:b/>
          <w:spacing w:val="-1"/>
          <w:position w:val="-1"/>
        </w:rPr>
        <w:t>r</w:t>
      </w:r>
      <w:r>
        <w:rPr>
          <w:b/>
          <w:position w:val="-1"/>
        </w:rPr>
        <w:t>ov</w:t>
      </w:r>
      <w:r>
        <w:rPr>
          <w:b/>
          <w:spacing w:val="-1"/>
          <w:position w:val="-1"/>
        </w:rPr>
        <w:t>e</w:t>
      </w:r>
      <w:r>
        <w:rPr>
          <w:b/>
          <w:position w:val="-1"/>
        </w:rPr>
        <w:t>ments</w:t>
      </w:r>
      <w:r>
        <w:rPr>
          <w:b/>
          <w:spacing w:val="-2"/>
          <w:position w:val="-1"/>
        </w:rPr>
        <w:t xml:space="preserve"> </w:t>
      </w:r>
      <w:r>
        <w:rPr>
          <w:b/>
          <w:position w:val="-1"/>
        </w:rPr>
        <w:t>yielding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a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1</w:t>
      </w:r>
      <w:r>
        <w:rPr>
          <w:b/>
          <w:spacing w:val="2"/>
          <w:position w:val="-1"/>
        </w:rPr>
        <w:t>5</w:t>
      </w:r>
      <w:r>
        <w:rPr>
          <w:b/>
          <w:position w:val="-1"/>
        </w:rPr>
        <w:t>%</w:t>
      </w:r>
      <w:r>
        <w:rPr>
          <w:b/>
          <w:spacing w:val="-3"/>
          <w:position w:val="-1"/>
        </w:rPr>
        <w:t xml:space="preserve"> </w:t>
      </w:r>
      <w:r>
        <w:rPr>
          <w:b/>
          <w:position w:val="-1"/>
        </w:rPr>
        <w:t>head</w:t>
      </w:r>
      <w:r>
        <w:rPr>
          <w:b/>
          <w:spacing w:val="-1"/>
          <w:position w:val="-1"/>
        </w:rPr>
        <w:t>c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u</w:t>
      </w:r>
      <w:r>
        <w:rPr>
          <w:b/>
          <w:spacing w:val="-1"/>
          <w:position w:val="-1"/>
        </w:rPr>
        <w:t>n</w:t>
      </w:r>
      <w:r>
        <w:rPr>
          <w:b/>
          <w:position w:val="-1"/>
        </w:rPr>
        <w:t>t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r</w:t>
      </w:r>
      <w:r>
        <w:rPr>
          <w:b/>
          <w:spacing w:val="-1"/>
          <w:position w:val="-1"/>
        </w:rPr>
        <w:t>e</w:t>
      </w:r>
      <w:r>
        <w:rPr>
          <w:b/>
          <w:position w:val="-1"/>
        </w:rPr>
        <w:t>du</w:t>
      </w:r>
      <w:r>
        <w:rPr>
          <w:b/>
          <w:spacing w:val="-1"/>
          <w:position w:val="-1"/>
        </w:rPr>
        <w:t>c</w:t>
      </w:r>
      <w:r>
        <w:rPr>
          <w:b/>
          <w:position w:val="-1"/>
        </w:rPr>
        <w:t>tio</w:t>
      </w:r>
      <w:r>
        <w:rPr>
          <w:b/>
          <w:spacing w:val="-1"/>
          <w:position w:val="-1"/>
        </w:rPr>
        <w:t>n</w:t>
      </w:r>
      <w:r>
        <w:rPr>
          <w:b/>
          <w:position w:val="-1"/>
        </w:rPr>
        <w:t>.</w:t>
      </w:r>
    </w:p>
    <w:p w14:paraId="3BAFC479" w14:textId="77777777" w:rsidR="008D6B74" w:rsidRDefault="00951FFB">
      <w:pPr>
        <w:ind w:left="1800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Design and i</w:t>
      </w:r>
      <w:r>
        <w:rPr>
          <w:b/>
          <w:spacing w:val="-1"/>
        </w:rPr>
        <w:t>m</w:t>
      </w:r>
      <w:r>
        <w:rPr>
          <w:b/>
        </w:rPr>
        <w:t>plemented continuous</w:t>
      </w:r>
      <w:r>
        <w:rPr>
          <w:b/>
          <w:spacing w:val="-1"/>
        </w:rPr>
        <w:t xml:space="preserve"> </w:t>
      </w:r>
      <w:r>
        <w:rPr>
          <w:b/>
        </w:rPr>
        <w:t>p</w:t>
      </w:r>
      <w:r>
        <w:rPr>
          <w:b/>
          <w:spacing w:val="-1"/>
        </w:rPr>
        <w:t>r</w:t>
      </w:r>
      <w:r>
        <w:rPr>
          <w:b/>
        </w:rPr>
        <w:t>oduct</w:t>
      </w:r>
      <w:r>
        <w:rPr>
          <w:b/>
          <w:spacing w:val="-1"/>
        </w:rPr>
        <w:t xml:space="preserve"> </w:t>
      </w:r>
      <w:r>
        <w:rPr>
          <w:b/>
        </w:rPr>
        <w:t>flow line using l</w:t>
      </w:r>
      <w:r>
        <w:rPr>
          <w:b/>
          <w:spacing w:val="-1"/>
        </w:rPr>
        <w:t>e</w:t>
      </w:r>
      <w:r>
        <w:rPr>
          <w:b/>
        </w:rPr>
        <w:t xml:space="preserve">an </w:t>
      </w:r>
      <w:r>
        <w:rPr>
          <w:b/>
          <w:spacing w:val="-1"/>
        </w:rPr>
        <w:t>m</w:t>
      </w:r>
      <w:r>
        <w:rPr>
          <w:b/>
          <w:spacing w:val="1"/>
        </w:rPr>
        <w:t>a</w:t>
      </w:r>
      <w:r>
        <w:rPr>
          <w:b/>
        </w:rPr>
        <w:t>nufacturing</w:t>
      </w:r>
      <w:r>
        <w:rPr>
          <w:b/>
          <w:spacing w:val="-1"/>
        </w:rPr>
        <w:t xml:space="preserve"> </w:t>
      </w:r>
      <w:r>
        <w:rPr>
          <w:b/>
        </w:rPr>
        <w:t>te</w:t>
      </w:r>
      <w:r>
        <w:rPr>
          <w:b/>
          <w:spacing w:val="-1"/>
        </w:rPr>
        <w:t>c</w:t>
      </w:r>
      <w:r>
        <w:rPr>
          <w:b/>
        </w:rPr>
        <w:t>hniques.</w:t>
      </w:r>
    </w:p>
    <w:p w14:paraId="61111EA3" w14:textId="77777777" w:rsidR="008D6B74" w:rsidRDefault="00951FFB">
      <w:pPr>
        <w:spacing w:line="220" w:lineRule="exact"/>
        <w:ind w:left="2159"/>
      </w:pPr>
      <w:r>
        <w:rPr>
          <w:b/>
        </w:rPr>
        <w:t>4</w:t>
      </w:r>
      <w:r>
        <w:rPr>
          <w:b/>
          <w:spacing w:val="1"/>
        </w:rPr>
        <w:t xml:space="preserve"> </w:t>
      </w:r>
      <w:r>
        <w:rPr>
          <w:b/>
          <w:spacing w:val="-2"/>
        </w:rPr>
        <w:t>E</w:t>
      </w:r>
      <w:r>
        <w:rPr>
          <w:b/>
          <w:spacing w:val="1"/>
        </w:rPr>
        <w:t>x</w:t>
      </w:r>
      <w:r>
        <w:rPr>
          <w:b/>
        </w:rPr>
        <w:t>empts,</w:t>
      </w:r>
      <w:r>
        <w:rPr>
          <w:b/>
          <w:spacing w:val="-1"/>
        </w:rPr>
        <w:t xml:space="preserve"> </w:t>
      </w:r>
      <w:r>
        <w:rPr>
          <w:b/>
        </w:rPr>
        <w:t>2 Hrl</w:t>
      </w:r>
      <w:r>
        <w:rPr>
          <w:b/>
          <w:spacing w:val="1"/>
        </w:rPr>
        <w:t>y</w:t>
      </w:r>
      <w:r>
        <w:rPr>
          <w:b/>
        </w:rPr>
        <w:t>'s,</w:t>
      </w:r>
      <w:r>
        <w:rPr>
          <w:b/>
          <w:spacing w:val="-1"/>
        </w:rPr>
        <w:t xml:space="preserve"> </w:t>
      </w:r>
      <w:r>
        <w:rPr>
          <w:b/>
        </w:rPr>
        <w:t>98 DL's.</w:t>
      </w:r>
    </w:p>
    <w:p w14:paraId="68D13465" w14:textId="77777777" w:rsidR="008D6B74" w:rsidRDefault="00951FFB">
      <w:pPr>
        <w:ind w:left="1799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  <w:spacing w:val="-1"/>
        </w:rPr>
        <w:t>Busines</w:t>
      </w:r>
      <w:r>
        <w:rPr>
          <w:b/>
        </w:rPr>
        <w:t xml:space="preserve">s </w:t>
      </w:r>
      <w:r>
        <w:rPr>
          <w:b/>
          <w:spacing w:val="-1"/>
        </w:rPr>
        <w:t>Oper</w:t>
      </w:r>
      <w:r>
        <w:rPr>
          <w:b/>
          <w:spacing w:val="1"/>
        </w:rPr>
        <w:t>at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  <w:spacing w:val="-1"/>
        </w:rPr>
        <w:t>n</w:t>
      </w:r>
      <w:r>
        <w:rPr>
          <w:b/>
          <w:spacing w:val="1"/>
        </w:rPr>
        <w:t>a</w:t>
      </w:r>
      <w:r>
        <w:rPr>
          <w:b/>
        </w:rPr>
        <w:t xml:space="preserve">l </w:t>
      </w:r>
      <w:r>
        <w:rPr>
          <w:b/>
          <w:spacing w:val="-1"/>
        </w:rPr>
        <w:t>Bud</w:t>
      </w:r>
      <w:r>
        <w:rPr>
          <w:b/>
          <w:spacing w:val="1"/>
        </w:rPr>
        <w:t>g</w:t>
      </w:r>
      <w:r>
        <w:rPr>
          <w:b/>
          <w:spacing w:val="-1"/>
        </w:rPr>
        <w:t>e</w:t>
      </w:r>
      <w:r>
        <w:rPr>
          <w:b/>
        </w:rPr>
        <w:t>t</w:t>
      </w:r>
      <w:r>
        <w:rPr>
          <w:b/>
          <w:spacing w:val="3"/>
        </w:rPr>
        <w:t xml:space="preserve"> </w:t>
      </w:r>
      <w:r>
        <w:rPr>
          <w:b/>
        </w:rPr>
        <w:t>Resp</w:t>
      </w:r>
      <w:r>
        <w:rPr>
          <w:b/>
          <w:spacing w:val="1"/>
        </w:rPr>
        <w:t>o</w:t>
      </w:r>
      <w:r>
        <w:rPr>
          <w:b/>
        </w:rPr>
        <w:t xml:space="preserve">nsibility </w:t>
      </w:r>
      <w:r>
        <w:rPr>
          <w:b/>
          <w:spacing w:val="1"/>
        </w:rPr>
        <w:t>o</w:t>
      </w:r>
      <w:r>
        <w:rPr>
          <w:b/>
        </w:rPr>
        <w:t>f 14M.</w:t>
      </w:r>
    </w:p>
    <w:p w14:paraId="3CD3F716" w14:textId="77777777" w:rsidR="008D6B74" w:rsidRDefault="008D6B74">
      <w:pPr>
        <w:spacing w:line="200" w:lineRule="exact"/>
      </w:pPr>
    </w:p>
    <w:p w14:paraId="2ABACC27" w14:textId="77777777" w:rsidR="008D6B74" w:rsidRDefault="008D6B74">
      <w:pPr>
        <w:spacing w:line="260" w:lineRule="exact"/>
        <w:rPr>
          <w:sz w:val="26"/>
          <w:szCs w:val="26"/>
        </w:rPr>
      </w:pPr>
    </w:p>
    <w:p w14:paraId="5B36C0BE" w14:textId="77777777" w:rsidR="008D6B74" w:rsidRDefault="00951FFB">
      <w:pPr>
        <w:ind w:left="1439"/>
      </w:pPr>
      <w:r>
        <w:rPr>
          <w:b/>
        </w:rPr>
        <w:t>CI</w:t>
      </w:r>
      <w:r>
        <w:rPr>
          <w:b/>
          <w:spacing w:val="-1"/>
        </w:rPr>
        <w:t>RC</w:t>
      </w:r>
      <w:r>
        <w:rPr>
          <w:b/>
          <w:spacing w:val="1"/>
        </w:rPr>
        <w:t>U</w:t>
      </w:r>
      <w:r>
        <w:rPr>
          <w:b/>
        </w:rPr>
        <w:t>IT</w:t>
      </w:r>
      <w:r>
        <w:rPr>
          <w:b/>
          <w:spacing w:val="-1"/>
        </w:rPr>
        <w:t>R</w:t>
      </w:r>
      <w:r>
        <w:rPr>
          <w:b/>
        </w:rPr>
        <w:t>Y IN</w:t>
      </w:r>
      <w:r>
        <w:rPr>
          <w:b/>
          <w:spacing w:val="-1"/>
        </w:rPr>
        <w:t>C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rPr>
          <w:b/>
          <w:spacing w:val="-1"/>
        </w:rPr>
        <w:t>O</w:t>
      </w:r>
      <w:r>
        <w:rPr>
          <w:b/>
        </w:rPr>
        <w:t>f  PU</w:t>
      </w:r>
      <w:r>
        <w:rPr>
          <w:b/>
          <w:spacing w:val="-2"/>
        </w:rPr>
        <w:t>E</w:t>
      </w:r>
      <w:r>
        <w:rPr>
          <w:b/>
          <w:spacing w:val="1"/>
        </w:rPr>
        <w:t>R</w:t>
      </w:r>
      <w:r>
        <w:rPr>
          <w:b/>
        </w:rPr>
        <w:t>TO</w:t>
      </w:r>
      <w:r>
        <w:rPr>
          <w:b/>
          <w:spacing w:val="-1"/>
        </w:rPr>
        <w:t xml:space="preserve"> </w:t>
      </w:r>
      <w:r>
        <w:rPr>
          <w:b/>
        </w:rPr>
        <w:t>R</w:t>
      </w:r>
      <w:r>
        <w:rPr>
          <w:b/>
          <w:spacing w:val="-1"/>
        </w:rPr>
        <w:t>I</w:t>
      </w:r>
      <w:r>
        <w:rPr>
          <w:b/>
        </w:rPr>
        <w:t xml:space="preserve">CO                                                                          </w:t>
      </w:r>
      <w:r>
        <w:rPr>
          <w:b/>
          <w:spacing w:val="48"/>
        </w:rPr>
        <w:t xml:space="preserve"> </w:t>
      </w:r>
      <w:r>
        <w:rPr>
          <w:b/>
        </w:rPr>
        <w:t>M</w:t>
      </w:r>
      <w:r>
        <w:rPr>
          <w:b/>
          <w:spacing w:val="-1"/>
        </w:rPr>
        <w:t>A</w:t>
      </w:r>
      <w:r>
        <w:rPr>
          <w:b/>
        </w:rPr>
        <w:t>Y</w:t>
      </w:r>
      <w:r>
        <w:rPr>
          <w:b/>
          <w:spacing w:val="-1"/>
        </w:rPr>
        <w:t xml:space="preserve"> 1</w:t>
      </w:r>
      <w:r>
        <w:rPr>
          <w:b/>
          <w:spacing w:val="1"/>
        </w:rPr>
        <w:t>9</w:t>
      </w:r>
      <w:r>
        <w:rPr>
          <w:b/>
          <w:spacing w:val="-1"/>
        </w:rPr>
        <w:t>9</w:t>
      </w:r>
      <w:r>
        <w:rPr>
          <w:b/>
        </w:rPr>
        <w:t xml:space="preserve">8 </w:t>
      </w:r>
      <w:r>
        <w:rPr>
          <w:b/>
          <w:spacing w:val="-1"/>
        </w:rPr>
        <w:t>t</w:t>
      </w:r>
      <w:r>
        <w:rPr>
          <w:b/>
        </w:rPr>
        <w:t>o N</w:t>
      </w:r>
      <w:r>
        <w:rPr>
          <w:b/>
          <w:spacing w:val="-1"/>
        </w:rPr>
        <w:t>O</w:t>
      </w:r>
      <w:r>
        <w:rPr>
          <w:b/>
        </w:rPr>
        <w:t>V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>99</w:t>
      </w:r>
      <w:r>
        <w:rPr>
          <w:b/>
        </w:rPr>
        <w:t>8</w:t>
      </w:r>
    </w:p>
    <w:p w14:paraId="5E8D2B4A" w14:textId="77777777" w:rsidR="008D6B74" w:rsidRDefault="008D6B74">
      <w:pPr>
        <w:spacing w:before="10" w:line="220" w:lineRule="exact"/>
        <w:rPr>
          <w:sz w:val="22"/>
          <w:szCs w:val="22"/>
        </w:rPr>
      </w:pPr>
    </w:p>
    <w:p w14:paraId="68C28FCB" w14:textId="77777777" w:rsidR="008D6B74" w:rsidRDefault="00951FFB">
      <w:pPr>
        <w:ind w:left="1439"/>
      </w:pPr>
      <w:r>
        <w:rPr>
          <w:b/>
        </w:rPr>
        <w:t>GENE</w:t>
      </w:r>
      <w:r>
        <w:rPr>
          <w:b/>
          <w:spacing w:val="-1"/>
        </w:rPr>
        <w:t>R</w:t>
      </w:r>
      <w:r>
        <w:rPr>
          <w:b/>
        </w:rPr>
        <w:t>AL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M</w:t>
      </w:r>
      <w:r>
        <w:rPr>
          <w:b/>
        </w:rPr>
        <w:t>A</w:t>
      </w:r>
      <w:r>
        <w:rPr>
          <w:b/>
          <w:spacing w:val="-1"/>
        </w:rPr>
        <w:t>N</w:t>
      </w:r>
      <w:r>
        <w:rPr>
          <w:b/>
        </w:rPr>
        <w:t>AG</w:t>
      </w:r>
      <w:r>
        <w:rPr>
          <w:b/>
          <w:spacing w:val="-2"/>
        </w:rPr>
        <w:t>E</w:t>
      </w:r>
      <w:r>
        <w:rPr>
          <w:b/>
        </w:rPr>
        <w:t>R -</w:t>
      </w:r>
      <w:r>
        <w:rPr>
          <w:b/>
          <w:spacing w:val="1"/>
        </w:rPr>
        <w:t xml:space="preserve"> </w:t>
      </w: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1"/>
        </w:rPr>
        <w:t>o</w:t>
      </w:r>
      <w:r>
        <w:rPr>
          <w:b/>
        </w:rPr>
        <w:t>fe</w:t>
      </w:r>
      <w:r>
        <w:rPr>
          <w:b/>
          <w:spacing w:val="-1"/>
        </w:rPr>
        <w:t>s</w:t>
      </w:r>
      <w:r>
        <w:rPr>
          <w:b/>
        </w:rPr>
        <w:t>s</w:t>
      </w:r>
      <w:r>
        <w:rPr>
          <w:b/>
          <w:spacing w:val="-1"/>
        </w:rPr>
        <w:t>i</w:t>
      </w:r>
      <w:r>
        <w:rPr>
          <w:b/>
          <w:spacing w:val="1"/>
        </w:rPr>
        <w:t>o</w:t>
      </w:r>
      <w:r>
        <w:rPr>
          <w:b/>
          <w:spacing w:val="-1"/>
        </w:rPr>
        <w:t>n</w:t>
      </w:r>
      <w:r>
        <w:rPr>
          <w:b/>
          <w:spacing w:val="1"/>
        </w:rPr>
        <w:t>a</w:t>
      </w:r>
      <w:r>
        <w:rPr>
          <w:b/>
        </w:rPr>
        <w:t>l se</w:t>
      </w:r>
      <w:r>
        <w:rPr>
          <w:b/>
          <w:spacing w:val="-1"/>
        </w:rPr>
        <w:t>r</w:t>
      </w:r>
      <w:r>
        <w:rPr>
          <w:b/>
          <w:spacing w:val="1"/>
        </w:rPr>
        <w:t>v</w:t>
      </w:r>
      <w:r>
        <w:rPr>
          <w:b/>
          <w:spacing w:val="-1"/>
        </w:rPr>
        <w:t>i</w:t>
      </w:r>
      <w:r>
        <w:rPr>
          <w:b/>
        </w:rPr>
        <w:t xml:space="preserve">ces </w:t>
      </w:r>
      <w:r>
        <w:rPr>
          <w:b/>
          <w:spacing w:val="-1"/>
        </w:rPr>
        <w:t>c</w:t>
      </w:r>
      <w:r>
        <w:rPr>
          <w:b/>
          <w:spacing w:val="1"/>
        </w:rPr>
        <w:t>o</w:t>
      </w:r>
      <w:r>
        <w:rPr>
          <w:b/>
        </w:rPr>
        <w:t>nt</w:t>
      </w:r>
      <w:r>
        <w:rPr>
          <w:b/>
          <w:spacing w:val="-1"/>
        </w:rPr>
        <w:t>r</w:t>
      </w:r>
      <w:r>
        <w:rPr>
          <w:b/>
          <w:spacing w:val="1"/>
        </w:rPr>
        <w:t>a</w:t>
      </w:r>
      <w:r>
        <w:rPr>
          <w:b/>
          <w:spacing w:val="-1"/>
        </w:rPr>
        <w:t>ct</w:t>
      </w:r>
    </w:p>
    <w:p w14:paraId="0B135DC1" w14:textId="77777777" w:rsidR="008D6B74" w:rsidRDefault="00951FFB">
      <w:pPr>
        <w:spacing w:line="220" w:lineRule="exact"/>
        <w:ind w:left="1439" w:right="1263"/>
      </w:pPr>
      <w:r>
        <w:t>Recr</w:t>
      </w:r>
      <w:r>
        <w:rPr>
          <w:spacing w:val="1"/>
        </w:rPr>
        <w:t>u</w:t>
      </w:r>
      <w:r>
        <w:t>ited</w:t>
      </w:r>
      <w:r>
        <w:rPr>
          <w:spacing w:val="37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37"/>
        </w:rPr>
        <w:t xml:space="preserve"> </w:t>
      </w:r>
      <w:r>
        <w:t>B</w:t>
      </w:r>
      <w:r>
        <w:rPr>
          <w:spacing w:val="1"/>
        </w:rPr>
        <w:t>o</w:t>
      </w:r>
      <w:r>
        <w:t>ard</w:t>
      </w:r>
      <w:r>
        <w:rPr>
          <w:spacing w:val="3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7"/>
        </w:rPr>
        <w:t xml:space="preserve"> </w:t>
      </w:r>
      <w:r>
        <w:t>Directors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8"/>
        </w:rPr>
        <w:t xml:space="preserve"> </w:t>
      </w:r>
      <w:r>
        <w:t>restr</w:t>
      </w:r>
      <w:r>
        <w:rPr>
          <w:spacing w:val="1"/>
        </w:rPr>
        <w:t>u</w:t>
      </w:r>
      <w:r>
        <w:t>cture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36"/>
        </w:rPr>
        <w:t xml:space="preserve"> </w:t>
      </w:r>
      <w:r>
        <w:t>O</w:t>
      </w:r>
      <w:r>
        <w:rPr>
          <w:spacing w:val="-3"/>
        </w:rPr>
        <w:t>r</w:t>
      </w:r>
      <w:r>
        <w:rPr>
          <w:spacing w:val="1"/>
        </w:rPr>
        <w:t>g</w:t>
      </w:r>
      <w:r>
        <w:rPr>
          <w:spacing w:val="-1"/>
        </w:rPr>
        <w:t>a</w:t>
      </w:r>
      <w:r>
        <w:rPr>
          <w:spacing w:val="1"/>
        </w:rPr>
        <w:t>n</w:t>
      </w:r>
      <w:r>
        <w:t>izati</w:t>
      </w:r>
      <w:r>
        <w:rPr>
          <w:spacing w:val="1"/>
        </w:rPr>
        <w:t>o</w:t>
      </w:r>
      <w:r>
        <w:t>n</w:t>
      </w:r>
      <w:r>
        <w:rPr>
          <w:spacing w:val="38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3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t>er</w:t>
      </w:r>
      <w:r>
        <w:rPr>
          <w:spacing w:val="37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t>o</w:t>
      </w:r>
      <w:r>
        <w:rPr>
          <w:spacing w:val="1"/>
        </w:rPr>
        <w:t>v</w:t>
      </w:r>
      <w:r>
        <w:t>i</w:t>
      </w:r>
      <w:r>
        <w:rPr>
          <w:spacing w:val="1"/>
        </w:rPr>
        <w:t>d</w:t>
      </w:r>
      <w:r>
        <w:t>e</w:t>
      </w:r>
      <w:r>
        <w:rPr>
          <w:spacing w:val="37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transiti</w:t>
      </w:r>
      <w:r>
        <w:rPr>
          <w:spacing w:val="1"/>
        </w:rPr>
        <w:t>o</w:t>
      </w:r>
      <w:r>
        <w:t>n</w:t>
      </w:r>
      <w:r>
        <w:rPr>
          <w:spacing w:val="37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o</w:t>
      </w:r>
      <w:r>
        <w:rPr>
          <w:spacing w:val="1"/>
        </w:rPr>
        <w:t>p</w:t>
      </w:r>
      <w:r>
        <w:t>eration cl</w:t>
      </w:r>
      <w:r>
        <w:rPr>
          <w:spacing w:val="1"/>
        </w:rPr>
        <w:t>o</w:t>
      </w:r>
      <w:r>
        <w:t>sure.</w:t>
      </w:r>
      <w:r>
        <w:rPr>
          <w:spacing w:val="18"/>
        </w:rPr>
        <w:t xml:space="preserve"> </w:t>
      </w:r>
      <w:r>
        <w:t>Respo</w:t>
      </w:r>
      <w:r>
        <w:rPr>
          <w:spacing w:val="1"/>
        </w:rPr>
        <w:t>n</w:t>
      </w:r>
      <w:r>
        <w:t>si</w:t>
      </w:r>
      <w:r>
        <w:rPr>
          <w:spacing w:val="1"/>
        </w:rPr>
        <w:t>b</w:t>
      </w:r>
      <w:r>
        <w:t>ility</w:t>
      </w:r>
      <w:r>
        <w:rPr>
          <w:spacing w:val="18"/>
        </w:rPr>
        <w:t xml:space="preserve"> </w:t>
      </w:r>
      <w:r>
        <w:t>i</w:t>
      </w:r>
      <w:r>
        <w:rPr>
          <w:spacing w:val="1"/>
        </w:rPr>
        <w:t>n</w:t>
      </w:r>
      <w:r>
        <w:t>cl</w:t>
      </w:r>
      <w:r>
        <w:rPr>
          <w:spacing w:val="1"/>
        </w:rPr>
        <w:t>u</w:t>
      </w:r>
      <w:r>
        <w:rPr>
          <w:spacing w:val="-1"/>
        </w:rPr>
        <w:t>d</w:t>
      </w:r>
      <w:r>
        <w:t>es</w:t>
      </w:r>
      <w:r>
        <w:rPr>
          <w:spacing w:val="18"/>
        </w:rPr>
        <w:t xml:space="preserve"> </w:t>
      </w:r>
      <w:r>
        <w:t>Man</w:t>
      </w:r>
      <w:r>
        <w:rPr>
          <w:spacing w:val="1"/>
        </w:rPr>
        <w:t>u</w:t>
      </w:r>
      <w:r>
        <w:t>fac</w:t>
      </w:r>
      <w:r>
        <w:rPr>
          <w:spacing w:val="-2"/>
        </w:rPr>
        <w:t>t</w:t>
      </w:r>
      <w:r>
        <w:rPr>
          <w:spacing w:val="1"/>
        </w:rPr>
        <w:t>ur</w:t>
      </w:r>
      <w:r>
        <w:rPr>
          <w:spacing w:val="-2"/>
        </w:rPr>
        <w:t>i</w:t>
      </w:r>
      <w:r>
        <w:rPr>
          <w:spacing w:val="1"/>
        </w:rPr>
        <w:t>n</w:t>
      </w:r>
      <w:r>
        <w:t>g,</w:t>
      </w:r>
      <w:r>
        <w:rPr>
          <w:spacing w:val="18"/>
        </w:rPr>
        <w:t xml:space="preserve"> </w:t>
      </w:r>
      <w:r>
        <w:t>Material</w:t>
      </w:r>
      <w:r>
        <w:rPr>
          <w:spacing w:val="19"/>
        </w:rPr>
        <w:t xml:space="preserve"> </w:t>
      </w:r>
      <w:r>
        <w:t>ma</w:t>
      </w:r>
      <w:r>
        <w:rPr>
          <w:spacing w:val="1"/>
        </w:rPr>
        <w:t>n</w:t>
      </w:r>
      <w:r>
        <w:t>a</w:t>
      </w:r>
      <w:r>
        <w:rPr>
          <w:spacing w:val="1"/>
        </w:rPr>
        <w:t>g</w:t>
      </w:r>
      <w:r>
        <w:t>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rPr>
          <w:spacing w:val="-1"/>
        </w:rPr>
        <w:t>t</w:t>
      </w:r>
      <w:r>
        <w:t>,</w:t>
      </w:r>
      <w:r>
        <w:rPr>
          <w:spacing w:val="17"/>
        </w:rPr>
        <w:t xml:space="preserve"> </w:t>
      </w:r>
      <w:r>
        <w:t>Q</w:t>
      </w:r>
      <w:r>
        <w:rPr>
          <w:spacing w:val="1"/>
        </w:rPr>
        <w:t>u</w:t>
      </w:r>
      <w:r>
        <w:t>ality,</w:t>
      </w:r>
      <w:r>
        <w:rPr>
          <w:spacing w:val="18"/>
        </w:rPr>
        <w:t xml:space="preserve"> </w:t>
      </w:r>
      <w:r>
        <w:t>Ma</w:t>
      </w:r>
      <w:r>
        <w:rPr>
          <w:spacing w:val="1"/>
        </w:rPr>
        <w:t>n</w:t>
      </w:r>
      <w:r>
        <w:rPr>
          <w:spacing w:val="-1"/>
        </w:rPr>
        <w:t>u</w:t>
      </w:r>
      <w:r>
        <w:t>fact</w:t>
      </w:r>
      <w:r>
        <w:rPr>
          <w:spacing w:val="1"/>
        </w:rPr>
        <w:t>u</w:t>
      </w:r>
      <w:r>
        <w:t>ring</w:t>
      </w:r>
      <w:r>
        <w:rPr>
          <w:spacing w:val="19"/>
        </w:rPr>
        <w:t xml:space="preserve"> </w:t>
      </w:r>
      <w:r>
        <w:t>En</w:t>
      </w:r>
      <w:r>
        <w:rPr>
          <w:spacing w:val="1"/>
        </w:rPr>
        <w:t>g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e</w:t>
      </w:r>
      <w:r>
        <w:t>erin</w:t>
      </w:r>
      <w:r>
        <w:rPr>
          <w:spacing w:val="1"/>
        </w:rPr>
        <w:t>g</w:t>
      </w:r>
      <w:r>
        <w:t>,</w:t>
      </w:r>
      <w:r>
        <w:rPr>
          <w:spacing w:val="17"/>
        </w:rPr>
        <w:t xml:space="preserve"> </w:t>
      </w:r>
      <w:r>
        <w:t>H</w:t>
      </w:r>
      <w:r>
        <w:rPr>
          <w:spacing w:val="1"/>
        </w:rPr>
        <w:t>u</w:t>
      </w:r>
      <w:r>
        <w:rPr>
          <w:spacing w:val="-2"/>
        </w:rPr>
        <w:t>m</w:t>
      </w:r>
      <w:r>
        <w:t>an</w:t>
      </w:r>
    </w:p>
    <w:p w14:paraId="01006406" w14:textId="77777777" w:rsidR="008D6B74" w:rsidRDefault="00951FFB">
      <w:pPr>
        <w:spacing w:line="220" w:lineRule="exact"/>
        <w:ind w:left="1439"/>
      </w:pPr>
      <w:r>
        <w:t>Resources, Finance,</w:t>
      </w:r>
      <w:r>
        <w:rPr>
          <w:spacing w:val="-1"/>
        </w:rPr>
        <w:t xml:space="preserve"> </w:t>
      </w:r>
      <w:r>
        <w:t xml:space="preserve">Sales </w:t>
      </w:r>
      <w:r>
        <w:rPr>
          <w:spacing w:val="-1"/>
        </w:rPr>
        <w:t>a</w:t>
      </w:r>
      <w:r>
        <w:rPr>
          <w:spacing w:val="1"/>
        </w:rPr>
        <w:t>n</w:t>
      </w:r>
      <w:r>
        <w:t>d Marketing.</w:t>
      </w:r>
    </w:p>
    <w:p w14:paraId="0709E26C" w14:textId="77777777" w:rsidR="008D6B74" w:rsidRDefault="008D6B74">
      <w:pPr>
        <w:spacing w:line="200" w:lineRule="exact"/>
      </w:pPr>
    </w:p>
    <w:p w14:paraId="213FEB1B" w14:textId="77777777" w:rsidR="008D6B74" w:rsidRDefault="008D6B74">
      <w:pPr>
        <w:spacing w:line="200" w:lineRule="exact"/>
      </w:pPr>
    </w:p>
    <w:p w14:paraId="2C2B2DAF" w14:textId="77777777" w:rsidR="008D6B74" w:rsidRDefault="008D6B74">
      <w:pPr>
        <w:spacing w:before="13" w:line="280" w:lineRule="exact"/>
        <w:rPr>
          <w:sz w:val="28"/>
          <w:szCs w:val="28"/>
        </w:rPr>
      </w:pPr>
    </w:p>
    <w:p w14:paraId="0F845D9E" w14:textId="77777777" w:rsidR="008D6B74" w:rsidRDefault="00951FFB">
      <w:pPr>
        <w:ind w:left="1439"/>
      </w:pPr>
      <w:r>
        <w:rPr>
          <w:b/>
        </w:rPr>
        <w:t>C</w:t>
      </w:r>
      <w:r>
        <w:rPr>
          <w:b/>
          <w:spacing w:val="-1"/>
        </w:rPr>
        <w:t>O</w:t>
      </w:r>
      <w:r>
        <w:rPr>
          <w:b/>
        </w:rPr>
        <w:t>M</w:t>
      </w:r>
      <w:r>
        <w:rPr>
          <w:b/>
          <w:spacing w:val="-1"/>
        </w:rPr>
        <w:t>P</w:t>
      </w:r>
      <w:r>
        <w:rPr>
          <w:b/>
        </w:rPr>
        <w:t>AQ</w:t>
      </w:r>
      <w:r>
        <w:rPr>
          <w:b/>
          <w:spacing w:val="-1"/>
        </w:rPr>
        <w:t xml:space="preserve"> C</w:t>
      </w:r>
      <w:r>
        <w:rPr>
          <w:b/>
        </w:rPr>
        <w:t>OM</w:t>
      </w:r>
      <w:r>
        <w:rPr>
          <w:b/>
          <w:spacing w:val="-1"/>
        </w:rPr>
        <w:t>P</w:t>
      </w:r>
      <w:r>
        <w:rPr>
          <w:b/>
        </w:rPr>
        <w:t xml:space="preserve">UTER </w:t>
      </w:r>
      <w:r>
        <w:rPr>
          <w:b/>
          <w:spacing w:val="-1"/>
        </w:rPr>
        <w:t>C</w:t>
      </w:r>
      <w:r>
        <w:rPr>
          <w:b/>
        </w:rPr>
        <w:t>OR</w:t>
      </w:r>
      <w:r>
        <w:rPr>
          <w:b/>
          <w:spacing w:val="-1"/>
        </w:rPr>
        <w:t>P</w:t>
      </w:r>
      <w:r>
        <w:rPr>
          <w:b/>
        </w:rPr>
        <w:t>O</w:t>
      </w:r>
      <w:r>
        <w:rPr>
          <w:b/>
          <w:spacing w:val="-1"/>
        </w:rPr>
        <w:t>R</w:t>
      </w:r>
      <w:r>
        <w:rPr>
          <w:b/>
        </w:rPr>
        <w:t>AT</w:t>
      </w:r>
      <w:r>
        <w:rPr>
          <w:b/>
          <w:spacing w:val="-1"/>
        </w:rPr>
        <w:t>I</w:t>
      </w:r>
      <w:r>
        <w:rPr>
          <w:b/>
        </w:rPr>
        <w:t xml:space="preserve">ON                                                      </w:t>
      </w:r>
      <w:r>
        <w:rPr>
          <w:b/>
          <w:spacing w:val="30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>99</w:t>
      </w:r>
      <w:r>
        <w:rPr>
          <w:b/>
        </w:rPr>
        <w:t>6 to</w:t>
      </w:r>
      <w:r>
        <w:rPr>
          <w:b/>
          <w:spacing w:val="49"/>
        </w:rPr>
        <w:t xml:space="preserve"> </w:t>
      </w:r>
      <w:r>
        <w:rPr>
          <w:b/>
        </w:rPr>
        <w:t>M</w:t>
      </w:r>
      <w:r>
        <w:rPr>
          <w:b/>
          <w:spacing w:val="-1"/>
        </w:rPr>
        <w:t>A</w:t>
      </w:r>
      <w:r>
        <w:rPr>
          <w:b/>
        </w:rPr>
        <w:t xml:space="preserve">Y </w:t>
      </w:r>
      <w:r>
        <w:rPr>
          <w:b/>
          <w:spacing w:val="-1"/>
        </w:rPr>
        <w:t>1</w:t>
      </w:r>
      <w:r>
        <w:rPr>
          <w:b/>
          <w:spacing w:val="1"/>
        </w:rPr>
        <w:t>9</w:t>
      </w:r>
      <w:r>
        <w:rPr>
          <w:b/>
          <w:spacing w:val="-1"/>
        </w:rPr>
        <w:t>9</w:t>
      </w:r>
      <w:r>
        <w:rPr>
          <w:b/>
        </w:rPr>
        <w:t>8</w:t>
      </w:r>
    </w:p>
    <w:p w14:paraId="640839B8" w14:textId="77777777" w:rsidR="008D6B74" w:rsidRDefault="008D6B74">
      <w:pPr>
        <w:spacing w:before="10" w:line="220" w:lineRule="exact"/>
        <w:rPr>
          <w:sz w:val="22"/>
          <w:szCs w:val="22"/>
        </w:rPr>
      </w:pPr>
    </w:p>
    <w:p w14:paraId="2A9B3CB2" w14:textId="77777777" w:rsidR="008D6B74" w:rsidRDefault="00951FFB">
      <w:pPr>
        <w:ind w:left="1439"/>
      </w:pPr>
      <w:r>
        <w:rPr>
          <w:b/>
          <w:spacing w:val="-1"/>
        </w:rPr>
        <w:t>GE</w:t>
      </w:r>
      <w:r>
        <w:rPr>
          <w:b/>
        </w:rPr>
        <w:t>NE</w:t>
      </w:r>
      <w:r>
        <w:rPr>
          <w:b/>
          <w:spacing w:val="-1"/>
        </w:rPr>
        <w:t>R</w:t>
      </w:r>
      <w:r>
        <w:rPr>
          <w:b/>
        </w:rPr>
        <w:t>AL</w:t>
      </w:r>
      <w:r>
        <w:rPr>
          <w:b/>
          <w:spacing w:val="-1"/>
        </w:rPr>
        <w:t xml:space="preserve"> M</w:t>
      </w:r>
      <w:r>
        <w:rPr>
          <w:b/>
        </w:rPr>
        <w:t>A</w:t>
      </w:r>
      <w:r>
        <w:rPr>
          <w:b/>
          <w:spacing w:val="-1"/>
        </w:rPr>
        <w:t>N</w:t>
      </w:r>
      <w:r>
        <w:rPr>
          <w:b/>
        </w:rPr>
        <w:t>A</w:t>
      </w:r>
      <w:r>
        <w:rPr>
          <w:b/>
          <w:spacing w:val="-1"/>
        </w:rPr>
        <w:t>GER</w:t>
      </w:r>
    </w:p>
    <w:p w14:paraId="20744997" w14:textId="77777777" w:rsidR="008D6B74" w:rsidRDefault="00951FFB">
      <w:pPr>
        <w:spacing w:line="220" w:lineRule="exact"/>
        <w:ind w:left="1439"/>
      </w:pPr>
      <w:r>
        <w:rPr>
          <w:spacing w:val="-1"/>
        </w:rPr>
        <w:t>R</w:t>
      </w:r>
      <w:r>
        <w:t>esp</w:t>
      </w:r>
      <w:r>
        <w:rPr>
          <w:spacing w:val="-1"/>
        </w:rP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t>b</w:t>
      </w:r>
      <w:r>
        <w:rPr>
          <w:spacing w:val="-1"/>
        </w:rPr>
        <w:t>l</w:t>
      </w:r>
      <w:r>
        <w:t>e</w:t>
      </w:r>
      <w:r>
        <w:rPr>
          <w:spacing w:val="26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2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1"/>
        </w:rPr>
        <w:t>m</w:t>
      </w:r>
      <w:r>
        <w:t>ent</w:t>
      </w:r>
      <w:r>
        <w:rPr>
          <w:spacing w:val="25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a</w:t>
      </w:r>
      <w:r>
        <w:rPr>
          <w:spacing w:val="-1"/>
        </w:rPr>
        <w:t>l</w:t>
      </w:r>
      <w:r>
        <w:t>l</w:t>
      </w:r>
      <w:r>
        <w:rPr>
          <w:spacing w:val="25"/>
        </w:rPr>
        <w:t xml:space="preserve"> </w:t>
      </w:r>
      <w:r>
        <w:t>Man</w:t>
      </w:r>
      <w:r>
        <w:rPr>
          <w:spacing w:val="-1"/>
        </w:rPr>
        <w:t>u</w:t>
      </w:r>
      <w:r>
        <w:t>fac</w:t>
      </w:r>
      <w:r>
        <w:rPr>
          <w:spacing w:val="-1"/>
        </w:rPr>
        <w:t>tu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26"/>
        </w:rPr>
        <w:t xml:space="preserve"> </w:t>
      </w:r>
      <w:r>
        <w:t>Op</w:t>
      </w:r>
      <w:r>
        <w:rPr>
          <w:spacing w:val="-1"/>
        </w:rPr>
        <w:t>e</w:t>
      </w:r>
      <w:r>
        <w:t>ra</w:t>
      </w:r>
      <w:r>
        <w:rPr>
          <w:spacing w:val="-1"/>
        </w:rPr>
        <w:t>tio</w:t>
      </w:r>
      <w:r>
        <w:t>ns</w:t>
      </w:r>
      <w:r>
        <w:rPr>
          <w:spacing w:val="2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2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t>ude</w:t>
      </w:r>
      <w:r>
        <w:rPr>
          <w:spacing w:val="26"/>
        </w:rPr>
        <w:t xml:space="preserve"> </w:t>
      </w:r>
      <w:r>
        <w:rPr>
          <w:spacing w:val="-1"/>
        </w:rPr>
        <w:t>Ma</w:t>
      </w:r>
      <w:r>
        <w:t>n</w:t>
      </w:r>
      <w:r>
        <w:rPr>
          <w:spacing w:val="-1"/>
        </w:rPr>
        <w:t>uf</w:t>
      </w:r>
      <w:r>
        <w:t>ac</w:t>
      </w:r>
      <w:r>
        <w:rPr>
          <w:spacing w:val="-1"/>
        </w:rPr>
        <w:t>t</w:t>
      </w:r>
      <w:r>
        <w:t>ur</w:t>
      </w:r>
      <w:r>
        <w:rPr>
          <w:spacing w:val="-1"/>
        </w:rPr>
        <w:t>in</w:t>
      </w:r>
      <w:r>
        <w:t>g,</w:t>
      </w:r>
      <w:r>
        <w:rPr>
          <w:spacing w:val="26"/>
        </w:rPr>
        <w:t xml:space="preserve"> </w:t>
      </w:r>
      <w:r>
        <w:rPr>
          <w:spacing w:val="-1"/>
        </w:rPr>
        <w:t>M</w:t>
      </w:r>
      <w:r>
        <w:t>a</w:t>
      </w:r>
      <w:r>
        <w:rPr>
          <w:spacing w:val="-1"/>
        </w:rPr>
        <w:t>t</w:t>
      </w:r>
      <w:r>
        <w:t>er</w:t>
      </w:r>
      <w:r>
        <w:rPr>
          <w:spacing w:val="-1"/>
        </w:rPr>
        <w:t>i</w:t>
      </w:r>
      <w:r>
        <w:t>al</w:t>
      </w:r>
      <w:r>
        <w:rPr>
          <w:spacing w:val="26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2"/>
        </w:rPr>
        <w:t>m</w:t>
      </w:r>
      <w:r>
        <w:rPr>
          <w:spacing w:val="1"/>
        </w:rPr>
        <w:t>e</w:t>
      </w:r>
      <w:r>
        <w:t>nt</w:t>
      </w:r>
    </w:p>
    <w:p w14:paraId="2837DFED" w14:textId="77777777" w:rsidR="008D6B74" w:rsidRDefault="00951FFB">
      <w:pPr>
        <w:spacing w:line="220" w:lineRule="exact"/>
        <w:ind w:left="1439"/>
      </w:pPr>
      <w:r>
        <w:t>Q</w:t>
      </w:r>
      <w:r>
        <w:rPr>
          <w:spacing w:val="1"/>
        </w:rPr>
        <w:t>u</w:t>
      </w:r>
      <w:r>
        <w:t>ality, Manufact</w:t>
      </w:r>
      <w:r>
        <w:rPr>
          <w:spacing w:val="1"/>
        </w:rPr>
        <w:t>ur</w:t>
      </w:r>
      <w:r>
        <w:rPr>
          <w:spacing w:val="-2"/>
        </w:rPr>
        <w:t>i</w:t>
      </w:r>
      <w:r>
        <w:rPr>
          <w:spacing w:val="1"/>
        </w:rPr>
        <w:t>n</w:t>
      </w:r>
      <w:r>
        <w:t>g E</w:t>
      </w:r>
      <w:r>
        <w:rPr>
          <w:spacing w:val="1"/>
        </w:rPr>
        <w:t>ng</w:t>
      </w:r>
      <w:r>
        <w:rPr>
          <w:spacing w:val="-2"/>
        </w:rPr>
        <w:t>i</w:t>
      </w:r>
      <w:r>
        <w:rPr>
          <w:spacing w:val="1"/>
        </w:rPr>
        <w:t>n</w:t>
      </w:r>
      <w:r>
        <w:t>eer</w:t>
      </w:r>
      <w:r>
        <w:rPr>
          <w:spacing w:val="-2"/>
        </w:rPr>
        <w:t>i</w:t>
      </w:r>
      <w:r>
        <w:rPr>
          <w:spacing w:val="1"/>
        </w:rPr>
        <w:t>n</w:t>
      </w:r>
      <w:r>
        <w:t>g,</w:t>
      </w:r>
      <w:r>
        <w:rPr>
          <w:spacing w:val="-1"/>
        </w:rPr>
        <w:t xml:space="preserve"> </w:t>
      </w:r>
      <w:r>
        <w:t>H</w:t>
      </w:r>
      <w:r>
        <w:rPr>
          <w:spacing w:val="1"/>
        </w:rPr>
        <w:t>u</w:t>
      </w:r>
      <w:r>
        <w:rPr>
          <w:spacing w:val="-2"/>
        </w:rPr>
        <w:t>m</w:t>
      </w:r>
      <w:r>
        <w:t>an</w:t>
      </w:r>
      <w:r>
        <w:rPr>
          <w:spacing w:val="1"/>
        </w:rPr>
        <w:t xml:space="preserve"> </w:t>
      </w:r>
      <w:r>
        <w:t>Res</w:t>
      </w:r>
      <w:r>
        <w:rPr>
          <w:spacing w:val="1"/>
        </w:rPr>
        <w:t>o</w:t>
      </w:r>
      <w:r>
        <w:t>urces, Fi</w:t>
      </w:r>
      <w:r>
        <w:rPr>
          <w:spacing w:val="1"/>
        </w:rPr>
        <w:t>n</w:t>
      </w:r>
      <w:r>
        <w:t>a</w:t>
      </w:r>
      <w:r>
        <w:rPr>
          <w:spacing w:val="1"/>
        </w:rPr>
        <w:t>n</w:t>
      </w:r>
      <w:r>
        <w:t>ce and Inf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Tech</w:t>
      </w:r>
      <w:r>
        <w:rPr>
          <w:spacing w:val="1"/>
        </w:rPr>
        <w:t>no</w:t>
      </w:r>
      <w:r>
        <w:rPr>
          <w:spacing w:val="-2"/>
        </w:rPr>
        <w:t>l</w:t>
      </w:r>
      <w:r>
        <w:rPr>
          <w:spacing w:val="1"/>
        </w:rPr>
        <w:t>og</w:t>
      </w:r>
      <w:r>
        <w:rPr>
          <w:spacing w:val="-1"/>
        </w:rPr>
        <w:t>y</w:t>
      </w:r>
      <w:r>
        <w:t>.</w:t>
      </w:r>
    </w:p>
    <w:p w14:paraId="0296582D" w14:textId="77777777" w:rsidR="008D6B74" w:rsidRDefault="008D6B74">
      <w:pPr>
        <w:spacing w:before="13" w:line="220" w:lineRule="exact"/>
        <w:rPr>
          <w:sz w:val="22"/>
          <w:szCs w:val="22"/>
        </w:rPr>
      </w:pPr>
    </w:p>
    <w:p w14:paraId="5CC157FD" w14:textId="77777777" w:rsidR="008D6B74" w:rsidRDefault="00951FFB">
      <w:pPr>
        <w:ind w:left="1799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Deve</w:t>
      </w:r>
      <w:r>
        <w:rPr>
          <w:b/>
          <w:spacing w:val="-2"/>
        </w:rPr>
        <w:t>l</w:t>
      </w:r>
      <w:r>
        <w:rPr>
          <w:b/>
          <w:spacing w:val="1"/>
        </w:rPr>
        <w:t>o</w:t>
      </w:r>
      <w:r>
        <w:rPr>
          <w:b/>
        </w:rPr>
        <w:t>p</w:t>
      </w:r>
      <w:r>
        <w:rPr>
          <w:b/>
          <w:spacing w:val="-1"/>
        </w:rPr>
        <w:t xml:space="preserve"> </w:t>
      </w:r>
      <w:r>
        <w:rPr>
          <w:b/>
        </w:rPr>
        <w:t xml:space="preserve">and </w:t>
      </w:r>
      <w:r>
        <w:rPr>
          <w:b/>
          <w:spacing w:val="-2"/>
        </w:rPr>
        <w:t>i</w:t>
      </w:r>
      <w:r>
        <w:rPr>
          <w:b/>
        </w:rPr>
        <w:t>mplement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-1"/>
        </w:rPr>
        <w:t xml:space="preserve"> </w:t>
      </w:r>
      <w:r>
        <w:rPr>
          <w:b/>
        </w:rPr>
        <w:t>a co</w:t>
      </w:r>
      <w:r>
        <w:rPr>
          <w:b/>
          <w:spacing w:val="-1"/>
        </w:rPr>
        <w:t>m</w:t>
      </w:r>
      <w:r>
        <w:rPr>
          <w:b/>
        </w:rPr>
        <w:t>puteri</w:t>
      </w:r>
      <w:r>
        <w:rPr>
          <w:b/>
          <w:spacing w:val="-1"/>
        </w:rPr>
        <w:t>z</w:t>
      </w:r>
      <w:r>
        <w:rPr>
          <w:b/>
        </w:rPr>
        <w:t>ed Master</w:t>
      </w:r>
      <w:r>
        <w:rPr>
          <w:b/>
          <w:spacing w:val="-1"/>
        </w:rPr>
        <w:t xml:space="preserve"> </w:t>
      </w:r>
      <w:r>
        <w:rPr>
          <w:b/>
        </w:rPr>
        <w:t>P</w:t>
      </w:r>
      <w:r>
        <w:rPr>
          <w:b/>
          <w:spacing w:val="-2"/>
        </w:rPr>
        <w:t>r</w:t>
      </w:r>
      <w:r>
        <w:rPr>
          <w:b/>
        </w:rPr>
        <w:t>oduction S</w:t>
      </w:r>
      <w:r>
        <w:rPr>
          <w:b/>
          <w:spacing w:val="-1"/>
        </w:rPr>
        <w:t>c</w:t>
      </w:r>
      <w:r>
        <w:rPr>
          <w:b/>
        </w:rPr>
        <w:t>heduling for</w:t>
      </w:r>
      <w:r>
        <w:rPr>
          <w:b/>
          <w:spacing w:val="-1"/>
        </w:rPr>
        <w:t xml:space="preserve"> </w:t>
      </w:r>
      <w:r>
        <w:rPr>
          <w:b/>
        </w:rPr>
        <w:t>the</w:t>
      </w:r>
      <w:r>
        <w:rPr>
          <w:b/>
          <w:spacing w:val="-1"/>
        </w:rPr>
        <w:t xml:space="preserve"> </w:t>
      </w:r>
      <w:r>
        <w:rPr>
          <w:b/>
        </w:rPr>
        <w:t>p</w:t>
      </w:r>
      <w:r>
        <w:rPr>
          <w:b/>
          <w:spacing w:val="-1"/>
        </w:rPr>
        <w:t>r</w:t>
      </w:r>
      <w:r>
        <w:rPr>
          <w:b/>
        </w:rPr>
        <w:t>odu</w:t>
      </w:r>
      <w:r>
        <w:rPr>
          <w:b/>
          <w:spacing w:val="-1"/>
        </w:rPr>
        <w:t>c</w:t>
      </w:r>
      <w:r>
        <w:rPr>
          <w:b/>
        </w:rPr>
        <w:t>tion f</w:t>
      </w:r>
      <w:r>
        <w:rPr>
          <w:b/>
          <w:spacing w:val="-2"/>
        </w:rPr>
        <w:t>l</w:t>
      </w:r>
      <w:r>
        <w:rPr>
          <w:b/>
        </w:rPr>
        <w:t>oo</w:t>
      </w:r>
      <w:r>
        <w:rPr>
          <w:b/>
          <w:spacing w:val="-1"/>
        </w:rPr>
        <w:t>r</w:t>
      </w:r>
      <w:r>
        <w:rPr>
          <w:b/>
        </w:rPr>
        <w:t>.</w:t>
      </w:r>
    </w:p>
    <w:p w14:paraId="0059741C" w14:textId="77777777" w:rsidR="008D6B74" w:rsidRDefault="00951FFB">
      <w:pPr>
        <w:spacing w:line="240" w:lineRule="exact"/>
        <w:ind w:left="1799"/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b/>
          <w:position w:val="-1"/>
        </w:rPr>
        <w:t>Deve</w:t>
      </w:r>
      <w:r>
        <w:rPr>
          <w:b/>
          <w:spacing w:val="-2"/>
          <w:position w:val="-1"/>
        </w:rPr>
        <w:t>l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p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 xml:space="preserve">and </w:t>
      </w:r>
      <w:r>
        <w:rPr>
          <w:b/>
          <w:spacing w:val="-2"/>
          <w:position w:val="-1"/>
        </w:rPr>
        <w:t>i</w:t>
      </w:r>
      <w:r>
        <w:rPr>
          <w:b/>
          <w:position w:val="-1"/>
        </w:rPr>
        <w:t>mplement</w:t>
      </w:r>
      <w:r>
        <w:rPr>
          <w:b/>
          <w:spacing w:val="-1"/>
          <w:position w:val="-1"/>
        </w:rPr>
        <w:t>e</w:t>
      </w:r>
      <w:r>
        <w:rPr>
          <w:b/>
          <w:position w:val="-1"/>
        </w:rPr>
        <w:t>d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a co</w:t>
      </w:r>
      <w:r>
        <w:rPr>
          <w:b/>
          <w:spacing w:val="-1"/>
          <w:position w:val="-1"/>
        </w:rPr>
        <w:t>m</w:t>
      </w:r>
      <w:r>
        <w:rPr>
          <w:b/>
          <w:position w:val="-1"/>
        </w:rPr>
        <w:t>prehens</w:t>
      </w:r>
      <w:r>
        <w:rPr>
          <w:b/>
          <w:spacing w:val="-2"/>
          <w:position w:val="-1"/>
        </w:rPr>
        <w:t>i</w:t>
      </w:r>
      <w:r>
        <w:rPr>
          <w:b/>
          <w:position w:val="-1"/>
        </w:rPr>
        <w:t>ve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transfer p</w:t>
      </w:r>
      <w:r>
        <w:rPr>
          <w:b/>
          <w:spacing w:val="-2"/>
          <w:position w:val="-1"/>
        </w:rPr>
        <w:t>l</w:t>
      </w:r>
      <w:r>
        <w:rPr>
          <w:b/>
          <w:position w:val="-1"/>
        </w:rPr>
        <w:t>an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f</w:t>
      </w:r>
      <w:r>
        <w:rPr>
          <w:b/>
          <w:spacing w:val="-1"/>
          <w:position w:val="-1"/>
        </w:rPr>
        <w:t>r</w:t>
      </w:r>
      <w:r>
        <w:rPr>
          <w:b/>
          <w:position w:val="-1"/>
        </w:rPr>
        <w:t>om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Arecibo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to Aguada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in three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day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.</w:t>
      </w:r>
    </w:p>
    <w:p w14:paraId="02C80F92" w14:textId="77777777" w:rsidR="008D6B74" w:rsidRDefault="00951FFB">
      <w:pPr>
        <w:spacing w:line="240" w:lineRule="exact"/>
        <w:ind w:left="1799"/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b/>
          <w:position w:val="-1"/>
        </w:rPr>
        <w:t>Increase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p</w:t>
      </w:r>
      <w:r>
        <w:rPr>
          <w:b/>
          <w:spacing w:val="-1"/>
          <w:position w:val="-1"/>
        </w:rPr>
        <w:t>r</w:t>
      </w:r>
      <w:r>
        <w:rPr>
          <w:b/>
          <w:position w:val="-1"/>
        </w:rPr>
        <w:t>oductivity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by 20%</w:t>
      </w:r>
      <w:r>
        <w:rPr>
          <w:b/>
          <w:spacing w:val="-2"/>
          <w:position w:val="-1"/>
        </w:rPr>
        <w:t xml:space="preserve"> </w:t>
      </w:r>
      <w:r>
        <w:rPr>
          <w:b/>
          <w:position w:val="-1"/>
        </w:rPr>
        <w:t>and unit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volumes increa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e f</w:t>
      </w:r>
      <w:r>
        <w:rPr>
          <w:b/>
          <w:spacing w:val="-1"/>
          <w:position w:val="-1"/>
        </w:rPr>
        <w:t>r</w:t>
      </w:r>
      <w:r>
        <w:rPr>
          <w:b/>
          <w:position w:val="-1"/>
        </w:rPr>
        <w:t>om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400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k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to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650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k units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 xml:space="preserve">per </w:t>
      </w:r>
      <w:r>
        <w:rPr>
          <w:b/>
          <w:spacing w:val="-1"/>
          <w:position w:val="-1"/>
        </w:rPr>
        <w:t>m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nth</w:t>
      </w:r>
      <w:r>
        <w:rPr>
          <w:position w:val="-1"/>
        </w:rPr>
        <w:t>.</w:t>
      </w:r>
    </w:p>
    <w:p w14:paraId="500A0CC3" w14:textId="77777777" w:rsidR="008D6B74" w:rsidRDefault="008D6B74">
      <w:pPr>
        <w:spacing w:line="200" w:lineRule="exact"/>
      </w:pPr>
    </w:p>
    <w:p w14:paraId="2C9869F3" w14:textId="77777777" w:rsidR="008D6B74" w:rsidRDefault="008D6B74">
      <w:pPr>
        <w:spacing w:before="3" w:line="260" w:lineRule="exact"/>
        <w:rPr>
          <w:sz w:val="26"/>
          <w:szCs w:val="26"/>
        </w:rPr>
      </w:pPr>
    </w:p>
    <w:p w14:paraId="6E255003" w14:textId="77777777" w:rsidR="008D6B74" w:rsidRDefault="00951FFB">
      <w:pPr>
        <w:ind w:left="1438"/>
      </w:pPr>
      <w:r>
        <w:rPr>
          <w:b/>
        </w:rPr>
        <w:t>C</w:t>
      </w:r>
      <w:r>
        <w:rPr>
          <w:b/>
          <w:spacing w:val="-1"/>
        </w:rPr>
        <w:t>A</w:t>
      </w:r>
      <w:r>
        <w:rPr>
          <w:b/>
        </w:rPr>
        <w:t>R</w:t>
      </w:r>
      <w:r>
        <w:rPr>
          <w:b/>
          <w:spacing w:val="-1"/>
        </w:rPr>
        <w:t>BI</w:t>
      </w:r>
      <w:r>
        <w:rPr>
          <w:b/>
        </w:rPr>
        <w:t xml:space="preserve">DE </w:t>
      </w: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-1"/>
        </w:rPr>
        <w:t>O</w:t>
      </w:r>
      <w:r>
        <w:rPr>
          <w:b/>
        </w:rPr>
        <w:t>D</w:t>
      </w:r>
      <w:r>
        <w:rPr>
          <w:b/>
          <w:spacing w:val="-1"/>
        </w:rPr>
        <w:t>U</w:t>
      </w:r>
      <w:r>
        <w:rPr>
          <w:b/>
        </w:rPr>
        <w:t>C</w:t>
      </w:r>
      <w:r>
        <w:rPr>
          <w:b/>
          <w:spacing w:val="-1"/>
        </w:rPr>
        <w:t>T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I</w:t>
      </w:r>
      <w:r>
        <w:rPr>
          <w:b/>
        </w:rPr>
        <w:t>N</w:t>
      </w:r>
      <w:r>
        <w:rPr>
          <w:b/>
          <w:spacing w:val="-1"/>
        </w:rPr>
        <w:t>C</w:t>
      </w:r>
      <w:r>
        <w:rPr>
          <w:b/>
        </w:rPr>
        <w:t>.</w:t>
      </w:r>
      <w:r>
        <w:rPr>
          <w:b/>
        </w:rPr>
        <w:t xml:space="preserve">                                                                                            </w:t>
      </w:r>
      <w:r>
        <w:rPr>
          <w:b/>
          <w:spacing w:val="11"/>
        </w:rPr>
        <w:t xml:space="preserve"> </w:t>
      </w:r>
      <w:r>
        <w:rPr>
          <w:b/>
          <w:spacing w:val="1"/>
        </w:rPr>
        <w:t>1</w:t>
      </w:r>
      <w:r>
        <w:rPr>
          <w:b/>
          <w:spacing w:val="-1"/>
        </w:rPr>
        <w:t>99</w:t>
      </w:r>
      <w:r>
        <w:rPr>
          <w:b/>
        </w:rPr>
        <w:t xml:space="preserve">3  </w:t>
      </w:r>
      <w:r>
        <w:rPr>
          <w:b/>
          <w:spacing w:val="-1"/>
        </w:rPr>
        <w:t>t</w:t>
      </w:r>
      <w:r>
        <w:rPr>
          <w:b/>
        </w:rPr>
        <w:t xml:space="preserve">o  </w:t>
      </w:r>
      <w:r>
        <w:rPr>
          <w:b/>
          <w:spacing w:val="-1"/>
        </w:rPr>
        <w:t>1</w:t>
      </w:r>
      <w:r>
        <w:rPr>
          <w:b/>
          <w:spacing w:val="1"/>
        </w:rPr>
        <w:t>9</w:t>
      </w:r>
      <w:r>
        <w:rPr>
          <w:b/>
          <w:spacing w:val="-1"/>
        </w:rPr>
        <w:t>96</w:t>
      </w:r>
    </w:p>
    <w:p w14:paraId="287B80E5" w14:textId="77777777" w:rsidR="008D6B74" w:rsidRDefault="008D6B74">
      <w:pPr>
        <w:spacing w:before="10" w:line="220" w:lineRule="exact"/>
        <w:rPr>
          <w:sz w:val="22"/>
          <w:szCs w:val="22"/>
        </w:rPr>
      </w:pPr>
    </w:p>
    <w:p w14:paraId="250CAA22" w14:textId="77777777" w:rsidR="008D6B74" w:rsidRDefault="00951FFB">
      <w:pPr>
        <w:ind w:left="1438"/>
      </w:pPr>
      <w:r>
        <w:rPr>
          <w:b/>
          <w:spacing w:val="-1"/>
        </w:rPr>
        <w:t>GE</w:t>
      </w:r>
      <w:r>
        <w:rPr>
          <w:b/>
        </w:rPr>
        <w:t>NE</w:t>
      </w:r>
      <w:r>
        <w:rPr>
          <w:b/>
          <w:spacing w:val="-1"/>
        </w:rPr>
        <w:t>R</w:t>
      </w:r>
      <w:r>
        <w:rPr>
          <w:b/>
        </w:rPr>
        <w:t>AL</w:t>
      </w:r>
      <w:r>
        <w:rPr>
          <w:b/>
          <w:spacing w:val="-1"/>
        </w:rPr>
        <w:t xml:space="preserve"> M</w:t>
      </w:r>
      <w:r>
        <w:rPr>
          <w:b/>
        </w:rPr>
        <w:t>A</w:t>
      </w:r>
      <w:r>
        <w:rPr>
          <w:b/>
          <w:spacing w:val="-1"/>
        </w:rPr>
        <w:t>N</w:t>
      </w:r>
      <w:r>
        <w:rPr>
          <w:b/>
        </w:rPr>
        <w:t>A</w:t>
      </w:r>
      <w:r>
        <w:rPr>
          <w:b/>
          <w:spacing w:val="-1"/>
        </w:rPr>
        <w:t>GER</w:t>
      </w:r>
    </w:p>
    <w:p w14:paraId="71E7A521" w14:textId="77777777" w:rsidR="008D6B74" w:rsidRDefault="00951FFB">
      <w:pPr>
        <w:spacing w:line="220" w:lineRule="exact"/>
        <w:ind w:left="1438" w:right="1713"/>
      </w:pPr>
      <w:r>
        <w:rPr>
          <w:spacing w:val="-1"/>
        </w:rPr>
        <w:t>R</w:t>
      </w:r>
      <w:r>
        <w:t>esp</w:t>
      </w:r>
      <w:r>
        <w:rPr>
          <w:spacing w:val="-1"/>
        </w:rP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t>b</w:t>
      </w:r>
      <w:r>
        <w:rPr>
          <w:spacing w:val="-1"/>
        </w:rPr>
        <w:t>l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1"/>
        </w:rPr>
        <w:t>m</w:t>
      </w:r>
      <w:r>
        <w:t xml:space="preserve">ent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l</w:t>
      </w:r>
      <w:r>
        <w:t xml:space="preserve">l </w:t>
      </w:r>
      <w:r>
        <w:rPr>
          <w:spacing w:val="-2"/>
        </w:rPr>
        <w:t>B</w:t>
      </w:r>
      <w:r>
        <w:rPr>
          <w:spacing w:val="1"/>
        </w:rPr>
        <w:t>u</w:t>
      </w:r>
      <w:r>
        <w:t>s</w:t>
      </w:r>
      <w:r>
        <w:rPr>
          <w:spacing w:val="-1"/>
        </w:rPr>
        <w:t>in</w:t>
      </w:r>
      <w:r>
        <w:t>ess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p</w:t>
      </w:r>
      <w:r>
        <w:t>e</w:t>
      </w:r>
      <w:r>
        <w:rPr>
          <w:spacing w:val="-1"/>
        </w:rPr>
        <w:t>r</w:t>
      </w:r>
      <w:r>
        <w:t>a</w:t>
      </w:r>
      <w:r>
        <w:rPr>
          <w:spacing w:val="-1"/>
        </w:rPr>
        <w:t>ti</w:t>
      </w:r>
      <w:r>
        <w:t>ons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lu</w:t>
      </w:r>
      <w:r>
        <w:rPr>
          <w:spacing w:val="1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Man</w:t>
      </w:r>
      <w:r>
        <w:rPr>
          <w:spacing w:val="1"/>
        </w:rPr>
        <w:t>u</w:t>
      </w:r>
      <w:r>
        <w:t>fac</w:t>
      </w:r>
      <w:r>
        <w:rPr>
          <w:spacing w:val="-2"/>
        </w:rPr>
        <w:t>t</w:t>
      </w:r>
      <w:r>
        <w:t>ur</w:t>
      </w:r>
      <w:r>
        <w:rPr>
          <w:spacing w:val="-1"/>
        </w:rPr>
        <w:t>in</w:t>
      </w:r>
      <w:r>
        <w:t>g,</w:t>
      </w:r>
      <w:r>
        <w:rPr>
          <w:spacing w:val="-1"/>
        </w:rPr>
        <w:t xml:space="preserve"> Mat</w:t>
      </w:r>
      <w:r>
        <w:t>er</w:t>
      </w:r>
      <w:r>
        <w:rPr>
          <w:spacing w:val="-1"/>
        </w:rPr>
        <w:t>i</w:t>
      </w:r>
      <w:r>
        <w:t>al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anag</w:t>
      </w:r>
      <w:r>
        <w:rPr>
          <w:spacing w:val="-1"/>
        </w:rPr>
        <w:t>em</w:t>
      </w:r>
      <w:r>
        <w:t xml:space="preserve">ent and </w:t>
      </w:r>
      <w:r>
        <w:rPr>
          <w:spacing w:val="-1"/>
        </w:rPr>
        <w:t>l</w:t>
      </w:r>
      <w:r>
        <w:t>og</w:t>
      </w:r>
      <w:r>
        <w:rPr>
          <w:spacing w:val="-1"/>
        </w:rPr>
        <w:t>i</w:t>
      </w:r>
      <w:r>
        <w:t>s</w:t>
      </w:r>
      <w:r>
        <w:rPr>
          <w:spacing w:val="-1"/>
        </w:rPr>
        <w:t>ti</w:t>
      </w:r>
      <w:r>
        <w:t>cs,</w:t>
      </w:r>
      <w:r>
        <w:rPr>
          <w:spacing w:val="-1"/>
        </w:rPr>
        <w:t xml:space="preserve"> </w:t>
      </w:r>
      <w:r>
        <w:t>Qua</w:t>
      </w:r>
      <w:r>
        <w:rPr>
          <w:spacing w:val="-1"/>
        </w:rPr>
        <w:t>l</w:t>
      </w:r>
      <w:r>
        <w:rPr>
          <w:spacing w:val="-2"/>
        </w:rPr>
        <w:t>i</w:t>
      </w:r>
      <w:r>
        <w:rPr>
          <w:spacing w:val="-1"/>
        </w:rPr>
        <w:t>ty</w:t>
      </w:r>
      <w:r>
        <w:t>,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>n</w:t>
      </w:r>
      <w:r>
        <w:t>g</w:t>
      </w:r>
      <w:r>
        <w:rPr>
          <w:spacing w:val="-1"/>
        </w:rPr>
        <w:t>i</w:t>
      </w:r>
      <w:r>
        <w:t>neer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lu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d</w:t>
      </w:r>
      <w:r>
        <w:t>uc</w:t>
      </w:r>
      <w:r>
        <w:rPr>
          <w:spacing w:val="-1"/>
        </w:rPr>
        <w:t>t/p</w:t>
      </w:r>
      <w:r>
        <w:t>roce</w:t>
      </w:r>
      <w:r>
        <w:rPr>
          <w:spacing w:val="-1"/>
        </w:rPr>
        <w:t>s</w:t>
      </w:r>
      <w:r>
        <w:t>s</w:t>
      </w:r>
      <w:r>
        <w:rPr>
          <w:spacing w:val="-1"/>
        </w:rPr>
        <w:t xml:space="preserve"> </w:t>
      </w:r>
      <w:r>
        <w:t>deve</w:t>
      </w:r>
      <w:r>
        <w:rPr>
          <w:spacing w:val="-2"/>
        </w:rPr>
        <w:t>l</w:t>
      </w:r>
      <w:r>
        <w:t>op</w:t>
      </w:r>
      <w:r>
        <w:rPr>
          <w:spacing w:val="-2"/>
        </w:rPr>
        <w:t>m</w:t>
      </w:r>
      <w:r>
        <w:t>en</w:t>
      </w:r>
      <w:r>
        <w:rPr>
          <w:spacing w:val="-1"/>
        </w:rPr>
        <w:t>t</w:t>
      </w:r>
      <w:r>
        <w:t>),</w:t>
      </w:r>
      <w:r>
        <w:rPr>
          <w:spacing w:val="-1"/>
        </w:rPr>
        <w:t xml:space="preserve"> </w:t>
      </w:r>
      <w:r>
        <w:t>Hu</w:t>
      </w:r>
      <w:r>
        <w:rPr>
          <w:spacing w:val="-2"/>
        </w:rPr>
        <w:t>m</w:t>
      </w:r>
      <w:r>
        <w:t>an</w:t>
      </w:r>
      <w:r>
        <w:rPr>
          <w:spacing w:val="1"/>
        </w:rPr>
        <w:t xml:space="preserve"> </w:t>
      </w:r>
      <w:r>
        <w:rPr>
          <w:spacing w:val="-1"/>
        </w:rPr>
        <w:t>R</w:t>
      </w:r>
      <w:r>
        <w:t>es</w:t>
      </w:r>
      <w:r>
        <w:rPr>
          <w:spacing w:val="-1"/>
        </w:rPr>
        <w:t>our</w:t>
      </w:r>
      <w:r>
        <w:t>ces,</w:t>
      </w:r>
      <w:r>
        <w:rPr>
          <w:spacing w:val="1"/>
        </w:rPr>
        <w:t xml:space="preserve"> </w:t>
      </w:r>
      <w:r>
        <w:t>F</w:t>
      </w:r>
      <w:r>
        <w:rPr>
          <w:spacing w:val="-2"/>
        </w:rPr>
        <w:t>i</w:t>
      </w:r>
      <w:r>
        <w:t>nanc</w:t>
      </w:r>
      <w:r>
        <w:rPr>
          <w:spacing w:val="-1"/>
        </w:rPr>
        <w:t>e</w:t>
      </w:r>
      <w:r>
        <w:t>,</w:t>
      </w:r>
      <w:r>
        <w:rPr>
          <w:spacing w:val="1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-1"/>
        </w:rPr>
        <w:t>l</w:t>
      </w:r>
      <w:r>
        <w:t>es</w:t>
      </w:r>
      <w:r>
        <w:rPr>
          <w:spacing w:val="1"/>
        </w:rPr>
        <w:t xml:space="preserve"> </w:t>
      </w:r>
      <w:r>
        <w:t>&amp;</w:t>
      </w:r>
    </w:p>
    <w:p w14:paraId="5EB6C777" w14:textId="77777777" w:rsidR="008D6B74" w:rsidRDefault="00951FFB">
      <w:pPr>
        <w:spacing w:line="220" w:lineRule="exact"/>
        <w:ind w:left="1438"/>
      </w:pPr>
      <w:r>
        <w:rPr>
          <w:spacing w:val="-1"/>
        </w:rPr>
        <w:t>M</w:t>
      </w:r>
      <w:r>
        <w:t>arketi</w:t>
      </w:r>
      <w:r>
        <w:rPr>
          <w:spacing w:val="-1"/>
        </w:rPr>
        <w:t>n</w:t>
      </w:r>
      <w:r>
        <w:t>g pla</w:t>
      </w:r>
      <w:r>
        <w:rPr>
          <w:spacing w:val="-1"/>
        </w:rPr>
        <w:t>n</w:t>
      </w:r>
      <w:r>
        <w:t>ni</w:t>
      </w:r>
      <w:r>
        <w:rPr>
          <w:spacing w:val="-1"/>
        </w:rPr>
        <w:t>n</w:t>
      </w:r>
      <w:r>
        <w:t>g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 exe</w:t>
      </w:r>
      <w:r>
        <w:rPr>
          <w:spacing w:val="-1"/>
        </w:rPr>
        <w:t>cu</w:t>
      </w:r>
      <w:r>
        <w:t>tion,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>d I</w:t>
      </w:r>
      <w:r>
        <w:rPr>
          <w:spacing w:val="-1"/>
        </w:rPr>
        <w:t>n</w:t>
      </w:r>
      <w:r>
        <w:t>f</w:t>
      </w:r>
      <w:r>
        <w:rPr>
          <w:spacing w:val="-1"/>
        </w:rPr>
        <w:t>orm</w:t>
      </w:r>
      <w:r>
        <w:t>ation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y</w:t>
      </w:r>
      <w:r>
        <w:t>ste</w:t>
      </w:r>
      <w:r>
        <w:rPr>
          <w:spacing w:val="-1"/>
        </w:rPr>
        <w:t>m</w:t>
      </w:r>
      <w:r>
        <w:t>s</w:t>
      </w:r>
      <w:r>
        <w:rPr>
          <w:spacing w:val="1"/>
        </w:rPr>
        <w:t xml:space="preserve"> </w:t>
      </w:r>
      <w:r>
        <w:t>wit</w:t>
      </w:r>
      <w:r>
        <w:rPr>
          <w:spacing w:val="1"/>
        </w:rPr>
        <w:t>h</w:t>
      </w:r>
      <w:r>
        <w:rPr>
          <w:spacing w:val="-2"/>
        </w:rPr>
        <w:t>i</w:t>
      </w:r>
      <w:r>
        <w:t>n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U</w:t>
      </w:r>
      <w:r>
        <w:rPr>
          <w:spacing w:val="1"/>
        </w:rPr>
        <w:t>n</w:t>
      </w:r>
      <w:r>
        <w:t>i</w:t>
      </w:r>
      <w:r>
        <w:rPr>
          <w:spacing w:val="-1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nv</w:t>
      </w:r>
      <w:r>
        <w:rPr>
          <w:spacing w:val="-2"/>
        </w:rPr>
        <w:t>i</w:t>
      </w:r>
      <w:r>
        <w:t>r</w:t>
      </w:r>
      <w:r>
        <w:rPr>
          <w:spacing w:val="-1"/>
        </w:rPr>
        <w:t>o</w:t>
      </w:r>
      <w:r>
        <w:t>n</w:t>
      </w:r>
      <w:r>
        <w:rPr>
          <w:spacing w:val="-2"/>
        </w:rPr>
        <w:t>m</w:t>
      </w:r>
      <w:r>
        <w:t>ent.</w:t>
      </w:r>
    </w:p>
    <w:p w14:paraId="250F1066" w14:textId="77777777" w:rsidR="008D6B74" w:rsidRDefault="008D6B74">
      <w:pPr>
        <w:spacing w:before="10" w:line="220" w:lineRule="exact"/>
        <w:rPr>
          <w:sz w:val="22"/>
          <w:szCs w:val="22"/>
        </w:rPr>
      </w:pPr>
    </w:p>
    <w:p w14:paraId="4DF4EFAC" w14:textId="77777777" w:rsidR="008D6B74" w:rsidRDefault="00951FFB">
      <w:pPr>
        <w:ind w:left="1798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Implement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-1"/>
        </w:rPr>
        <w:t xml:space="preserve"> </w:t>
      </w:r>
      <w:r>
        <w:rPr>
          <w:b/>
        </w:rPr>
        <w:t>an</w:t>
      </w:r>
      <w:r>
        <w:rPr>
          <w:b/>
          <w:spacing w:val="-1"/>
        </w:rPr>
        <w:t xml:space="preserve"> </w:t>
      </w:r>
      <w:r>
        <w:rPr>
          <w:b/>
        </w:rPr>
        <w:t>aggr</w:t>
      </w:r>
      <w:r>
        <w:rPr>
          <w:b/>
          <w:spacing w:val="-1"/>
        </w:rPr>
        <w:t>e</w:t>
      </w:r>
      <w:r>
        <w:rPr>
          <w:b/>
        </w:rPr>
        <w:t>ssive</w:t>
      </w:r>
      <w:r>
        <w:rPr>
          <w:b/>
          <w:spacing w:val="-1"/>
        </w:rPr>
        <w:t xml:space="preserve"> </w:t>
      </w:r>
      <w:r>
        <w:rPr>
          <w:b/>
        </w:rPr>
        <w:t>Sales p</w:t>
      </w:r>
      <w:r>
        <w:rPr>
          <w:b/>
          <w:spacing w:val="-2"/>
        </w:rPr>
        <w:t>l</w:t>
      </w:r>
      <w:r>
        <w:rPr>
          <w:b/>
        </w:rPr>
        <w:t>an that</w:t>
      </w:r>
      <w:r>
        <w:rPr>
          <w:b/>
          <w:spacing w:val="-1"/>
        </w:rPr>
        <w:t xml:space="preserve"> </w:t>
      </w:r>
      <w:r>
        <w:rPr>
          <w:b/>
        </w:rPr>
        <w:t>yielded</w:t>
      </w:r>
      <w:r>
        <w:rPr>
          <w:b/>
          <w:spacing w:val="-1"/>
        </w:rPr>
        <w:t xml:space="preserve"> </w:t>
      </w:r>
      <w:r>
        <w:rPr>
          <w:b/>
        </w:rPr>
        <w:t>an increase</w:t>
      </w:r>
      <w:r>
        <w:rPr>
          <w:b/>
          <w:spacing w:val="-1"/>
        </w:rPr>
        <w:t xml:space="preserve"> </w:t>
      </w:r>
      <w:r>
        <w:rPr>
          <w:b/>
        </w:rPr>
        <w:t>of 2</w:t>
      </w:r>
      <w:r>
        <w:rPr>
          <w:b/>
          <w:spacing w:val="2"/>
        </w:rPr>
        <w:t>2</w:t>
      </w:r>
      <w:r>
        <w:rPr>
          <w:b/>
          <w:spacing w:val="-2"/>
        </w:rPr>
        <w:t>%</w:t>
      </w:r>
      <w:r>
        <w:t>.</w:t>
      </w:r>
    </w:p>
    <w:p w14:paraId="489B726D" w14:textId="77777777" w:rsidR="008D6B74" w:rsidRDefault="00951FFB">
      <w:pPr>
        <w:ind w:left="1798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Establish</w:t>
      </w:r>
      <w:r>
        <w:rPr>
          <w:b/>
          <w:spacing w:val="-1"/>
        </w:rPr>
        <w:t>e</w:t>
      </w:r>
      <w:r>
        <w:rPr>
          <w:b/>
        </w:rPr>
        <w:t xml:space="preserve">d </w:t>
      </w:r>
      <w:r>
        <w:rPr>
          <w:b/>
          <w:spacing w:val="-1"/>
        </w:rPr>
        <w:t>co</w:t>
      </w:r>
      <w:r>
        <w:rPr>
          <w:b/>
        </w:rPr>
        <w:t>ntinuous</w:t>
      </w:r>
      <w:r>
        <w:rPr>
          <w:b/>
          <w:spacing w:val="-1"/>
        </w:rPr>
        <w:t xml:space="preserve"> </w:t>
      </w:r>
      <w:r>
        <w:rPr>
          <w:b/>
        </w:rPr>
        <w:t>imp</w:t>
      </w:r>
      <w:r>
        <w:rPr>
          <w:b/>
          <w:spacing w:val="-1"/>
        </w:rPr>
        <w:t>r</w:t>
      </w:r>
      <w:r>
        <w:rPr>
          <w:b/>
        </w:rPr>
        <w:t>ov</w:t>
      </w:r>
      <w:r>
        <w:rPr>
          <w:b/>
          <w:spacing w:val="-1"/>
        </w:rPr>
        <w:t>e</w:t>
      </w:r>
      <w:r>
        <w:rPr>
          <w:b/>
        </w:rPr>
        <w:t>ment plan</w:t>
      </w:r>
      <w:r>
        <w:rPr>
          <w:b/>
          <w:spacing w:val="-1"/>
        </w:rPr>
        <w:t xml:space="preserve"> </w:t>
      </w:r>
      <w:r>
        <w:rPr>
          <w:b/>
        </w:rPr>
        <w:t>that decreas</w:t>
      </w:r>
      <w:r>
        <w:rPr>
          <w:b/>
          <w:spacing w:val="-1"/>
        </w:rPr>
        <w:t>e</w:t>
      </w:r>
      <w:r>
        <w:rPr>
          <w:b/>
        </w:rPr>
        <w:t>d the</w:t>
      </w:r>
      <w:r>
        <w:rPr>
          <w:b/>
          <w:spacing w:val="-1"/>
        </w:rPr>
        <w:t xml:space="preserve"> m</w:t>
      </w:r>
      <w:r>
        <w:rPr>
          <w:b/>
          <w:spacing w:val="1"/>
        </w:rPr>
        <w:t>a</w:t>
      </w:r>
      <w:r>
        <w:rPr>
          <w:b/>
        </w:rPr>
        <w:t>nufa</w:t>
      </w:r>
      <w:r>
        <w:rPr>
          <w:b/>
          <w:spacing w:val="-1"/>
        </w:rPr>
        <w:t>c</w:t>
      </w:r>
      <w:r>
        <w:rPr>
          <w:b/>
        </w:rPr>
        <w:t>turing</w:t>
      </w:r>
      <w:r>
        <w:rPr>
          <w:b/>
          <w:spacing w:val="-1"/>
        </w:rPr>
        <w:t xml:space="preserve"> </w:t>
      </w:r>
      <w:r>
        <w:rPr>
          <w:b/>
        </w:rPr>
        <w:t>var</w:t>
      </w:r>
      <w:r>
        <w:rPr>
          <w:b/>
          <w:spacing w:val="-2"/>
        </w:rPr>
        <w:t>i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-1"/>
        </w:rPr>
        <w:t>c</w:t>
      </w:r>
      <w:r>
        <w:rPr>
          <w:b/>
        </w:rPr>
        <w:t>e by 6</w:t>
      </w:r>
      <w:r>
        <w:rPr>
          <w:b/>
          <w:spacing w:val="2"/>
        </w:rPr>
        <w:t>4</w:t>
      </w:r>
      <w:r>
        <w:rPr>
          <w:b/>
          <w:spacing w:val="-3"/>
        </w:rPr>
        <w:t>%</w:t>
      </w:r>
      <w:r>
        <w:t>.</w:t>
      </w:r>
    </w:p>
    <w:p w14:paraId="0E818A61" w14:textId="77777777" w:rsidR="008D6B74" w:rsidRDefault="00951FFB">
      <w:pPr>
        <w:tabs>
          <w:tab w:val="left" w:pos="2140"/>
        </w:tabs>
        <w:spacing w:before="23" w:line="220" w:lineRule="exact"/>
        <w:ind w:left="2158" w:right="1264" w:hanging="360"/>
      </w:pPr>
      <w:r>
        <w:rPr>
          <w:rFonts w:ascii="Verdana" w:eastAsia="Verdana" w:hAnsi="Verdana" w:cs="Verdana"/>
        </w:rPr>
        <w:t>•</w:t>
      </w:r>
      <w:r>
        <w:rPr>
          <w:rFonts w:ascii="Verdana" w:eastAsia="Verdana" w:hAnsi="Verdana" w:cs="Verdana"/>
        </w:rPr>
        <w:tab/>
      </w:r>
      <w:r>
        <w:rPr>
          <w:b/>
        </w:rPr>
        <w:t>De</w:t>
      </w:r>
      <w:r>
        <w:rPr>
          <w:b/>
          <w:spacing w:val="1"/>
        </w:rPr>
        <w:t>v</w:t>
      </w:r>
      <w:r>
        <w:rPr>
          <w:b/>
        </w:rPr>
        <w:t>e</w:t>
      </w:r>
      <w:r>
        <w:rPr>
          <w:b/>
          <w:spacing w:val="-2"/>
        </w:rPr>
        <w:t>l</w:t>
      </w:r>
      <w:r>
        <w:rPr>
          <w:b/>
          <w:spacing w:val="1"/>
        </w:rPr>
        <w:t>o</w:t>
      </w:r>
      <w:r>
        <w:rPr>
          <w:b/>
        </w:rPr>
        <w:t>ped</w:t>
      </w:r>
      <w:r>
        <w:rPr>
          <w:b/>
          <w:spacing w:val="47"/>
        </w:rPr>
        <w:t xml:space="preserve"> </w:t>
      </w:r>
      <w:r>
        <w:rPr>
          <w:b/>
          <w:spacing w:val="1"/>
        </w:rPr>
        <w:t>a</w:t>
      </w:r>
      <w:r>
        <w:rPr>
          <w:b/>
          <w:spacing w:val="-1"/>
        </w:rPr>
        <w:t>n</w:t>
      </w:r>
      <w:r>
        <w:rPr>
          <w:b/>
        </w:rPr>
        <w:t>d</w:t>
      </w:r>
      <w:r>
        <w:rPr>
          <w:b/>
          <w:spacing w:val="48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x</w:t>
      </w:r>
      <w:r>
        <w:rPr>
          <w:b/>
        </w:rPr>
        <w:t>ecuted</w:t>
      </w:r>
      <w:r>
        <w:rPr>
          <w:b/>
          <w:spacing w:val="48"/>
        </w:rPr>
        <w:t xml:space="preserve"> </w:t>
      </w:r>
      <w:r>
        <w:rPr>
          <w:b/>
        </w:rPr>
        <w:t>pl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49"/>
        </w:rPr>
        <w:t xml:space="preserve"> </w:t>
      </w:r>
      <w:r>
        <w:rPr>
          <w:b/>
        </w:rPr>
        <w:t>to</w:t>
      </w:r>
      <w:r>
        <w:rPr>
          <w:b/>
          <w:spacing w:val="49"/>
        </w:rPr>
        <w:t xml:space="preserve"> </w:t>
      </w:r>
      <w:r>
        <w:rPr>
          <w:b/>
          <w:spacing w:val="1"/>
        </w:rPr>
        <w:t>g</w:t>
      </w:r>
      <w:r>
        <w:rPr>
          <w:b/>
          <w:spacing w:val="-1"/>
        </w:rPr>
        <w:t>e</w:t>
      </w:r>
      <w:r>
        <w:rPr>
          <w:b/>
        </w:rPr>
        <w:t>t</w:t>
      </w:r>
      <w:r>
        <w:rPr>
          <w:b/>
          <w:spacing w:val="48"/>
        </w:rPr>
        <w:t xml:space="preserve"> </w:t>
      </w:r>
      <w:r>
        <w:rPr>
          <w:b/>
        </w:rPr>
        <w:t>back</w:t>
      </w:r>
      <w:r>
        <w:rPr>
          <w:b/>
          <w:spacing w:val="48"/>
        </w:rPr>
        <w:t xml:space="preserve"> </w:t>
      </w:r>
      <w:r>
        <w:rPr>
          <w:b/>
        </w:rPr>
        <w:t>to</w:t>
      </w:r>
      <w:r>
        <w:rPr>
          <w:b/>
          <w:spacing w:val="49"/>
        </w:rPr>
        <w:t xml:space="preserve"> </w:t>
      </w:r>
      <w:r>
        <w:rPr>
          <w:b/>
        </w:rPr>
        <w:t>p</w:t>
      </w:r>
      <w:r>
        <w:rPr>
          <w:b/>
          <w:spacing w:val="-2"/>
        </w:rPr>
        <w:t>r</w:t>
      </w:r>
      <w:r>
        <w:rPr>
          <w:b/>
          <w:spacing w:val="1"/>
        </w:rPr>
        <w:t>of</w:t>
      </w:r>
      <w:r>
        <w:rPr>
          <w:b/>
        </w:rPr>
        <w:t>itability</w:t>
      </w:r>
      <w:r>
        <w:rPr>
          <w:b/>
          <w:spacing w:val="49"/>
        </w:rPr>
        <w:t xml:space="preserve"> </w:t>
      </w:r>
      <w:r>
        <w:rPr>
          <w:b/>
          <w:spacing w:val="1"/>
        </w:rPr>
        <w:t>y</w:t>
      </w:r>
      <w:r>
        <w:rPr>
          <w:b/>
        </w:rPr>
        <w:t>ielding</w:t>
      </w:r>
      <w:r>
        <w:rPr>
          <w:b/>
          <w:spacing w:val="48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49"/>
        </w:rPr>
        <w:t xml:space="preserve"> </w:t>
      </w:r>
      <w:r>
        <w:rPr>
          <w:b/>
        </w:rPr>
        <w:t>Income</w:t>
      </w:r>
      <w:r>
        <w:rPr>
          <w:b/>
          <w:spacing w:val="48"/>
        </w:rPr>
        <w:t xml:space="preserve"> </w:t>
      </w:r>
      <w:r>
        <w:rPr>
          <w:b/>
        </w:rPr>
        <w:t>bef</w:t>
      </w:r>
      <w:r>
        <w:rPr>
          <w:b/>
          <w:spacing w:val="1"/>
        </w:rPr>
        <w:t>o</w:t>
      </w:r>
      <w:r>
        <w:rPr>
          <w:b/>
        </w:rPr>
        <w:t>re</w:t>
      </w:r>
      <w:r>
        <w:rPr>
          <w:b/>
          <w:spacing w:val="48"/>
        </w:rPr>
        <w:t xml:space="preserve"> </w:t>
      </w:r>
      <w:r>
        <w:rPr>
          <w:b/>
        </w:rPr>
        <w:t>Inc</w:t>
      </w:r>
      <w:r>
        <w:rPr>
          <w:b/>
          <w:spacing w:val="1"/>
        </w:rPr>
        <w:t>o</w:t>
      </w:r>
      <w:r>
        <w:rPr>
          <w:b/>
        </w:rPr>
        <w:t>me</w:t>
      </w:r>
      <w:r>
        <w:rPr>
          <w:b/>
          <w:spacing w:val="48"/>
        </w:rPr>
        <w:t xml:space="preserve"> </w:t>
      </w:r>
      <w:r>
        <w:rPr>
          <w:b/>
        </w:rPr>
        <w:t>Tax increase</w:t>
      </w:r>
      <w:r>
        <w:rPr>
          <w:b/>
          <w:spacing w:val="-1"/>
        </w:rPr>
        <w:t xml:space="preserve"> </w:t>
      </w:r>
      <w:r>
        <w:rPr>
          <w:b/>
        </w:rPr>
        <w:t>of 48</w:t>
      </w:r>
      <w:r>
        <w:rPr>
          <w:b/>
          <w:spacing w:val="2"/>
        </w:rPr>
        <w:t>0</w:t>
      </w:r>
      <w:r>
        <w:rPr>
          <w:b/>
          <w:spacing w:val="-3"/>
        </w:rPr>
        <w:t>%</w:t>
      </w:r>
      <w:r>
        <w:t>.</w:t>
      </w:r>
    </w:p>
    <w:p w14:paraId="1AA6695B" w14:textId="77777777" w:rsidR="008D6B74" w:rsidRDefault="00951FFB">
      <w:pPr>
        <w:spacing w:before="1"/>
        <w:ind w:left="1798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Designed</w:t>
      </w:r>
      <w:r>
        <w:rPr>
          <w:b/>
          <w:spacing w:val="-1"/>
        </w:rPr>
        <w:t xml:space="preserve"> </w:t>
      </w:r>
      <w:r>
        <w:rPr>
          <w:b/>
        </w:rPr>
        <w:t>ope</w:t>
      </w:r>
      <w:r>
        <w:rPr>
          <w:b/>
          <w:spacing w:val="-1"/>
        </w:rPr>
        <w:t>r</w:t>
      </w:r>
      <w:r>
        <w:rPr>
          <w:b/>
        </w:rPr>
        <w:t>at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</w:rPr>
        <w:t>nal Sc</w:t>
      </w:r>
      <w:r>
        <w:rPr>
          <w:b/>
          <w:spacing w:val="-1"/>
        </w:rPr>
        <w:t>r</w:t>
      </w:r>
      <w:r>
        <w:rPr>
          <w:b/>
          <w:spacing w:val="1"/>
        </w:rPr>
        <w:t>a</w:t>
      </w:r>
      <w:r>
        <w:rPr>
          <w:b/>
        </w:rPr>
        <w:t>p</w:t>
      </w:r>
      <w:r>
        <w:rPr>
          <w:b/>
          <w:spacing w:val="-1"/>
        </w:rPr>
        <w:t xml:space="preserve"> </w:t>
      </w:r>
      <w:r>
        <w:rPr>
          <w:b/>
        </w:rPr>
        <w:t>reduct</w:t>
      </w:r>
      <w:r>
        <w:rPr>
          <w:b/>
          <w:spacing w:val="-2"/>
        </w:rPr>
        <w:t>i</w:t>
      </w:r>
      <w:r>
        <w:rPr>
          <w:b/>
        </w:rPr>
        <w:t>on</w:t>
      </w:r>
      <w:r>
        <w:rPr>
          <w:b/>
          <w:spacing w:val="-1"/>
        </w:rPr>
        <w:t xml:space="preserve"> </w:t>
      </w:r>
      <w:r>
        <w:rPr>
          <w:b/>
        </w:rPr>
        <w:t>progr</w:t>
      </w:r>
      <w:r>
        <w:rPr>
          <w:b/>
          <w:spacing w:val="1"/>
        </w:rPr>
        <w:t>a</w:t>
      </w:r>
      <w:r>
        <w:rPr>
          <w:b/>
        </w:rPr>
        <w:t xml:space="preserve">m </w:t>
      </w:r>
      <w:r>
        <w:rPr>
          <w:b/>
        </w:rPr>
        <w:t>that re</w:t>
      </w:r>
      <w:r>
        <w:rPr>
          <w:b/>
          <w:spacing w:val="-1"/>
        </w:rPr>
        <w:t>s</w:t>
      </w:r>
      <w:r>
        <w:rPr>
          <w:b/>
        </w:rPr>
        <w:t>ulted in an i</w:t>
      </w:r>
      <w:r>
        <w:rPr>
          <w:b/>
          <w:spacing w:val="-1"/>
        </w:rPr>
        <w:t>m</w:t>
      </w:r>
      <w:r>
        <w:rPr>
          <w:b/>
        </w:rPr>
        <w:t>provement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39</w:t>
      </w:r>
      <w:r>
        <w:rPr>
          <w:b/>
          <w:spacing w:val="-4"/>
        </w:rPr>
        <w:t>%</w:t>
      </w:r>
      <w:r>
        <w:rPr>
          <w:b/>
        </w:rPr>
        <w:t>.</w:t>
      </w:r>
    </w:p>
    <w:p w14:paraId="7D2491C9" w14:textId="77777777" w:rsidR="008D6B74" w:rsidRDefault="00951FFB">
      <w:pPr>
        <w:ind w:left="1798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Selected</w:t>
      </w:r>
      <w:r>
        <w:rPr>
          <w:b/>
          <w:spacing w:val="30"/>
        </w:rPr>
        <w:t xml:space="preserve"> </w:t>
      </w:r>
      <w:r>
        <w:rPr>
          <w:b/>
        </w:rPr>
        <w:t>by</w:t>
      </w:r>
      <w:r>
        <w:rPr>
          <w:b/>
          <w:spacing w:val="32"/>
        </w:rPr>
        <w:t xml:space="preserve"> </w:t>
      </w:r>
      <w:r>
        <w:rPr>
          <w:b/>
        </w:rPr>
        <w:t>the</w:t>
      </w:r>
      <w:r>
        <w:rPr>
          <w:b/>
          <w:spacing w:val="32"/>
        </w:rPr>
        <w:t xml:space="preserve"> </w:t>
      </w:r>
      <w:r>
        <w:rPr>
          <w:b/>
        </w:rPr>
        <w:t>Puerto</w:t>
      </w:r>
      <w:r>
        <w:rPr>
          <w:b/>
          <w:spacing w:val="32"/>
        </w:rPr>
        <w:t xml:space="preserve"> </w:t>
      </w:r>
      <w:r>
        <w:rPr>
          <w:b/>
        </w:rPr>
        <w:t>R</w:t>
      </w:r>
      <w:r>
        <w:rPr>
          <w:b/>
          <w:spacing w:val="-2"/>
        </w:rPr>
        <w:t>i</w:t>
      </w:r>
      <w:r>
        <w:rPr>
          <w:b/>
        </w:rPr>
        <w:t>co</w:t>
      </w:r>
      <w:r>
        <w:rPr>
          <w:b/>
          <w:spacing w:val="30"/>
        </w:rPr>
        <w:t xml:space="preserve"> </w:t>
      </w:r>
      <w:r>
        <w:rPr>
          <w:b/>
        </w:rPr>
        <w:t>M</w:t>
      </w:r>
      <w:r>
        <w:rPr>
          <w:b/>
          <w:spacing w:val="-1"/>
        </w:rPr>
        <w:t>a</w:t>
      </w:r>
      <w:r>
        <w:rPr>
          <w:b/>
        </w:rPr>
        <w:t>nufacturer</w:t>
      </w:r>
      <w:r>
        <w:rPr>
          <w:b/>
          <w:spacing w:val="31"/>
        </w:rPr>
        <w:t xml:space="preserve"> </w:t>
      </w:r>
      <w:r>
        <w:rPr>
          <w:b/>
        </w:rPr>
        <w:t>Association</w:t>
      </w:r>
      <w:r>
        <w:rPr>
          <w:b/>
          <w:spacing w:val="31"/>
        </w:rPr>
        <w:t xml:space="preserve"> </w:t>
      </w:r>
      <w:r>
        <w:rPr>
          <w:b/>
        </w:rPr>
        <w:t>as</w:t>
      </w:r>
      <w:r>
        <w:rPr>
          <w:b/>
          <w:spacing w:val="31"/>
        </w:rPr>
        <w:t xml:space="preserve"> </w:t>
      </w:r>
      <w:r>
        <w:rPr>
          <w:b/>
        </w:rPr>
        <w:t>the</w:t>
      </w:r>
      <w:r>
        <w:rPr>
          <w:b/>
          <w:spacing w:val="30"/>
        </w:rPr>
        <w:t xml:space="preserve"> </w:t>
      </w:r>
      <w:r>
        <w:rPr>
          <w:b/>
        </w:rPr>
        <w:t>1996</w:t>
      </w:r>
      <w:r>
        <w:rPr>
          <w:b/>
          <w:spacing w:val="31"/>
        </w:rPr>
        <w:t xml:space="preserve"> </w:t>
      </w:r>
      <w:r>
        <w:rPr>
          <w:b/>
        </w:rPr>
        <w:t>Industrialist</w:t>
      </w:r>
      <w:r>
        <w:rPr>
          <w:b/>
          <w:spacing w:val="30"/>
        </w:rPr>
        <w:t xml:space="preserve"> </w:t>
      </w:r>
      <w:r>
        <w:rPr>
          <w:b/>
        </w:rPr>
        <w:t>of</w:t>
      </w:r>
      <w:r>
        <w:rPr>
          <w:b/>
          <w:spacing w:val="30"/>
        </w:rPr>
        <w:t xml:space="preserve"> </w:t>
      </w:r>
      <w:r>
        <w:rPr>
          <w:b/>
        </w:rPr>
        <w:t>the</w:t>
      </w:r>
      <w:r>
        <w:rPr>
          <w:b/>
          <w:spacing w:val="31"/>
        </w:rPr>
        <w:t xml:space="preserve"> </w:t>
      </w:r>
      <w:r>
        <w:rPr>
          <w:b/>
        </w:rPr>
        <w:t>year</w:t>
      </w:r>
      <w:r>
        <w:rPr>
          <w:b/>
          <w:spacing w:val="30"/>
        </w:rPr>
        <w:t xml:space="preserve"> </w:t>
      </w:r>
      <w:r>
        <w:rPr>
          <w:b/>
        </w:rPr>
        <w:t>for</w:t>
      </w:r>
      <w:r>
        <w:rPr>
          <w:b/>
          <w:spacing w:val="31"/>
        </w:rPr>
        <w:t xml:space="preserve"> </w:t>
      </w:r>
      <w:r>
        <w:rPr>
          <w:b/>
        </w:rPr>
        <w:t>the</w:t>
      </w:r>
    </w:p>
    <w:p w14:paraId="7EF9C207" w14:textId="77777777" w:rsidR="008D6B74" w:rsidRDefault="00951FFB">
      <w:pPr>
        <w:spacing w:line="220" w:lineRule="exact"/>
        <w:ind w:left="2158"/>
      </w:pPr>
      <w:r>
        <w:rPr>
          <w:b/>
        </w:rPr>
        <w:t>M</w:t>
      </w:r>
      <w:r>
        <w:rPr>
          <w:b/>
          <w:spacing w:val="-1"/>
        </w:rPr>
        <w:t>ay</w:t>
      </w:r>
      <w:r>
        <w:rPr>
          <w:b/>
          <w:spacing w:val="1"/>
        </w:rPr>
        <w:t>a</w:t>
      </w:r>
      <w:r>
        <w:rPr>
          <w:b/>
          <w:spacing w:val="-1"/>
        </w:rPr>
        <w:t>gue</w:t>
      </w:r>
      <w:r>
        <w:rPr>
          <w:b/>
        </w:rPr>
        <w:t xml:space="preserve">z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-1"/>
        </w:rPr>
        <w:t>e</w:t>
      </w:r>
      <w:r>
        <w:rPr>
          <w:b/>
          <w:spacing w:val="1"/>
        </w:rPr>
        <w:t>a</w:t>
      </w:r>
      <w:r>
        <w:rPr>
          <w:b/>
        </w:rPr>
        <w:t>.</w:t>
      </w:r>
    </w:p>
    <w:p w14:paraId="4E958A0B" w14:textId="77777777" w:rsidR="008D6B74" w:rsidRDefault="00951FFB">
      <w:pPr>
        <w:ind w:left="1798"/>
        <w:sectPr w:rsidR="008D6B74">
          <w:headerReference w:type="default" r:id="rId9"/>
          <w:pgSz w:w="12240" w:h="15840"/>
          <w:pgMar w:top="1540" w:right="0" w:bottom="280" w:left="0" w:header="1346" w:footer="362" w:gutter="0"/>
          <w:pgNumType w:start="2"/>
          <w:cols w:space="720"/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Deve</w:t>
      </w:r>
      <w:r>
        <w:rPr>
          <w:b/>
          <w:spacing w:val="-2"/>
        </w:rPr>
        <w:t>l</w:t>
      </w:r>
      <w:r>
        <w:rPr>
          <w:b/>
          <w:spacing w:val="1"/>
        </w:rPr>
        <w:t>o</w:t>
      </w:r>
      <w:r>
        <w:rPr>
          <w:b/>
        </w:rPr>
        <w:t>ped and exe</w:t>
      </w:r>
      <w:r>
        <w:rPr>
          <w:b/>
          <w:spacing w:val="-1"/>
        </w:rPr>
        <w:t>c</w:t>
      </w:r>
      <w:r>
        <w:rPr>
          <w:b/>
        </w:rPr>
        <w:t>ut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1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>m</w:t>
      </w:r>
      <w:r>
        <w:rPr>
          <w:b/>
        </w:rPr>
        <w:t>plementat</w:t>
      </w:r>
      <w:r>
        <w:rPr>
          <w:b/>
          <w:spacing w:val="-2"/>
        </w:rPr>
        <w:t>i</w:t>
      </w:r>
      <w:r>
        <w:rPr>
          <w:b/>
        </w:rPr>
        <w:t>on plans</w:t>
      </w:r>
      <w:r>
        <w:rPr>
          <w:b/>
          <w:spacing w:val="-1"/>
        </w:rPr>
        <w:t xml:space="preserve"> </w:t>
      </w:r>
      <w:r>
        <w:rPr>
          <w:b/>
        </w:rPr>
        <w:t>for ISO</w:t>
      </w:r>
      <w:r>
        <w:rPr>
          <w:b/>
          <w:spacing w:val="-1"/>
        </w:rPr>
        <w:t xml:space="preserve"> </w:t>
      </w:r>
      <w:r>
        <w:rPr>
          <w:b/>
        </w:rPr>
        <w:t>9000 ce</w:t>
      </w:r>
      <w:r>
        <w:rPr>
          <w:b/>
          <w:spacing w:val="-1"/>
        </w:rPr>
        <w:t>r</w:t>
      </w:r>
      <w:r>
        <w:rPr>
          <w:b/>
        </w:rPr>
        <w:t>tification.</w:t>
      </w:r>
    </w:p>
    <w:p w14:paraId="59DD9971" w14:textId="77777777" w:rsidR="008D6B74" w:rsidRDefault="00951FFB">
      <w:pPr>
        <w:spacing w:before="3" w:line="200" w:lineRule="exact"/>
      </w:pPr>
      <w:r>
        <w:lastRenderedPageBreak/>
        <w:pict w14:anchorId="76EB5935">
          <v:shape id="_x0000_s1041" type="#_x0000_t136" style="position:absolute;margin-left:-66.8pt;margin-top:268.4pt;width:736.55pt;height:250pt;rotation:300;z-index:-251662336;mso-position-horizontal-relative:page;mso-position-vertical-relative:page" fillcolor="black" stroked="f">
            <o:extrusion v:ext="view" autorotationcenter="t"/>
            <v:textpath style="font-family:&quot;&amp;quot&quot;;font-size:250pt;v-text-kern:t;mso-text-shadow:auto" string="Before"/>
            <w10:wrap anchorx="page" anchory="page"/>
          </v:shape>
        </w:pict>
      </w:r>
    </w:p>
    <w:p w14:paraId="25546EE7" w14:textId="77777777" w:rsidR="008D6B74" w:rsidRDefault="00951FFB">
      <w:pPr>
        <w:spacing w:before="34"/>
        <w:ind w:left="1440" w:right="2402"/>
        <w:jc w:val="both"/>
      </w:pPr>
      <w:r>
        <w:rPr>
          <w:b/>
        </w:rPr>
        <w:t>CI</w:t>
      </w:r>
      <w:r>
        <w:rPr>
          <w:b/>
          <w:spacing w:val="-1"/>
        </w:rPr>
        <w:t>R</w:t>
      </w:r>
      <w:r>
        <w:rPr>
          <w:b/>
          <w:spacing w:val="1"/>
        </w:rPr>
        <w:t>C</w:t>
      </w:r>
      <w:r>
        <w:rPr>
          <w:b/>
        </w:rPr>
        <w:t>LE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-1"/>
        </w:rPr>
        <w:t>O</w:t>
      </w:r>
      <w:r>
        <w:rPr>
          <w:b/>
        </w:rPr>
        <w:t>MP</w:t>
      </w:r>
      <w:r>
        <w:rPr>
          <w:b/>
          <w:spacing w:val="-1"/>
        </w:rPr>
        <w:t>O</w:t>
      </w:r>
      <w:r>
        <w:rPr>
          <w:b/>
          <w:spacing w:val="1"/>
        </w:rPr>
        <w:t>N</w:t>
      </w:r>
      <w:r>
        <w:rPr>
          <w:b/>
        </w:rPr>
        <w:t>EN</w:t>
      </w:r>
      <w:r>
        <w:rPr>
          <w:b/>
          <w:spacing w:val="-2"/>
        </w:rPr>
        <w:t>T</w:t>
      </w:r>
      <w:r>
        <w:rPr>
          <w:b/>
        </w:rPr>
        <w:t>S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-1"/>
        </w:rPr>
        <w:t>O</w:t>
      </w:r>
      <w:r>
        <w:rPr>
          <w:b/>
        </w:rPr>
        <w:t>RP</w:t>
      </w:r>
      <w:r>
        <w:rPr>
          <w:b/>
          <w:spacing w:val="-1"/>
        </w:rPr>
        <w:t>OR</w:t>
      </w:r>
      <w:r>
        <w:rPr>
          <w:b/>
        </w:rPr>
        <w:t xml:space="preserve">ATION                                                                  </w:t>
      </w:r>
      <w:r>
        <w:rPr>
          <w:b/>
          <w:spacing w:val="15"/>
        </w:rPr>
        <w:t xml:space="preserve"> </w:t>
      </w:r>
      <w:r>
        <w:rPr>
          <w:b/>
          <w:spacing w:val="1"/>
        </w:rPr>
        <w:t>1</w:t>
      </w:r>
      <w:r>
        <w:rPr>
          <w:b/>
          <w:spacing w:val="-1"/>
        </w:rPr>
        <w:t>99</w:t>
      </w:r>
      <w:r>
        <w:rPr>
          <w:b/>
        </w:rPr>
        <w:t xml:space="preserve">2  </w:t>
      </w:r>
      <w:r>
        <w:rPr>
          <w:b/>
          <w:spacing w:val="-1"/>
        </w:rPr>
        <w:t>t</w:t>
      </w:r>
      <w:r>
        <w:rPr>
          <w:b/>
        </w:rPr>
        <w:t xml:space="preserve">o  </w:t>
      </w:r>
      <w:r>
        <w:rPr>
          <w:b/>
          <w:spacing w:val="-1"/>
        </w:rPr>
        <w:t>1</w:t>
      </w:r>
      <w:r>
        <w:rPr>
          <w:b/>
          <w:spacing w:val="1"/>
        </w:rPr>
        <w:t>9</w:t>
      </w:r>
      <w:r>
        <w:rPr>
          <w:b/>
          <w:spacing w:val="-1"/>
        </w:rPr>
        <w:t>93</w:t>
      </w:r>
    </w:p>
    <w:p w14:paraId="332F4825" w14:textId="77777777" w:rsidR="008D6B74" w:rsidRDefault="008D6B74">
      <w:pPr>
        <w:spacing w:before="10" w:line="220" w:lineRule="exact"/>
        <w:rPr>
          <w:sz w:val="22"/>
          <w:szCs w:val="22"/>
        </w:rPr>
      </w:pPr>
    </w:p>
    <w:p w14:paraId="37EF7E12" w14:textId="77777777" w:rsidR="008D6B74" w:rsidRDefault="00951FFB">
      <w:pPr>
        <w:ind w:left="1440" w:right="4748"/>
        <w:jc w:val="both"/>
      </w:pPr>
      <w:r>
        <w:rPr>
          <w:b/>
        </w:rPr>
        <w:t>VICE</w:t>
      </w:r>
      <w:r>
        <w:rPr>
          <w:b/>
          <w:spacing w:val="-1"/>
        </w:rPr>
        <w:t xml:space="preserve"> </w:t>
      </w:r>
      <w:r>
        <w:rPr>
          <w:b/>
        </w:rPr>
        <w:t>PR</w:t>
      </w:r>
      <w:r>
        <w:rPr>
          <w:b/>
          <w:spacing w:val="-2"/>
        </w:rPr>
        <w:t>E</w:t>
      </w:r>
      <w:r>
        <w:rPr>
          <w:b/>
        </w:rPr>
        <w:t>S</w:t>
      </w:r>
      <w:r>
        <w:rPr>
          <w:b/>
          <w:spacing w:val="-1"/>
        </w:rPr>
        <w:t>I</w:t>
      </w:r>
      <w:r>
        <w:rPr>
          <w:b/>
          <w:spacing w:val="1"/>
        </w:rPr>
        <w:t>D</w:t>
      </w:r>
      <w:r>
        <w:rPr>
          <w:b/>
        </w:rPr>
        <w:t>ENT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O</w:t>
      </w:r>
      <w:r>
        <w:rPr>
          <w:b/>
          <w:spacing w:val="-1"/>
        </w:rPr>
        <w:t>P</w:t>
      </w:r>
      <w:r>
        <w:rPr>
          <w:b/>
        </w:rPr>
        <w:t>ERATI</w:t>
      </w:r>
      <w:r>
        <w:rPr>
          <w:b/>
          <w:spacing w:val="-1"/>
        </w:rPr>
        <w:t>O</w:t>
      </w:r>
      <w:r>
        <w:rPr>
          <w:b/>
        </w:rPr>
        <w:t>NS</w:t>
      </w:r>
      <w:r>
        <w:rPr>
          <w:b/>
          <w:spacing w:val="-2"/>
        </w:rPr>
        <w:t xml:space="preserve"> </w:t>
      </w:r>
      <w:r>
        <w:rPr>
          <w:b/>
        </w:rPr>
        <w:t>A</w:t>
      </w:r>
      <w:r>
        <w:rPr>
          <w:b/>
          <w:spacing w:val="-1"/>
        </w:rPr>
        <w:t>N</w:t>
      </w:r>
      <w:r>
        <w:rPr>
          <w:b/>
        </w:rPr>
        <w:t>D</w:t>
      </w:r>
      <w:r>
        <w:rPr>
          <w:b/>
          <w:spacing w:val="-1"/>
        </w:rPr>
        <w:t xml:space="preserve"> </w:t>
      </w:r>
      <w:r>
        <w:rPr>
          <w:b/>
        </w:rPr>
        <w:t>GEN</w:t>
      </w:r>
      <w:r>
        <w:rPr>
          <w:b/>
          <w:spacing w:val="-2"/>
        </w:rPr>
        <w:t>E</w:t>
      </w:r>
      <w:r>
        <w:rPr>
          <w:b/>
          <w:spacing w:val="-1"/>
        </w:rPr>
        <w:t>R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1"/>
        </w:rPr>
        <w:t xml:space="preserve"> </w:t>
      </w:r>
      <w:r>
        <w:rPr>
          <w:b/>
        </w:rPr>
        <w:t>M</w:t>
      </w:r>
      <w:r>
        <w:rPr>
          <w:b/>
          <w:spacing w:val="-1"/>
        </w:rPr>
        <w:t>A</w:t>
      </w:r>
      <w:r>
        <w:rPr>
          <w:b/>
        </w:rPr>
        <w:t>N</w:t>
      </w:r>
      <w:r>
        <w:rPr>
          <w:b/>
          <w:spacing w:val="-1"/>
        </w:rPr>
        <w:t>AG</w:t>
      </w:r>
      <w:r>
        <w:rPr>
          <w:b/>
        </w:rPr>
        <w:t>ER</w:t>
      </w:r>
    </w:p>
    <w:p w14:paraId="79C44F14" w14:textId="77777777" w:rsidR="008D6B74" w:rsidRDefault="00951FFB">
      <w:pPr>
        <w:spacing w:line="220" w:lineRule="exact"/>
        <w:ind w:left="1440" w:right="1258"/>
      </w:pPr>
      <w:r>
        <w:rPr>
          <w:spacing w:val="-1"/>
        </w:rPr>
        <w:t>R</w:t>
      </w:r>
      <w:r>
        <w:t>esp</w:t>
      </w:r>
      <w:r>
        <w:rPr>
          <w:spacing w:val="-1"/>
        </w:rP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t>b</w:t>
      </w:r>
      <w:r>
        <w:rPr>
          <w:spacing w:val="-1"/>
        </w:rPr>
        <w:t>l</w:t>
      </w:r>
      <w:r>
        <w:t>e</w:t>
      </w:r>
      <w:r>
        <w:rPr>
          <w:spacing w:val="31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2"/>
        </w:rPr>
        <w:t>m</w:t>
      </w:r>
      <w:r>
        <w:t>anag</w:t>
      </w:r>
      <w:r>
        <w:rPr>
          <w:spacing w:val="-1"/>
        </w:rPr>
        <w:t>em</w:t>
      </w:r>
      <w:r>
        <w:t>ent</w:t>
      </w:r>
      <w:r>
        <w:rPr>
          <w:spacing w:val="30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a</w:t>
      </w:r>
      <w:r>
        <w:rPr>
          <w:spacing w:val="-1"/>
        </w:rPr>
        <w:t>l</w:t>
      </w:r>
      <w:r>
        <w:t>l</w:t>
      </w:r>
      <w:r>
        <w:rPr>
          <w:spacing w:val="30"/>
        </w:rPr>
        <w:t xml:space="preserve"> </w:t>
      </w:r>
      <w:r>
        <w:rPr>
          <w:spacing w:val="-1"/>
        </w:rPr>
        <w:t>M</w:t>
      </w:r>
      <w:r>
        <w:t>an</w:t>
      </w:r>
      <w:r>
        <w:rPr>
          <w:spacing w:val="-1"/>
        </w:rPr>
        <w:t>u</w:t>
      </w:r>
      <w:r>
        <w:t>fac</w:t>
      </w:r>
      <w:r>
        <w:rPr>
          <w:spacing w:val="-1"/>
        </w:rPr>
        <w:t>tu</w:t>
      </w:r>
      <w:r>
        <w:rPr>
          <w:spacing w:val="1"/>
        </w:rPr>
        <w:t>r</w:t>
      </w:r>
      <w:r>
        <w:rPr>
          <w:spacing w:val="-1"/>
        </w:rPr>
        <w:t>in</w:t>
      </w:r>
      <w:r>
        <w:t>g</w:t>
      </w:r>
      <w:r>
        <w:rPr>
          <w:spacing w:val="31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31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u</w:t>
      </w:r>
      <w:r>
        <w:t>s</w:t>
      </w:r>
      <w:r>
        <w:rPr>
          <w:spacing w:val="-1"/>
        </w:rPr>
        <w:t>i</w:t>
      </w:r>
      <w:r>
        <w:t>n</w:t>
      </w:r>
      <w:r>
        <w:rPr>
          <w:spacing w:val="-1"/>
        </w:rPr>
        <w:t>e</w:t>
      </w:r>
      <w:r>
        <w:t>ss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p</w:t>
      </w:r>
      <w:r>
        <w:t>era</w:t>
      </w:r>
      <w:r>
        <w:rPr>
          <w:spacing w:val="-1"/>
        </w:rPr>
        <w:t>tio</w:t>
      </w:r>
      <w:r>
        <w:t>ns</w:t>
      </w:r>
      <w:r>
        <w:rPr>
          <w:spacing w:val="3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0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</w:t>
      </w:r>
      <w:r>
        <w:t>ude</w:t>
      </w:r>
      <w:r>
        <w:rPr>
          <w:spacing w:val="31"/>
        </w:rPr>
        <w:t xml:space="preserve"> </w:t>
      </w:r>
      <w:r>
        <w:rPr>
          <w:spacing w:val="-1"/>
        </w:rPr>
        <w:t>Pr</w:t>
      </w:r>
      <w:r>
        <w:t>o</w:t>
      </w:r>
      <w:r>
        <w:rPr>
          <w:spacing w:val="-1"/>
        </w:rPr>
        <w:t>d</w:t>
      </w:r>
      <w:r>
        <w:t>uc</w:t>
      </w:r>
      <w:r>
        <w:rPr>
          <w:spacing w:val="-1"/>
        </w:rPr>
        <w:t>ti</w:t>
      </w:r>
      <w:r>
        <w:t>on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p</w:t>
      </w:r>
      <w:r>
        <w:t>era</w:t>
      </w:r>
      <w:r>
        <w:rPr>
          <w:spacing w:val="-1"/>
        </w:rPr>
        <w:t>tio</w:t>
      </w:r>
      <w:r>
        <w:t>ns, Prod</w:t>
      </w:r>
      <w:r>
        <w:rPr>
          <w:spacing w:val="1"/>
        </w:rPr>
        <w:t>u</w:t>
      </w:r>
      <w:r>
        <w:t>ction</w:t>
      </w:r>
      <w:r>
        <w:rPr>
          <w:spacing w:val="21"/>
        </w:rPr>
        <w:t xml:space="preserve"> </w:t>
      </w:r>
      <w:r>
        <w:t>Co</w:t>
      </w:r>
      <w:r>
        <w:rPr>
          <w:spacing w:val="1"/>
        </w:rPr>
        <w:t>n</w:t>
      </w:r>
      <w:r>
        <w:rPr>
          <w:spacing w:val="-1"/>
        </w:rPr>
        <w:t>t</w:t>
      </w:r>
      <w:r>
        <w:t>r</w:t>
      </w:r>
      <w:r>
        <w:rPr>
          <w:spacing w:val="1"/>
        </w:rPr>
        <w:t>o</w:t>
      </w:r>
      <w:r>
        <w:t>l,</w:t>
      </w:r>
      <w:r>
        <w:rPr>
          <w:spacing w:val="21"/>
        </w:rPr>
        <w:t xml:space="preserve"> </w:t>
      </w:r>
      <w:r>
        <w:t>Materials</w:t>
      </w:r>
      <w:r>
        <w:rPr>
          <w:spacing w:val="21"/>
        </w:rPr>
        <w:t xml:space="preserve"> </w:t>
      </w:r>
      <w:r>
        <w:t>Ma</w:t>
      </w:r>
      <w:r>
        <w:rPr>
          <w:spacing w:val="1"/>
        </w:rPr>
        <w:t>n</w:t>
      </w:r>
      <w:r>
        <w:t>a</w:t>
      </w:r>
      <w:r>
        <w:rPr>
          <w:spacing w:val="1"/>
        </w:rPr>
        <w:t>g</w:t>
      </w:r>
      <w:r>
        <w:t>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rPr>
          <w:spacing w:val="-1"/>
        </w:rPr>
        <w:t>t</w:t>
      </w:r>
      <w:r>
        <w:t>,</w:t>
      </w:r>
      <w:r>
        <w:rPr>
          <w:spacing w:val="21"/>
        </w:rPr>
        <w:t xml:space="preserve"> </w:t>
      </w:r>
      <w:r>
        <w:t>Q</w:t>
      </w:r>
      <w:r>
        <w:rPr>
          <w:spacing w:val="1"/>
        </w:rPr>
        <w:t>u</w:t>
      </w:r>
      <w:r>
        <w:t>ality</w:t>
      </w:r>
      <w:r>
        <w:rPr>
          <w:spacing w:val="2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20"/>
        </w:rPr>
        <w:t xml:space="preserve"> </w:t>
      </w:r>
      <w:r>
        <w:t>B</w:t>
      </w:r>
      <w:r>
        <w:rPr>
          <w:spacing w:val="1"/>
        </w:rPr>
        <w:t>u</w:t>
      </w:r>
      <w:r>
        <w:t>si</w:t>
      </w:r>
      <w:r>
        <w:rPr>
          <w:spacing w:val="1"/>
        </w:rPr>
        <w:t>n</w:t>
      </w:r>
      <w:r>
        <w:t>ess</w:t>
      </w:r>
      <w:r>
        <w:rPr>
          <w:spacing w:val="20"/>
        </w:rPr>
        <w:t xml:space="preserve"> </w:t>
      </w:r>
      <w:r>
        <w:t>Man</w:t>
      </w:r>
      <w:r>
        <w:rPr>
          <w:spacing w:val="1"/>
        </w:rPr>
        <w:t>u</w:t>
      </w:r>
      <w:r>
        <w:t>fac</w:t>
      </w:r>
      <w:r>
        <w:rPr>
          <w:spacing w:val="-2"/>
        </w:rPr>
        <w:t>t</w:t>
      </w:r>
      <w:r>
        <w:rPr>
          <w:spacing w:val="1"/>
        </w:rPr>
        <w:t>u</w:t>
      </w:r>
      <w:r>
        <w:t xml:space="preserve">ring </w:t>
      </w:r>
      <w:r>
        <w:rPr>
          <w:spacing w:val="42"/>
        </w:rPr>
        <w:t xml:space="preserve"> </w:t>
      </w:r>
      <w:r>
        <w:t>En</w:t>
      </w:r>
      <w:r>
        <w:rPr>
          <w:spacing w:val="1"/>
        </w:rPr>
        <w:t>g</w:t>
      </w:r>
      <w:r>
        <w:rPr>
          <w:spacing w:val="-1"/>
        </w:rPr>
        <w:t>i</w:t>
      </w:r>
      <w:r>
        <w:rPr>
          <w:spacing w:val="1"/>
        </w:rPr>
        <w:t>n</w:t>
      </w:r>
      <w:r>
        <w:t>eerin</w:t>
      </w:r>
      <w:r>
        <w:rPr>
          <w:spacing w:val="1"/>
        </w:rPr>
        <w:t>g</w:t>
      </w:r>
      <w:r>
        <w:t>,</w:t>
      </w:r>
      <w:r>
        <w:rPr>
          <w:spacing w:val="21"/>
        </w:rPr>
        <w:t xml:space="preserve"> </w:t>
      </w:r>
      <w:r>
        <w:t>Pers</w:t>
      </w:r>
      <w:r>
        <w:rPr>
          <w:spacing w:val="1"/>
        </w:rPr>
        <w:t>o</w:t>
      </w:r>
      <w:r>
        <w:rPr>
          <w:spacing w:val="-1"/>
        </w:rPr>
        <w:t>n</w:t>
      </w:r>
      <w:r>
        <w:rPr>
          <w:spacing w:val="1"/>
        </w:rPr>
        <w:t>n</w:t>
      </w:r>
      <w:r>
        <w:t>el,</w:t>
      </w:r>
      <w:r>
        <w:rPr>
          <w:spacing w:val="20"/>
        </w:rPr>
        <w:t xml:space="preserve"> </w:t>
      </w:r>
      <w:r>
        <w:t>F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1"/>
        </w:rPr>
        <w:t>a</w:t>
      </w:r>
      <w:r>
        <w:rPr>
          <w:spacing w:val="1"/>
        </w:rPr>
        <w:t>n</w:t>
      </w:r>
      <w:r>
        <w:t>ce,</w:t>
      </w:r>
    </w:p>
    <w:p w14:paraId="7B1AAA99" w14:textId="77777777" w:rsidR="008D6B74" w:rsidRDefault="00951FFB">
      <w:pPr>
        <w:spacing w:line="220" w:lineRule="exact"/>
        <w:ind w:left="1440" w:right="7159"/>
        <w:jc w:val="both"/>
      </w:pPr>
      <w:r>
        <w:t>Sa</w:t>
      </w:r>
      <w:r>
        <w:rPr>
          <w:spacing w:val="-1"/>
        </w:rPr>
        <w:t>l</w:t>
      </w:r>
      <w:r>
        <w:t>es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Mar</w:t>
      </w:r>
      <w:r>
        <w:rPr>
          <w:spacing w:val="1"/>
        </w:rPr>
        <w:t>k</w:t>
      </w:r>
      <w:r>
        <w:t>e</w:t>
      </w:r>
      <w:r>
        <w:rPr>
          <w:spacing w:val="-1"/>
        </w:rPr>
        <w:t>ti</w:t>
      </w:r>
      <w:r>
        <w:rPr>
          <w:spacing w:val="1"/>
        </w:rPr>
        <w:t>n</w:t>
      </w:r>
      <w:r>
        <w:t>g p</w:t>
      </w:r>
      <w:r>
        <w:rPr>
          <w:spacing w:val="-1"/>
        </w:rPr>
        <w:t>lan</w:t>
      </w:r>
      <w:r>
        <w:t>n</w:t>
      </w:r>
      <w:r>
        <w:rPr>
          <w:spacing w:val="-1"/>
        </w:rPr>
        <w:t>in</w:t>
      </w:r>
      <w:r>
        <w:t>g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 exe</w:t>
      </w:r>
      <w:r>
        <w:rPr>
          <w:spacing w:val="-1"/>
        </w:rPr>
        <w:t>c</w:t>
      </w:r>
      <w:r>
        <w:t>u</w:t>
      </w:r>
      <w:r>
        <w:rPr>
          <w:spacing w:val="-1"/>
        </w:rPr>
        <w:t>tio</w:t>
      </w:r>
      <w:r>
        <w:t>n.</w:t>
      </w:r>
    </w:p>
    <w:p w14:paraId="490FA4FF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78399663" w14:textId="77777777" w:rsidR="008D6B74" w:rsidRDefault="00951FFB">
      <w:pPr>
        <w:ind w:left="1800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Operations Startup</w:t>
      </w:r>
    </w:p>
    <w:p w14:paraId="544B464E" w14:textId="77777777" w:rsidR="008D6B74" w:rsidRDefault="008D6B74">
      <w:pPr>
        <w:spacing w:line="200" w:lineRule="exact"/>
      </w:pPr>
    </w:p>
    <w:p w14:paraId="66D4FF5E" w14:textId="77777777" w:rsidR="008D6B74" w:rsidRDefault="008D6B74">
      <w:pPr>
        <w:spacing w:line="200" w:lineRule="exact"/>
      </w:pPr>
    </w:p>
    <w:p w14:paraId="14559B9B" w14:textId="77777777" w:rsidR="008D6B74" w:rsidRDefault="008D6B74">
      <w:pPr>
        <w:spacing w:before="11" w:line="280" w:lineRule="exact"/>
        <w:rPr>
          <w:sz w:val="28"/>
          <w:szCs w:val="28"/>
        </w:rPr>
      </w:pPr>
    </w:p>
    <w:p w14:paraId="333F56B6" w14:textId="77777777" w:rsidR="008D6B74" w:rsidRDefault="00951FFB">
      <w:pPr>
        <w:ind w:left="1440" w:right="2403"/>
        <w:jc w:val="both"/>
      </w:pPr>
      <w:r>
        <w:rPr>
          <w:b/>
        </w:rPr>
        <w:t>ELECTRONICS EQU</w:t>
      </w:r>
      <w:r>
        <w:rPr>
          <w:b/>
          <w:spacing w:val="-1"/>
        </w:rPr>
        <w:t>I</w:t>
      </w:r>
      <w:r>
        <w:rPr>
          <w:b/>
        </w:rPr>
        <w:t>PMENT CORP.</w:t>
      </w:r>
      <w:r>
        <w:rPr>
          <w:b/>
          <w:spacing w:val="-1"/>
        </w:rPr>
        <w:t xml:space="preserve"> </w:t>
      </w:r>
      <w:r>
        <w:rPr>
          <w:b/>
        </w:rPr>
        <w:t>OF PUERTO</w:t>
      </w:r>
      <w:r>
        <w:rPr>
          <w:b/>
          <w:spacing w:val="-1"/>
        </w:rPr>
        <w:t xml:space="preserve"> </w:t>
      </w:r>
      <w:r>
        <w:rPr>
          <w:b/>
        </w:rPr>
        <w:t xml:space="preserve">RICO                                       </w:t>
      </w:r>
      <w:r>
        <w:rPr>
          <w:b/>
          <w:spacing w:val="10"/>
        </w:rPr>
        <w:t xml:space="preserve"> </w:t>
      </w:r>
      <w:r>
        <w:rPr>
          <w:b/>
          <w:spacing w:val="1"/>
        </w:rPr>
        <w:t>1</w:t>
      </w:r>
      <w:r>
        <w:rPr>
          <w:b/>
          <w:spacing w:val="-1"/>
        </w:rPr>
        <w:t>97</w:t>
      </w:r>
      <w:r>
        <w:rPr>
          <w:b/>
        </w:rPr>
        <w:t xml:space="preserve">5  </w:t>
      </w:r>
      <w:r>
        <w:rPr>
          <w:b/>
          <w:spacing w:val="-1"/>
        </w:rPr>
        <w:t>t</w:t>
      </w:r>
      <w:r>
        <w:rPr>
          <w:b/>
        </w:rPr>
        <w:t xml:space="preserve">o  </w:t>
      </w:r>
      <w:r>
        <w:rPr>
          <w:b/>
          <w:spacing w:val="-1"/>
        </w:rPr>
        <w:t>1</w:t>
      </w:r>
      <w:r>
        <w:rPr>
          <w:b/>
          <w:spacing w:val="1"/>
        </w:rPr>
        <w:t>9</w:t>
      </w:r>
      <w:r>
        <w:rPr>
          <w:b/>
          <w:spacing w:val="-1"/>
        </w:rPr>
        <w:t>92</w:t>
      </w:r>
    </w:p>
    <w:p w14:paraId="1FEE4FF2" w14:textId="77777777" w:rsidR="008D6B74" w:rsidRDefault="008D6B74">
      <w:pPr>
        <w:spacing w:before="10" w:line="220" w:lineRule="exact"/>
        <w:rPr>
          <w:sz w:val="22"/>
          <w:szCs w:val="22"/>
        </w:rPr>
      </w:pPr>
    </w:p>
    <w:p w14:paraId="147DC9DD" w14:textId="77777777" w:rsidR="008D6B74" w:rsidRDefault="00951FFB">
      <w:pPr>
        <w:ind w:left="1440" w:right="6068"/>
        <w:jc w:val="both"/>
      </w:pPr>
      <w:r>
        <w:rPr>
          <w:b/>
          <w:spacing w:val="-1"/>
        </w:rPr>
        <w:t>P</w:t>
      </w:r>
      <w:r>
        <w:rPr>
          <w:b/>
          <w:spacing w:val="1"/>
        </w:rPr>
        <w:t>R</w:t>
      </w:r>
      <w:r>
        <w:rPr>
          <w:b/>
          <w:spacing w:val="-1"/>
        </w:rPr>
        <w:t>I</w:t>
      </w:r>
      <w:r>
        <w:rPr>
          <w:b/>
          <w:spacing w:val="1"/>
        </w:rPr>
        <w:t>N</w:t>
      </w:r>
      <w:r>
        <w:rPr>
          <w:b/>
          <w:spacing w:val="-1"/>
        </w:rPr>
        <w:t>TE</w:t>
      </w:r>
      <w:r>
        <w:rPr>
          <w:b/>
        </w:rPr>
        <w:t xml:space="preserve">D </w:t>
      </w:r>
      <w:r>
        <w:rPr>
          <w:b/>
          <w:spacing w:val="-1"/>
        </w:rPr>
        <w:t>WI</w:t>
      </w:r>
      <w:r>
        <w:rPr>
          <w:b/>
          <w:spacing w:val="1"/>
        </w:rPr>
        <w:t>R</w:t>
      </w:r>
      <w:r>
        <w:rPr>
          <w:b/>
        </w:rPr>
        <w:t>I</w:t>
      </w:r>
      <w:r>
        <w:rPr>
          <w:b/>
          <w:spacing w:val="-1"/>
        </w:rPr>
        <w:t>N</w:t>
      </w:r>
      <w:r>
        <w:rPr>
          <w:b/>
        </w:rPr>
        <w:t xml:space="preserve">G </w:t>
      </w:r>
      <w:r>
        <w:rPr>
          <w:b/>
          <w:spacing w:val="-1"/>
        </w:rPr>
        <w:t>BOAR</w:t>
      </w:r>
      <w:r>
        <w:rPr>
          <w:b/>
        </w:rPr>
        <w:t>D</w:t>
      </w:r>
      <w:r>
        <w:rPr>
          <w:b/>
          <w:spacing w:val="1"/>
        </w:rPr>
        <w:t xml:space="preserve"> </w:t>
      </w:r>
      <w:r>
        <w:rPr>
          <w:b/>
          <w:spacing w:val="-1"/>
        </w:rPr>
        <w:t>BUSI</w:t>
      </w:r>
      <w:r>
        <w:rPr>
          <w:b/>
          <w:spacing w:val="1"/>
        </w:rPr>
        <w:t>N</w:t>
      </w:r>
      <w:r>
        <w:rPr>
          <w:b/>
          <w:spacing w:val="-1"/>
        </w:rPr>
        <w:t>ES</w:t>
      </w:r>
      <w:r>
        <w:rPr>
          <w:b/>
        </w:rPr>
        <w:t>S</w:t>
      </w:r>
      <w:r>
        <w:rPr>
          <w:b/>
          <w:spacing w:val="-1"/>
        </w:rPr>
        <w:t xml:space="preserve"> </w:t>
      </w:r>
      <w:r>
        <w:rPr>
          <w:b/>
          <w:spacing w:val="1"/>
        </w:rPr>
        <w:t>M</w:t>
      </w:r>
      <w:r>
        <w:rPr>
          <w:b/>
          <w:spacing w:val="-1"/>
        </w:rPr>
        <w:t>AN</w:t>
      </w:r>
      <w:r>
        <w:rPr>
          <w:b/>
          <w:spacing w:val="1"/>
        </w:rPr>
        <w:t>A</w:t>
      </w:r>
      <w:r>
        <w:rPr>
          <w:b/>
          <w:spacing w:val="-1"/>
        </w:rPr>
        <w:t>GE</w:t>
      </w:r>
      <w:r>
        <w:rPr>
          <w:b/>
          <w:spacing w:val="1"/>
        </w:rPr>
        <w:t>R</w:t>
      </w:r>
      <w:r>
        <w:rPr>
          <w:b/>
        </w:rPr>
        <w:t>/</w:t>
      </w:r>
    </w:p>
    <w:p w14:paraId="38B5D9AF" w14:textId="77777777" w:rsidR="008D6B74" w:rsidRDefault="00951FFB">
      <w:pPr>
        <w:ind w:left="1440" w:right="3223"/>
        <w:jc w:val="both"/>
      </w:pPr>
      <w:r>
        <w:rPr>
          <w:b/>
        </w:rPr>
        <w:t>ENVIRONMENTAL</w:t>
      </w:r>
      <w:r>
        <w:rPr>
          <w:b/>
          <w:spacing w:val="-1"/>
        </w:rPr>
        <w:t xml:space="preserve"> </w:t>
      </w:r>
      <w:r>
        <w:rPr>
          <w:b/>
        </w:rPr>
        <w:t xml:space="preserve">HEALTH AND SAFETY </w:t>
      </w:r>
      <w:r>
        <w:rPr>
          <w:b/>
          <w:spacing w:val="1"/>
        </w:rPr>
        <w:t>M</w:t>
      </w:r>
      <w:r>
        <w:rPr>
          <w:b/>
          <w:spacing w:val="-1"/>
        </w:rPr>
        <w:t>A</w:t>
      </w:r>
      <w:r>
        <w:rPr>
          <w:b/>
          <w:spacing w:val="1"/>
        </w:rPr>
        <w:t>N</w:t>
      </w:r>
      <w:r>
        <w:rPr>
          <w:b/>
          <w:spacing w:val="-1"/>
        </w:rPr>
        <w:t>A</w:t>
      </w:r>
      <w:r>
        <w:rPr>
          <w:b/>
        </w:rPr>
        <w:t xml:space="preserve">GER                         </w:t>
      </w:r>
      <w:r>
        <w:rPr>
          <w:b/>
          <w:spacing w:val="24"/>
        </w:rPr>
        <w:t xml:space="preserve"> </w:t>
      </w:r>
      <w:r>
        <w:rPr>
          <w:b/>
          <w:spacing w:val="1"/>
        </w:rPr>
        <w:t>1</w:t>
      </w:r>
      <w:r>
        <w:rPr>
          <w:b/>
        </w:rPr>
        <w:t xml:space="preserve">989 </w:t>
      </w:r>
      <w:r>
        <w:rPr>
          <w:b/>
          <w:spacing w:val="1"/>
        </w:rPr>
        <w:t>t</w:t>
      </w:r>
      <w:r>
        <w:rPr>
          <w:b/>
        </w:rPr>
        <w:t>o 19</w:t>
      </w:r>
      <w:r>
        <w:rPr>
          <w:b/>
          <w:spacing w:val="1"/>
        </w:rPr>
        <w:t>9</w:t>
      </w:r>
      <w:r>
        <w:rPr>
          <w:b/>
        </w:rPr>
        <w:t>2</w:t>
      </w:r>
    </w:p>
    <w:p w14:paraId="336CE378" w14:textId="77777777" w:rsidR="008D6B74" w:rsidRDefault="00951FFB">
      <w:pPr>
        <w:spacing w:line="220" w:lineRule="exact"/>
        <w:ind w:left="1440" w:right="1263"/>
        <w:jc w:val="both"/>
      </w:pPr>
      <w:r>
        <w:t>Resp</w:t>
      </w:r>
      <w:r>
        <w:rPr>
          <w:spacing w:val="-1"/>
        </w:rP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t>ble</w:t>
      </w:r>
      <w:r>
        <w:rPr>
          <w:spacing w:val="40"/>
        </w:rPr>
        <w:t xml:space="preserve"> </w:t>
      </w:r>
      <w:r>
        <w:rPr>
          <w:spacing w:val="-1"/>
        </w:rPr>
        <w:t>f</w:t>
      </w:r>
      <w:r>
        <w:rPr>
          <w:spacing w:val="1"/>
        </w:rPr>
        <w:t>o</w:t>
      </w:r>
      <w:r>
        <w:t>r</w:t>
      </w:r>
      <w:r>
        <w:rPr>
          <w:spacing w:val="4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0"/>
        </w:rPr>
        <w:t xml:space="preserve"> </w:t>
      </w:r>
      <w:r>
        <w:t>i</w:t>
      </w:r>
      <w:r>
        <w:rPr>
          <w:spacing w:val="1"/>
        </w:rPr>
        <w:t>n</w:t>
      </w:r>
      <w:r>
        <w:t>te</w:t>
      </w:r>
      <w:r>
        <w:rPr>
          <w:spacing w:val="-1"/>
        </w:rPr>
        <w:t>g</w:t>
      </w:r>
      <w:r>
        <w:rPr>
          <w:spacing w:val="1"/>
        </w:rPr>
        <w:t>r</w:t>
      </w:r>
      <w:r>
        <w:t>ation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40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2"/>
        </w:rPr>
        <w:t>m</w:t>
      </w:r>
      <w:r>
        <w:t>ent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$</w:t>
      </w:r>
      <w:r>
        <w:t>26M</w:t>
      </w:r>
      <w:r>
        <w:rPr>
          <w:spacing w:val="38"/>
        </w:rPr>
        <w:t xml:space="preserve"> </w:t>
      </w:r>
      <w:r>
        <w:t>b</w:t>
      </w:r>
      <w:r>
        <w:rPr>
          <w:spacing w:val="-1"/>
        </w:rPr>
        <w:t>u</w:t>
      </w:r>
      <w:r>
        <w:t>siness</w:t>
      </w:r>
      <w:r>
        <w:rPr>
          <w:spacing w:val="39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4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2"/>
        </w:rPr>
        <w:t>m</w:t>
      </w:r>
      <w:r>
        <w:t>an</w:t>
      </w:r>
      <w:r>
        <w:rPr>
          <w:spacing w:val="-1"/>
        </w:rPr>
        <w:t>u</w:t>
      </w:r>
      <w:r>
        <w:t>factur</w:t>
      </w:r>
      <w:r>
        <w:rPr>
          <w:spacing w:val="-2"/>
        </w:rPr>
        <w:t>i</w:t>
      </w:r>
      <w:r>
        <w:t>ng</w:t>
      </w:r>
      <w:r>
        <w:rPr>
          <w:spacing w:val="40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9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c</w:t>
      </w:r>
      <w:r>
        <w:t>ure</w:t>
      </w:r>
      <w:r>
        <w:rPr>
          <w:spacing w:val="-2"/>
        </w:rPr>
        <w:t>m</w:t>
      </w:r>
      <w:r>
        <w:t>ent</w:t>
      </w:r>
      <w:r>
        <w:rPr>
          <w:spacing w:val="40"/>
        </w:rPr>
        <w:t xml:space="preserve"> </w:t>
      </w:r>
      <w:r>
        <w:t>of</w:t>
      </w:r>
    </w:p>
    <w:p w14:paraId="735F44B6" w14:textId="77777777" w:rsidR="008D6B74" w:rsidRDefault="00951FFB">
      <w:pPr>
        <w:ind w:left="1440" w:right="1259"/>
      </w:pPr>
      <w:r>
        <w:t>pr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1"/>
        </w:rPr>
        <w:t>t</w:t>
      </w:r>
      <w:r>
        <w:t>ed</w:t>
      </w:r>
      <w:r>
        <w:rPr>
          <w:spacing w:val="16"/>
        </w:rPr>
        <w:t xml:space="preserve"> </w:t>
      </w:r>
      <w:r>
        <w:t>w</w:t>
      </w:r>
      <w:r>
        <w:rPr>
          <w:spacing w:val="-1"/>
        </w:rPr>
        <w:t>i</w:t>
      </w:r>
      <w:r>
        <w:t>r</w:t>
      </w:r>
      <w:r>
        <w:rPr>
          <w:spacing w:val="-2"/>
        </w:rPr>
        <w:t>i</w:t>
      </w:r>
      <w:r>
        <w:t>ng</w:t>
      </w:r>
      <w:r>
        <w:rPr>
          <w:spacing w:val="15"/>
        </w:rPr>
        <w:t xml:space="preserve"> </w:t>
      </w:r>
      <w:r>
        <w:t>bo</w:t>
      </w:r>
      <w:r>
        <w:rPr>
          <w:spacing w:val="-1"/>
        </w:rPr>
        <w:t>ar</w:t>
      </w:r>
      <w:r>
        <w:rPr>
          <w:spacing w:val="1"/>
        </w:rPr>
        <w:t>d</w:t>
      </w:r>
      <w:r>
        <w:t>s.</w:t>
      </w:r>
      <w:r>
        <w:rPr>
          <w:spacing w:val="16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16"/>
        </w:rPr>
        <w:t xml:space="preserve"> </w:t>
      </w:r>
      <w:r>
        <w:rPr>
          <w:spacing w:val="-1"/>
        </w:rPr>
        <w:t>int</w:t>
      </w:r>
      <w:r>
        <w:t>egra</w:t>
      </w:r>
      <w:r>
        <w:rPr>
          <w:spacing w:val="-1"/>
        </w:rPr>
        <w:t>t</w:t>
      </w:r>
      <w:r>
        <w:t>ed</w:t>
      </w:r>
      <w:r>
        <w:rPr>
          <w:spacing w:val="17"/>
        </w:rPr>
        <w:t xml:space="preserve"> </w:t>
      </w:r>
      <w:r>
        <w:rPr>
          <w:spacing w:val="-1"/>
        </w:rPr>
        <w:t>b</w:t>
      </w:r>
      <w:r>
        <w:rPr>
          <w:spacing w:val="1"/>
        </w:rPr>
        <w:t>u</w:t>
      </w:r>
      <w:r>
        <w:t>s</w:t>
      </w:r>
      <w:r>
        <w:rPr>
          <w:spacing w:val="-2"/>
        </w:rPr>
        <w:t>i</w:t>
      </w:r>
      <w:r>
        <w:rPr>
          <w:spacing w:val="-1"/>
        </w:rPr>
        <w:t>n</w:t>
      </w:r>
      <w:r>
        <w:t>ess</w:t>
      </w:r>
      <w:r>
        <w:rPr>
          <w:spacing w:val="1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lu</w:t>
      </w:r>
      <w:r>
        <w:rPr>
          <w:spacing w:val="1"/>
        </w:rPr>
        <w:t>d</w:t>
      </w:r>
      <w:r>
        <w:rPr>
          <w:spacing w:val="-1"/>
        </w:rPr>
        <w:t>e</w:t>
      </w:r>
      <w:r>
        <w:t>d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m</w:t>
      </w:r>
      <w:r>
        <w:t>anage</w:t>
      </w:r>
      <w:r>
        <w:rPr>
          <w:spacing w:val="-2"/>
        </w:rPr>
        <w:t>m</w:t>
      </w:r>
      <w:r>
        <w:t>ent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6"/>
        </w:rPr>
        <w:t xml:space="preserve"> </w:t>
      </w:r>
      <w:r>
        <w:t>3</w:t>
      </w:r>
      <w:r>
        <w:rPr>
          <w:spacing w:val="-1"/>
        </w:rPr>
        <w:t>5</w:t>
      </w:r>
      <w:r>
        <w:t>0</w:t>
      </w:r>
      <w:r>
        <w:rPr>
          <w:spacing w:val="17"/>
        </w:rPr>
        <w:t xml:space="preserve"> </w:t>
      </w:r>
      <w:r>
        <w:t>e</w:t>
      </w:r>
      <w:r>
        <w:rPr>
          <w:spacing w:val="-2"/>
        </w:rPr>
        <w:t>m</w:t>
      </w:r>
      <w:r>
        <w:t>p</w:t>
      </w:r>
      <w:r>
        <w:rPr>
          <w:spacing w:val="-1"/>
        </w:rPr>
        <w:t>loy</w:t>
      </w:r>
      <w:r>
        <w:t>ees,</w:t>
      </w:r>
      <w:r>
        <w:rPr>
          <w:spacing w:val="17"/>
        </w:rPr>
        <w:t xml:space="preserve"> </w:t>
      </w:r>
      <w:r>
        <w:t>P</w:t>
      </w:r>
      <w:r>
        <w:rPr>
          <w:spacing w:val="-1"/>
        </w:rPr>
        <w:t>ro</w:t>
      </w:r>
      <w:r>
        <w:t>duc</w:t>
      </w:r>
      <w:r>
        <w:rPr>
          <w:spacing w:val="-1"/>
        </w:rPr>
        <w:t>t</w:t>
      </w:r>
      <w:r>
        <w:rPr>
          <w:spacing w:val="-2"/>
        </w:rPr>
        <w:t>i</w:t>
      </w:r>
      <w:r>
        <w:t>on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p</w:t>
      </w:r>
      <w:r>
        <w:rPr>
          <w:spacing w:val="-1"/>
        </w:rPr>
        <w:t>e</w:t>
      </w:r>
      <w:r>
        <w:t>ra</w:t>
      </w:r>
      <w:r>
        <w:rPr>
          <w:spacing w:val="-1"/>
        </w:rPr>
        <w:t>ti</w:t>
      </w:r>
      <w:r>
        <w:rPr>
          <w:spacing w:val="1"/>
        </w:rPr>
        <w:t>o</w:t>
      </w:r>
      <w:r>
        <w:rPr>
          <w:spacing w:val="-1"/>
        </w:rPr>
        <w:t>n</w:t>
      </w:r>
      <w:r>
        <w:rPr>
          <w:spacing w:val="1"/>
        </w:rPr>
        <w:t>s</w:t>
      </w:r>
      <w:r>
        <w:t>, Prod</w:t>
      </w:r>
      <w:r>
        <w:rPr>
          <w:spacing w:val="1"/>
        </w:rPr>
        <w:t>u</w:t>
      </w:r>
      <w:r>
        <w:t>ction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>n</w:t>
      </w:r>
      <w:r>
        <w:rPr>
          <w:spacing w:val="-1"/>
        </w:rPr>
        <w:t>t</w:t>
      </w:r>
      <w:r>
        <w:t>r</w:t>
      </w:r>
      <w:r>
        <w:rPr>
          <w:spacing w:val="1"/>
        </w:rPr>
        <w:t>o</w:t>
      </w:r>
      <w:r>
        <w:t>l, Materials, Q</w:t>
      </w:r>
      <w:r>
        <w:rPr>
          <w:spacing w:val="1"/>
        </w:rPr>
        <w:t>u</w:t>
      </w:r>
      <w:r>
        <w:t>ality, Human</w:t>
      </w:r>
      <w:r>
        <w:rPr>
          <w:spacing w:val="1"/>
        </w:rPr>
        <w:t xml:space="preserve"> </w:t>
      </w:r>
      <w:r>
        <w:t>Reso</w:t>
      </w:r>
      <w:r>
        <w:rPr>
          <w:spacing w:val="1"/>
        </w:rPr>
        <w:t>ur</w:t>
      </w:r>
      <w:r>
        <w:t>ce</w:t>
      </w:r>
      <w:r>
        <w:rPr>
          <w:spacing w:val="-2"/>
        </w:rPr>
        <w:t>s</w:t>
      </w:r>
      <w:r>
        <w:t>, Tec</w:t>
      </w:r>
      <w:r>
        <w:rPr>
          <w:spacing w:val="1"/>
        </w:rPr>
        <w:t>h</w:t>
      </w:r>
      <w:r>
        <w:t>n</w:t>
      </w:r>
      <w:r>
        <w:rPr>
          <w:spacing w:val="1"/>
        </w:rPr>
        <w:t>o</w:t>
      </w:r>
      <w:r>
        <w:t>lo</w:t>
      </w:r>
      <w:r>
        <w:rPr>
          <w:spacing w:val="1"/>
        </w:rPr>
        <w:t>g</w:t>
      </w:r>
      <w:r>
        <w:t>y</w:t>
      </w:r>
      <w:r>
        <w:rPr>
          <w:spacing w:val="-1"/>
        </w:rPr>
        <w:t xml:space="preserve"> </w:t>
      </w:r>
      <w:r>
        <w:t>Mi</w:t>
      </w:r>
      <w:r>
        <w:rPr>
          <w:spacing w:val="1"/>
        </w:rPr>
        <w:t>g</w:t>
      </w:r>
      <w:r>
        <w:t>rati</w:t>
      </w:r>
      <w:r>
        <w:rPr>
          <w:spacing w:val="1"/>
        </w:rPr>
        <w:t>o</w:t>
      </w:r>
      <w:r>
        <w:t>n, Engi</w:t>
      </w:r>
      <w:r>
        <w:rPr>
          <w:spacing w:val="1"/>
        </w:rPr>
        <w:t>n</w:t>
      </w:r>
      <w:r>
        <w:t>eering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</w:t>
      </w:r>
      <w:r>
        <w:rPr>
          <w:spacing w:val="-2"/>
        </w:rPr>
        <w:t>i</w:t>
      </w:r>
      <w:r>
        <w:rPr>
          <w:spacing w:val="1"/>
        </w:rPr>
        <w:t>n</w:t>
      </w:r>
      <w:r>
        <w:t>a</w:t>
      </w:r>
      <w:r>
        <w:rPr>
          <w:spacing w:val="1"/>
        </w:rPr>
        <w:t>n</w:t>
      </w:r>
      <w:r>
        <w:t>ce.</w:t>
      </w:r>
    </w:p>
    <w:p w14:paraId="28DBFD52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1A91E85E" w14:textId="77777777" w:rsidR="008D6B74" w:rsidRDefault="00951FFB">
      <w:pPr>
        <w:tabs>
          <w:tab w:val="left" w:pos="2160"/>
        </w:tabs>
        <w:ind w:left="2160" w:right="1693" w:hanging="360"/>
      </w:pPr>
      <w:r>
        <w:rPr>
          <w:rFonts w:ascii="Verdana" w:eastAsia="Verdana" w:hAnsi="Verdana" w:cs="Verdana"/>
        </w:rPr>
        <w:t>•</w:t>
      </w:r>
      <w:r>
        <w:rPr>
          <w:rFonts w:ascii="Verdana" w:eastAsia="Verdana" w:hAnsi="Verdana" w:cs="Verdana"/>
        </w:rPr>
        <w:tab/>
      </w:r>
      <w:r>
        <w:rPr>
          <w:b/>
        </w:rPr>
        <w:t>Deve</w:t>
      </w:r>
      <w:r>
        <w:rPr>
          <w:b/>
          <w:spacing w:val="-2"/>
        </w:rPr>
        <w:t>l</w:t>
      </w:r>
      <w:r>
        <w:rPr>
          <w:b/>
          <w:spacing w:val="1"/>
        </w:rPr>
        <w:t>o</w:t>
      </w:r>
      <w:r>
        <w:rPr>
          <w:b/>
        </w:rPr>
        <w:t>ped and implement</w:t>
      </w:r>
      <w:r>
        <w:rPr>
          <w:b/>
          <w:spacing w:val="-1"/>
        </w:rPr>
        <w:t>e</w:t>
      </w:r>
      <w:r>
        <w:rPr>
          <w:b/>
        </w:rPr>
        <w:t>d a compreh</w:t>
      </w:r>
      <w:r>
        <w:rPr>
          <w:b/>
          <w:spacing w:val="-1"/>
        </w:rPr>
        <w:t>e</w:t>
      </w:r>
      <w:r>
        <w:rPr>
          <w:b/>
        </w:rPr>
        <w:t>nsive</w:t>
      </w:r>
      <w:r>
        <w:rPr>
          <w:b/>
          <w:spacing w:val="-1"/>
        </w:rPr>
        <w:t xml:space="preserve"> </w:t>
      </w:r>
      <w:r>
        <w:rPr>
          <w:b/>
        </w:rPr>
        <w:t>three</w:t>
      </w:r>
      <w:r>
        <w:rPr>
          <w:b/>
          <w:spacing w:val="-1"/>
        </w:rPr>
        <w:t xml:space="preserve"> </w:t>
      </w:r>
      <w:r>
        <w:rPr>
          <w:b/>
        </w:rPr>
        <w:t>y</w:t>
      </w:r>
      <w:r>
        <w:rPr>
          <w:b/>
          <w:spacing w:val="-1"/>
        </w:rPr>
        <w:t>e</w:t>
      </w:r>
      <w:r>
        <w:rPr>
          <w:b/>
        </w:rPr>
        <w:t>ar International Business</w:t>
      </w:r>
      <w:r>
        <w:rPr>
          <w:b/>
          <w:spacing w:val="-1"/>
        </w:rPr>
        <w:t xml:space="preserve"> </w:t>
      </w:r>
      <w:r>
        <w:rPr>
          <w:b/>
        </w:rPr>
        <w:t>P</w:t>
      </w:r>
      <w:r>
        <w:rPr>
          <w:b/>
          <w:spacing w:val="-2"/>
        </w:rPr>
        <w:t>l</w:t>
      </w:r>
      <w:r>
        <w:rPr>
          <w:b/>
        </w:rPr>
        <w:t>an, int</w:t>
      </w:r>
      <w:r>
        <w:rPr>
          <w:b/>
          <w:spacing w:val="-1"/>
        </w:rPr>
        <w:t>e</w:t>
      </w:r>
      <w:r>
        <w:rPr>
          <w:b/>
        </w:rPr>
        <w:t>g</w:t>
      </w:r>
      <w:r>
        <w:rPr>
          <w:b/>
          <w:spacing w:val="-1"/>
        </w:rPr>
        <w:t>r</w:t>
      </w:r>
      <w:r>
        <w:rPr>
          <w:b/>
        </w:rPr>
        <w:t>ating customer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-1"/>
        </w:rPr>
        <w:t>m</w:t>
      </w:r>
      <w:r>
        <w:rPr>
          <w:b/>
          <w:spacing w:val="1"/>
        </w:rPr>
        <w:t>a</w:t>
      </w:r>
      <w:r>
        <w:rPr>
          <w:b/>
        </w:rPr>
        <w:t>nd and</w:t>
      </w:r>
      <w:r>
        <w:rPr>
          <w:b/>
          <w:spacing w:val="-1"/>
        </w:rPr>
        <w:t xml:space="preserve"> </w:t>
      </w:r>
      <w:r>
        <w:rPr>
          <w:b/>
        </w:rPr>
        <w:t>business cap</w:t>
      </w:r>
      <w:r>
        <w:rPr>
          <w:b/>
          <w:spacing w:val="-1"/>
        </w:rPr>
        <w:t>a</w:t>
      </w:r>
      <w:r>
        <w:rPr>
          <w:b/>
        </w:rPr>
        <w:t>bility</w:t>
      </w:r>
      <w:r>
        <w:rPr>
          <w:b/>
          <w:spacing w:val="-1"/>
        </w:rPr>
        <w:t xml:space="preserve"> </w:t>
      </w:r>
      <w:r>
        <w:rPr>
          <w:b/>
        </w:rPr>
        <w:t>projection.</w:t>
      </w:r>
      <w:r>
        <w:rPr>
          <w:b/>
          <w:spacing w:val="-1"/>
        </w:rPr>
        <w:t xml:space="preserve"> </w:t>
      </w:r>
      <w:r>
        <w:rPr>
          <w:b/>
        </w:rPr>
        <w:t>K</w:t>
      </w:r>
      <w:r>
        <w:rPr>
          <w:b/>
          <w:spacing w:val="-1"/>
        </w:rPr>
        <w:t>e</w:t>
      </w:r>
      <w:r>
        <w:rPr>
          <w:b/>
        </w:rPr>
        <w:t>y elements</w:t>
      </w:r>
      <w:r>
        <w:rPr>
          <w:b/>
          <w:spacing w:val="-1"/>
        </w:rPr>
        <w:t xml:space="preserve"> </w:t>
      </w:r>
      <w:r>
        <w:rPr>
          <w:b/>
        </w:rPr>
        <w:t>of this plan included customer satisfa</w:t>
      </w:r>
      <w:r>
        <w:rPr>
          <w:b/>
          <w:spacing w:val="-1"/>
        </w:rPr>
        <w:t>c</w:t>
      </w:r>
      <w:r>
        <w:rPr>
          <w:b/>
        </w:rPr>
        <w:t>tion,</w:t>
      </w:r>
      <w:r>
        <w:rPr>
          <w:b/>
          <w:spacing w:val="-1"/>
        </w:rPr>
        <w:t xml:space="preserve"> </w:t>
      </w:r>
      <w:r>
        <w:rPr>
          <w:b/>
        </w:rPr>
        <w:t>manufacturing</w:t>
      </w:r>
      <w:r>
        <w:rPr>
          <w:b/>
          <w:spacing w:val="-1"/>
        </w:rPr>
        <w:t xml:space="preserve"> </w:t>
      </w:r>
      <w:r>
        <w:rPr>
          <w:b/>
        </w:rPr>
        <w:t>fle</w:t>
      </w:r>
      <w:r>
        <w:rPr>
          <w:b/>
          <w:spacing w:val="-1"/>
        </w:rPr>
        <w:t>x</w:t>
      </w:r>
      <w:r>
        <w:rPr>
          <w:b/>
        </w:rPr>
        <w:t>ibility, t</w:t>
      </w:r>
      <w:r>
        <w:rPr>
          <w:b/>
          <w:spacing w:val="-1"/>
        </w:rPr>
        <w:t>e</w:t>
      </w:r>
      <w:r>
        <w:rPr>
          <w:b/>
        </w:rPr>
        <w:t>chno</w:t>
      </w:r>
      <w:r>
        <w:rPr>
          <w:b/>
          <w:spacing w:val="-2"/>
        </w:rPr>
        <w:t>l</w:t>
      </w:r>
      <w:r>
        <w:rPr>
          <w:b/>
          <w:spacing w:val="1"/>
        </w:rPr>
        <w:t>o</w:t>
      </w:r>
      <w:r>
        <w:rPr>
          <w:b/>
        </w:rPr>
        <w:t>gy</w:t>
      </w:r>
      <w:r>
        <w:rPr>
          <w:b/>
          <w:spacing w:val="-1"/>
        </w:rPr>
        <w:t xml:space="preserve"> </w:t>
      </w:r>
      <w:r>
        <w:rPr>
          <w:b/>
        </w:rPr>
        <w:t>mig</w:t>
      </w:r>
      <w:r>
        <w:rPr>
          <w:b/>
          <w:spacing w:val="-1"/>
        </w:rPr>
        <w:t>r</w:t>
      </w:r>
      <w:r>
        <w:rPr>
          <w:b/>
        </w:rPr>
        <w:t>at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</w:rPr>
        <w:t>n,</w:t>
      </w:r>
      <w:r>
        <w:rPr>
          <w:b/>
          <w:spacing w:val="-1"/>
        </w:rPr>
        <w:t xml:space="preserve"> </w:t>
      </w: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improvement</w:t>
      </w:r>
      <w:r>
        <w:rPr>
          <w:b/>
          <w:spacing w:val="-1"/>
        </w:rPr>
        <w:t xml:space="preserve"> </w:t>
      </w:r>
      <w:r>
        <w:rPr>
          <w:b/>
        </w:rPr>
        <w:t>and cost.</w:t>
      </w:r>
    </w:p>
    <w:p w14:paraId="6A8C0CC0" w14:textId="77777777" w:rsidR="008D6B74" w:rsidRDefault="00951FFB">
      <w:pPr>
        <w:ind w:left="1800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Implement Quality infor</w:t>
      </w:r>
      <w:r>
        <w:rPr>
          <w:b/>
          <w:spacing w:val="-1"/>
        </w:rPr>
        <w:t>m</w:t>
      </w:r>
      <w:r>
        <w:rPr>
          <w:b/>
        </w:rPr>
        <w:t>ation Sta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-1"/>
        </w:rPr>
        <w:t>s</w:t>
      </w:r>
      <w:r>
        <w:rPr>
          <w:b/>
        </w:rPr>
        <w:t>tical</w:t>
      </w:r>
      <w:r>
        <w:rPr>
          <w:b/>
          <w:spacing w:val="-1"/>
        </w:rPr>
        <w:t xml:space="preserve"> </w:t>
      </w:r>
      <w:r>
        <w:rPr>
          <w:b/>
        </w:rPr>
        <w:t>Proce</w:t>
      </w:r>
      <w:r>
        <w:rPr>
          <w:b/>
          <w:spacing w:val="-1"/>
        </w:rPr>
        <w:t>s</w:t>
      </w:r>
      <w:r>
        <w:rPr>
          <w:b/>
        </w:rPr>
        <w:t>s</w:t>
      </w:r>
      <w:r>
        <w:rPr>
          <w:b/>
          <w:spacing w:val="-1"/>
        </w:rPr>
        <w:t xml:space="preserve"> </w:t>
      </w:r>
      <w:r>
        <w:rPr>
          <w:b/>
        </w:rPr>
        <w:t>Control and</w:t>
      </w:r>
      <w:r>
        <w:rPr>
          <w:b/>
          <w:spacing w:val="-1"/>
        </w:rPr>
        <w:t xml:space="preserve"> </w:t>
      </w:r>
      <w:r>
        <w:rPr>
          <w:b/>
        </w:rPr>
        <w:t>Six Sig</w:t>
      </w:r>
      <w:r>
        <w:rPr>
          <w:b/>
          <w:spacing w:val="-1"/>
        </w:rPr>
        <w:t>m</w:t>
      </w:r>
      <w:r>
        <w:rPr>
          <w:b/>
        </w:rPr>
        <w:t>a</w:t>
      </w:r>
      <w:r>
        <w:rPr>
          <w:b/>
          <w:spacing w:val="1"/>
        </w:rPr>
        <w:t xml:space="preserve"> </w:t>
      </w:r>
      <w:r>
        <w:rPr>
          <w:b/>
        </w:rPr>
        <w:t>imp</w:t>
      </w:r>
      <w:r>
        <w:rPr>
          <w:b/>
          <w:spacing w:val="-1"/>
        </w:rPr>
        <w:t>r</w:t>
      </w:r>
      <w:r>
        <w:rPr>
          <w:b/>
        </w:rPr>
        <w:t>ov</w:t>
      </w:r>
      <w:r>
        <w:rPr>
          <w:b/>
          <w:spacing w:val="-1"/>
        </w:rPr>
        <w:t>e</w:t>
      </w:r>
      <w:r>
        <w:rPr>
          <w:b/>
        </w:rPr>
        <w:t>ment</w:t>
      </w:r>
      <w:r>
        <w:rPr>
          <w:b/>
          <w:spacing w:val="-1"/>
        </w:rPr>
        <w:t xml:space="preserve"> </w:t>
      </w:r>
      <w:r>
        <w:rPr>
          <w:b/>
        </w:rPr>
        <w:t>proc</w:t>
      </w:r>
      <w:r>
        <w:rPr>
          <w:b/>
          <w:spacing w:val="-1"/>
        </w:rPr>
        <w:t>e</w:t>
      </w:r>
      <w:r>
        <w:rPr>
          <w:b/>
        </w:rPr>
        <w:t>ss</w:t>
      </w:r>
      <w:r>
        <w:rPr>
          <w:b/>
          <w:spacing w:val="1"/>
        </w:rPr>
        <w:t xml:space="preserve"> </w:t>
      </w:r>
      <w:r>
        <w:rPr>
          <w:b/>
          <w:spacing w:val="-2"/>
        </w:rPr>
        <w:t>i</w:t>
      </w:r>
      <w:r>
        <w:rPr>
          <w:b/>
        </w:rPr>
        <w:t>n</w:t>
      </w:r>
      <w:r>
        <w:rPr>
          <w:b/>
          <w:spacing w:val="1"/>
        </w:rPr>
        <w:t xml:space="preserve"> </w:t>
      </w:r>
      <w:r>
        <w:rPr>
          <w:b/>
        </w:rPr>
        <w:t>the</w:t>
      </w:r>
    </w:p>
    <w:p w14:paraId="19D22135" w14:textId="77777777" w:rsidR="008D6B74" w:rsidRDefault="00951FFB">
      <w:pPr>
        <w:spacing w:line="220" w:lineRule="exact"/>
        <w:ind w:left="2160"/>
      </w:pPr>
      <w:r>
        <w:rPr>
          <w:b/>
        </w:rPr>
        <w:t>M</w:t>
      </w:r>
      <w:r>
        <w:rPr>
          <w:b/>
          <w:spacing w:val="-1"/>
        </w:rPr>
        <w:t>a</w:t>
      </w:r>
      <w:r>
        <w:rPr>
          <w:b/>
        </w:rPr>
        <w:t>nu</w:t>
      </w:r>
      <w:r>
        <w:rPr>
          <w:b/>
          <w:spacing w:val="-1"/>
        </w:rPr>
        <w:t>f</w:t>
      </w:r>
      <w:r>
        <w:rPr>
          <w:b/>
        </w:rPr>
        <w:t>a</w:t>
      </w:r>
      <w:r>
        <w:rPr>
          <w:b/>
          <w:spacing w:val="-1"/>
        </w:rPr>
        <w:t>c</w:t>
      </w:r>
      <w:r>
        <w:rPr>
          <w:b/>
        </w:rPr>
        <w:t>tur</w:t>
      </w:r>
      <w:r>
        <w:rPr>
          <w:b/>
          <w:spacing w:val="-1"/>
        </w:rPr>
        <w:t>in</w:t>
      </w:r>
      <w:r>
        <w:rPr>
          <w:b/>
        </w:rPr>
        <w:t>g ope</w:t>
      </w:r>
      <w:r>
        <w:rPr>
          <w:b/>
          <w:spacing w:val="-1"/>
        </w:rPr>
        <w:t>r</w:t>
      </w:r>
      <w:r>
        <w:rPr>
          <w:b/>
        </w:rPr>
        <w:t>at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</w:rPr>
        <w:t>ns.</w:t>
      </w:r>
    </w:p>
    <w:p w14:paraId="2D50A09B" w14:textId="77777777" w:rsidR="008D6B74" w:rsidRDefault="00951FFB">
      <w:pPr>
        <w:ind w:left="1800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 xml:space="preserve">Operational </w:t>
      </w:r>
      <w:r>
        <w:rPr>
          <w:b/>
          <w:spacing w:val="-2"/>
        </w:rPr>
        <w:t>i</w:t>
      </w:r>
      <w:r>
        <w:rPr>
          <w:b/>
        </w:rPr>
        <w:t xml:space="preserve">mprovement </w:t>
      </w:r>
      <w:r>
        <w:rPr>
          <w:b/>
          <w:spacing w:val="-2"/>
        </w:rPr>
        <w:t>i</w:t>
      </w:r>
      <w:r>
        <w:rPr>
          <w:b/>
        </w:rPr>
        <w:t>n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-1"/>
        </w:rPr>
        <w:t xml:space="preserve"> </w:t>
      </w:r>
      <w:r>
        <w:rPr>
          <w:b/>
        </w:rPr>
        <w:t>areas</w:t>
      </w:r>
      <w:r>
        <w:rPr>
          <w:b/>
          <w:spacing w:val="-1"/>
        </w:rPr>
        <w:t xml:space="preserve"> </w:t>
      </w:r>
      <w:r>
        <w:rPr>
          <w:b/>
        </w:rPr>
        <w:t>of:</w:t>
      </w:r>
    </w:p>
    <w:p w14:paraId="092E368D" w14:textId="77777777" w:rsidR="008D6B74" w:rsidRDefault="00951FFB">
      <w:pPr>
        <w:spacing w:before="3" w:line="220" w:lineRule="exact"/>
        <w:ind w:left="2160" w:right="3603"/>
      </w:pPr>
      <w:r>
        <w:rPr>
          <w:b/>
        </w:rPr>
        <w:t>Techno</w:t>
      </w:r>
      <w:r>
        <w:rPr>
          <w:b/>
          <w:spacing w:val="-2"/>
        </w:rPr>
        <w:t>l</w:t>
      </w:r>
      <w:r>
        <w:rPr>
          <w:b/>
          <w:spacing w:val="1"/>
        </w:rPr>
        <w:t>o</w:t>
      </w:r>
      <w:r>
        <w:rPr>
          <w:b/>
        </w:rPr>
        <w:t>gy</w:t>
      </w:r>
      <w:r>
        <w:rPr>
          <w:b/>
          <w:spacing w:val="-1"/>
        </w:rPr>
        <w:t xml:space="preserve"> </w:t>
      </w:r>
      <w:r>
        <w:rPr>
          <w:b/>
        </w:rPr>
        <w:t>y</w:t>
      </w:r>
      <w:r>
        <w:rPr>
          <w:b/>
          <w:spacing w:val="-2"/>
        </w:rPr>
        <w:t>i</w:t>
      </w:r>
      <w:r>
        <w:rPr>
          <w:b/>
        </w:rPr>
        <w:t>eld improve</w:t>
      </w:r>
      <w:r>
        <w:rPr>
          <w:b/>
          <w:spacing w:val="-1"/>
        </w:rPr>
        <w:t>m</w:t>
      </w:r>
      <w:r>
        <w:rPr>
          <w:b/>
        </w:rPr>
        <w:t>ent by</w:t>
      </w:r>
      <w:r>
        <w:rPr>
          <w:b/>
          <w:spacing w:val="-1"/>
        </w:rPr>
        <w:t xml:space="preserve"> </w:t>
      </w:r>
      <w:r>
        <w:rPr>
          <w:b/>
        </w:rPr>
        <w:t>4</w:t>
      </w:r>
      <w:r>
        <w:rPr>
          <w:b/>
          <w:spacing w:val="3"/>
        </w:rPr>
        <w:t>2</w:t>
      </w:r>
      <w:r>
        <w:rPr>
          <w:b/>
          <w:spacing w:val="-4"/>
        </w:rPr>
        <w:t>%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rPr>
          <w:b/>
        </w:rPr>
        <w:t>Defects</w:t>
      </w:r>
      <w:r>
        <w:rPr>
          <w:b/>
          <w:spacing w:val="-1"/>
        </w:rPr>
        <w:t xml:space="preserve"> </w:t>
      </w:r>
      <w:r>
        <w:rPr>
          <w:b/>
        </w:rPr>
        <w:t>per</w:t>
      </w:r>
      <w:r>
        <w:rPr>
          <w:b/>
          <w:spacing w:val="-1"/>
        </w:rPr>
        <w:t xml:space="preserve"> </w:t>
      </w:r>
      <w:r>
        <w:rPr>
          <w:b/>
        </w:rPr>
        <w:t>unit redu</w:t>
      </w:r>
      <w:r>
        <w:rPr>
          <w:b/>
          <w:spacing w:val="-1"/>
        </w:rPr>
        <w:t>c</w:t>
      </w:r>
      <w:r>
        <w:rPr>
          <w:b/>
        </w:rPr>
        <w:t>tion by</w:t>
      </w:r>
      <w:r>
        <w:rPr>
          <w:b/>
          <w:spacing w:val="-1"/>
        </w:rPr>
        <w:t xml:space="preserve"> </w:t>
      </w:r>
      <w:r>
        <w:rPr>
          <w:b/>
        </w:rPr>
        <w:t>30</w:t>
      </w:r>
      <w:r>
        <w:rPr>
          <w:b/>
          <w:spacing w:val="-4"/>
        </w:rPr>
        <w:t>%</w:t>
      </w:r>
      <w:r>
        <w:rPr>
          <w:b/>
        </w:rPr>
        <w:t>. Output increase by 43%</w:t>
      </w:r>
      <w:r>
        <w:rPr>
          <w:b/>
          <w:spacing w:val="-3"/>
        </w:rPr>
        <w:t xml:space="preserve"> </w:t>
      </w:r>
      <w:r>
        <w:rPr>
          <w:b/>
        </w:rPr>
        <w:t>and P</w:t>
      </w:r>
      <w:r>
        <w:rPr>
          <w:b/>
          <w:spacing w:val="-1"/>
        </w:rPr>
        <w:t>ro</w:t>
      </w:r>
      <w:r>
        <w:rPr>
          <w:b/>
        </w:rPr>
        <w:t>du</w:t>
      </w:r>
      <w:r>
        <w:rPr>
          <w:b/>
          <w:spacing w:val="-1"/>
        </w:rPr>
        <w:t>c</w:t>
      </w:r>
      <w:r>
        <w:rPr>
          <w:b/>
        </w:rPr>
        <w:t>t lead time r</w:t>
      </w:r>
      <w:r>
        <w:rPr>
          <w:b/>
          <w:spacing w:val="-1"/>
        </w:rPr>
        <w:t>e</w:t>
      </w:r>
      <w:r>
        <w:rPr>
          <w:b/>
        </w:rPr>
        <w:t>du</w:t>
      </w:r>
      <w:r>
        <w:rPr>
          <w:b/>
          <w:spacing w:val="-1"/>
        </w:rPr>
        <w:t>c</w:t>
      </w:r>
      <w:r>
        <w:rPr>
          <w:b/>
        </w:rPr>
        <w:t>tion</w:t>
      </w:r>
      <w:r>
        <w:rPr>
          <w:b/>
          <w:spacing w:val="-1"/>
        </w:rPr>
        <w:t xml:space="preserve"> </w:t>
      </w:r>
      <w:r>
        <w:rPr>
          <w:b/>
        </w:rPr>
        <w:t>by 4</w:t>
      </w:r>
      <w:r>
        <w:rPr>
          <w:b/>
          <w:spacing w:val="2"/>
        </w:rPr>
        <w:t>0</w:t>
      </w:r>
      <w:r>
        <w:rPr>
          <w:b/>
          <w:spacing w:val="-4"/>
        </w:rPr>
        <w:t>%</w:t>
      </w:r>
      <w:r>
        <w:rPr>
          <w:b/>
        </w:rPr>
        <w:t>.</w:t>
      </w:r>
    </w:p>
    <w:p w14:paraId="4CEF6356" w14:textId="77777777" w:rsidR="008D6B74" w:rsidRDefault="008D6B74">
      <w:pPr>
        <w:spacing w:line="200" w:lineRule="exact"/>
      </w:pPr>
    </w:p>
    <w:p w14:paraId="16C2C937" w14:textId="77777777" w:rsidR="008D6B74" w:rsidRDefault="008D6B74">
      <w:pPr>
        <w:spacing w:before="17" w:line="240" w:lineRule="exact"/>
        <w:rPr>
          <w:sz w:val="24"/>
          <w:szCs w:val="24"/>
        </w:rPr>
      </w:pPr>
    </w:p>
    <w:p w14:paraId="49ADF6D5" w14:textId="77777777" w:rsidR="008D6B74" w:rsidRDefault="00951FFB">
      <w:pPr>
        <w:ind w:left="1440" w:right="5615"/>
        <w:jc w:val="both"/>
      </w:pPr>
      <w:r>
        <w:rPr>
          <w:b/>
        </w:rPr>
        <w:t>ENVIRONMENTAL</w:t>
      </w:r>
      <w:r>
        <w:rPr>
          <w:b/>
          <w:spacing w:val="-1"/>
        </w:rPr>
        <w:t xml:space="preserve"> </w:t>
      </w:r>
      <w:r>
        <w:rPr>
          <w:b/>
        </w:rPr>
        <w:t xml:space="preserve">HEALTH </w:t>
      </w:r>
      <w:r>
        <w:rPr>
          <w:b/>
          <w:spacing w:val="-1"/>
        </w:rPr>
        <w:t>A</w:t>
      </w:r>
      <w:r>
        <w:rPr>
          <w:b/>
        </w:rPr>
        <w:t xml:space="preserve">ND </w:t>
      </w:r>
      <w:r>
        <w:rPr>
          <w:b/>
          <w:spacing w:val="-1"/>
        </w:rPr>
        <w:t>SAFET</w:t>
      </w:r>
      <w:r>
        <w:rPr>
          <w:b/>
        </w:rPr>
        <w:t>Y M</w:t>
      </w:r>
      <w:r>
        <w:rPr>
          <w:b/>
          <w:spacing w:val="-1"/>
        </w:rPr>
        <w:t>A</w:t>
      </w:r>
      <w:r>
        <w:rPr>
          <w:b/>
        </w:rPr>
        <w:t>N</w:t>
      </w:r>
      <w:r>
        <w:rPr>
          <w:b/>
          <w:spacing w:val="-1"/>
        </w:rPr>
        <w:t>AGER</w:t>
      </w:r>
    </w:p>
    <w:p w14:paraId="31E31788" w14:textId="77777777" w:rsidR="008D6B74" w:rsidRDefault="00951FFB">
      <w:pPr>
        <w:spacing w:line="220" w:lineRule="exact"/>
        <w:ind w:left="1440" w:right="1259"/>
        <w:jc w:val="both"/>
      </w:pPr>
      <w:r>
        <w:t>Res</w:t>
      </w:r>
      <w:r>
        <w:rPr>
          <w:spacing w:val="1"/>
        </w:rPr>
        <w:t>p</w:t>
      </w:r>
      <w: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rPr>
          <w:spacing w:val="1"/>
        </w:rPr>
        <w:t>b</w:t>
      </w:r>
      <w:r>
        <w:t>le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e</w:t>
      </w:r>
      <w:r>
        <w:rPr>
          <w:spacing w:val="1"/>
        </w:rPr>
        <w:t>v</w:t>
      </w:r>
      <w:r>
        <w:t>elo</w:t>
      </w:r>
      <w:r>
        <w:rPr>
          <w:spacing w:val="1"/>
        </w:rPr>
        <w:t>p</w:t>
      </w:r>
      <w:r>
        <w:t>in</w:t>
      </w:r>
      <w:r>
        <w:rPr>
          <w:spacing w:val="1"/>
        </w:rPr>
        <w:t>g</w:t>
      </w:r>
      <w:r>
        <w:t>,</w:t>
      </w:r>
      <w:r>
        <w:rPr>
          <w:spacing w:val="5"/>
        </w:rPr>
        <w:t xml:space="preserve"> </w:t>
      </w:r>
      <w:r>
        <w:t>desi</w:t>
      </w:r>
      <w:r>
        <w:rPr>
          <w:spacing w:val="1"/>
        </w:rPr>
        <w:t>gn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1"/>
        </w:rPr>
        <w:t>g</w:t>
      </w:r>
      <w:r>
        <w:t>,</w:t>
      </w:r>
      <w:r>
        <w:rPr>
          <w:spacing w:val="6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e</w:t>
      </w:r>
      <w:r>
        <w:t>gotiati</w:t>
      </w:r>
      <w:r>
        <w:rPr>
          <w:spacing w:val="1"/>
        </w:rPr>
        <w:t>ng</w:t>
      </w:r>
      <w:r>
        <w:t>,</w:t>
      </w:r>
      <w:r>
        <w:rPr>
          <w:spacing w:val="7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exec</w:t>
      </w:r>
      <w:r>
        <w:rPr>
          <w:spacing w:val="-1"/>
        </w:rPr>
        <w:t>u</w:t>
      </w:r>
      <w:r>
        <w:t>ti</w:t>
      </w:r>
      <w:r>
        <w:rPr>
          <w:spacing w:val="1"/>
        </w:rPr>
        <w:t>n</w:t>
      </w:r>
      <w:r>
        <w:t>g</w:t>
      </w:r>
      <w:r>
        <w:rPr>
          <w:spacing w:val="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t>ans</w:t>
      </w:r>
      <w:r>
        <w:rPr>
          <w:spacing w:val="6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m</w:t>
      </w:r>
      <w:r>
        <w:rPr>
          <w:spacing w:val="1"/>
        </w:rPr>
        <w:t>p</w:t>
      </w:r>
      <w:r>
        <w:t>ly</w:t>
      </w:r>
      <w:r>
        <w:rPr>
          <w:spacing w:val="6"/>
        </w:rPr>
        <w:t xml:space="preserve"> </w:t>
      </w:r>
      <w:r>
        <w:t>with</w:t>
      </w:r>
      <w:r>
        <w:rPr>
          <w:spacing w:val="7"/>
        </w:rPr>
        <w:t xml:space="preserve"> </w:t>
      </w:r>
      <w:r>
        <w:t>l</w:t>
      </w:r>
      <w:r>
        <w:rPr>
          <w:spacing w:val="1"/>
        </w:rPr>
        <w:t>o</w:t>
      </w:r>
      <w:r>
        <w:t>cal</w:t>
      </w:r>
      <w:r>
        <w:rPr>
          <w:spacing w:val="6"/>
        </w:rPr>
        <w:t xml:space="preserve"> </w:t>
      </w:r>
      <w:r>
        <w:t>(En</w:t>
      </w:r>
      <w:r>
        <w:rPr>
          <w:spacing w:val="1"/>
        </w:rPr>
        <w:t>v</w:t>
      </w:r>
      <w:r>
        <w:t>ironme</w:t>
      </w:r>
      <w:r>
        <w:rPr>
          <w:spacing w:val="1"/>
        </w:rPr>
        <w:t>n</w:t>
      </w:r>
      <w:r>
        <w:t>tal</w:t>
      </w:r>
      <w:r>
        <w:rPr>
          <w:spacing w:val="6"/>
        </w:rPr>
        <w:t xml:space="preserve"> </w:t>
      </w:r>
      <w:r>
        <w:t>Q</w:t>
      </w:r>
      <w:r>
        <w:rPr>
          <w:spacing w:val="1"/>
        </w:rPr>
        <w:t>u</w:t>
      </w:r>
      <w:r>
        <w:t>ality</w:t>
      </w:r>
    </w:p>
    <w:p w14:paraId="700A8130" w14:textId="77777777" w:rsidR="008D6B74" w:rsidRDefault="00951FFB">
      <w:pPr>
        <w:ind w:left="1440" w:right="1260"/>
        <w:jc w:val="both"/>
      </w:pPr>
      <w:r>
        <w:t>Board, Puerto</w:t>
      </w:r>
      <w:r>
        <w:rPr>
          <w:spacing w:val="-1"/>
        </w:rPr>
        <w:t xml:space="preserve"> </w:t>
      </w:r>
      <w:r>
        <w:t>Rico Aqueduct</w:t>
      </w:r>
      <w:r>
        <w:rPr>
          <w:spacing w:val="-1"/>
        </w:rPr>
        <w:t xml:space="preserve"> </w:t>
      </w:r>
      <w:r>
        <w:t>and Sew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Au</w:t>
      </w:r>
      <w:r>
        <w:t>th</w:t>
      </w:r>
      <w:r>
        <w:rPr>
          <w:spacing w:val="-1"/>
        </w:rPr>
        <w:t>o</w:t>
      </w:r>
      <w:r>
        <w:t>rit</w:t>
      </w:r>
      <w:r>
        <w:rPr>
          <w:spacing w:val="-1"/>
        </w:rPr>
        <w:t>y</w:t>
      </w:r>
      <w:r>
        <w:t>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e</w:t>
      </w:r>
      <w:r>
        <w:t>deral</w:t>
      </w:r>
      <w:r>
        <w:rPr>
          <w:spacing w:val="1"/>
        </w:rPr>
        <w:t xml:space="preserve"> </w:t>
      </w:r>
      <w:r>
        <w:t>(En</w:t>
      </w:r>
      <w:r>
        <w:rPr>
          <w:spacing w:val="1"/>
        </w:rPr>
        <w:t>v</w:t>
      </w:r>
      <w:r>
        <w:t>ironme</w:t>
      </w:r>
      <w:r>
        <w:rPr>
          <w:spacing w:val="1"/>
        </w:rPr>
        <w:t>n</w:t>
      </w:r>
      <w:r>
        <w:t>tal Pr</w:t>
      </w:r>
      <w:r>
        <w:rPr>
          <w:spacing w:val="1"/>
        </w:rPr>
        <w:t>o</w:t>
      </w:r>
      <w:r>
        <w:rPr>
          <w:spacing w:val="-1"/>
        </w:rPr>
        <w:t>t</w:t>
      </w:r>
      <w:r>
        <w:t>ecti</w:t>
      </w:r>
      <w:r>
        <w:rPr>
          <w:spacing w:val="1"/>
        </w:rPr>
        <w:t>o</w:t>
      </w:r>
      <w:r>
        <w:t>n A</w:t>
      </w:r>
      <w:r>
        <w:rPr>
          <w:spacing w:val="1"/>
        </w:rPr>
        <w:t>g</w:t>
      </w:r>
      <w:r>
        <w:t>e</w:t>
      </w:r>
      <w:r>
        <w:rPr>
          <w:spacing w:val="1"/>
        </w:rPr>
        <w:t>n</w:t>
      </w:r>
      <w:r>
        <w:t>cy) re</w:t>
      </w:r>
      <w:r>
        <w:rPr>
          <w:spacing w:val="1"/>
        </w:rPr>
        <w:t>gu</w:t>
      </w:r>
      <w:r>
        <w:rPr>
          <w:spacing w:val="-1"/>
        </w:rPr>
        <w:t>l</w:t>
      </w:r>
      <w:r>
        <w:t>atio</w:t>
      </w:r>
      <w:r>
        <w:rPr>
          <w:spacing w:val="1"/>
        </w:rPr>
        <w:t>n</w:t>
      </w:r>
      <w:r>
        <w:t>s, w</w:t>
      </w:r>
      <w:r>
        <w:rPr>
          <w:spacing w:val="1"/>
        </w:rPr>
        <w:t>h</w:t>
      </w:r>
      <w:r>
        <w:t>i</w:t>
      </w:r>
      <w:r>
        <w:rPr>
          <w:spacing w:val="-2"/>
        </w:rPr>
        <w:t>l</w:t>
      </w:r>
      <w:r>
        <w:t>e mai</w:t>
      </w:r>
      <w:r>
        <w:rPr>
          <w:spacing w:val="1"/>
        </w:rPr>
        <w:t>n</w:t>
      </w:r>
      <w:r>
        <w:t>tai</w:t>
      </w:r>
      <w:r>
        <w:rPr>
          <w:spacing w:val="1"/>
        </w:rPr>
        <w:t>n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</w:t>
      </w:r>
      <w:r>
        <w:t>an effecti</w:t>
      </w:r>
      <w:r>
        <w:rPr>
          <w:spacing w:val="1"/>
        </w:rPr>
        <w:t>v</w:t>
      </w:r>
      <w:r>
        <w:t>e c</w:t>
      </w:r>
      <w:r>
        <w:rPr>
          <w:spacing w:val="1"/>
        </w:rPr>
        <w:t>o</w:t>
      </w:r>
      <w:r>
        <w:t>m</w:t>
      </w:r>
      <w:r>
        <w:rPr>
          <w:spacing w:val="1"/>
        </w:rPr>
        <w:t>p</w:t>
      </w:r>
      <w:r>
        <w:t>a</w:t>
      </w:r>
      <w:r>
        <w:rPr>
          <w:spacing w:val="1"/>
        </w:rPr>
        <w:t>n</w:t>
      </w:r>
      <w:r>
        <w:t>y infrastr</w:t>
      </w:r>
      <w:r>
        <w:rPr>
          <w:spacing w:val="1"/>
        </w:rPr>
        <w:t>u</w:t>
      </w:r>
      <w:r>
        <w:t>ct</w:t>
      </w:r>
      <w:r>
        <w:rPr>
          <w:spacing w:val="1"/>
        </w:rPr>
        <w:t>u</w:t>
      </w:r>
      <w:r>
        <w:t>re. Pro</w:t>
      </w:r>
      <w:r>
        <w:rPr>
          <w:spacing w:val="1"/>
        </w:rPr>
        <w:t>v</w:t>
      </w:r>
      <w:r>
        <w:t>i</w:t>
      </w:r>
      <w:r>
        <w:rPr>
          <w:spacing w:val="1"/>
        </w:rPr>
        <w:t>d</w:t>
      </w:r>
      <w:r>
        <w:t>ed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ai</w:t>
      </w:r>
      <w:r>
        <w:rPr>
          <w:spacing w:val="1"/>
        </w:rPr>
        <w:t>n</w:t>
      </w:r>
      <w:r>
        <w:t>tai</w:t>
      </w:r>
      <w:r>
        <w:rPr>
          <w:spacing w:val="1"/>
        </w:rPr>
        <w:t>n</w:t>
      </w:r>
      <w:r>
        <w:t>ed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n</w:t>
      </w:r>
      <w:r>
        <w:t>ecessary facili</w:t>
      </w:r>
      <w:r>
        <w:rPr>
          <w:spacing w:val="1"/>
        </w:rPr>
        <w:t>t</w:t>
      </w:r>
      <w:r>
        <w:t>ies to</w:t>
      </w:r>
      <w:r>
        <w:rPr>
          <w:spacing w:val="2"/>
        </w:rPr>
        <w:t xml:space="preserve"> </w:t>
      </w:r>
      <w:r>
        <w:t>meet act</w:t>
      </w:r>
      <w:r>
        <w:rPr>
          <w:spacing w:val="1"/>
        </w:rPr>
        <w:t>u</w:t>
      </w:r>
      <w:r>
        <w:t>al a</w:t>
      </w:r>
      <w:r>
        <w:rPr>
          <w:spacing w:val="2"/>
        </w:rPr>
        <w:t>n</w:t>
      </w:r>
      <w:r>
        <w:t>d f</w:t>
      </w:r>
      <w:r>
        <w:rPr>
          <w:spacing w:val="1"/>
        </w:rPr>
        <w:t>u</w:t>
      </w:r>
      <w:r>
        <w:rPr>
          <w:spacing w:val="-2"/>
        </w:rPr>
        <w:t>t</w:t>
      </w:r>
      <w:r>
        <w:rPr>
          <w:spacing w:val="1"/>
        </w:rPr>
        <w:t>u</w:t>
      </w:r>
      <w:r>
        <w:t>re</w:t>
      </w:r>
      <w:r>
        <w:rPr>
          <w:spacing w:val="1"/>
        </w:rPr>
        <w:t xml:space="preserve"> </w:t>
      </w:r>
      <w:r>
        <w:t>b</w:t>
      </w:r>
      <w:r>
        <w:rPr>
          <w:spacing w:val="1"/>
        </w:rPr>
        <w:t>u</w:t>
      </w:r>
      <w:r>
        <w:t>si</w:t>
      </w:r>
      <w:r>
        <w:rPr>
          <w:spacing w:val="1"/>
        </w:rPr>
        <w:t>n</w:t>
      </w:r>
      <w:r>
        <w:t>ess</w:t>
      </w:r>
      <w:r>
        <w:rPr>
          <w:spacing w:val="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2"/>
        </w:rPr>
        <w:t>m</w:t>
      </w:r>
      <w:r>
        <w:t>a</w:t>
      </w:r>
      <w:r>
        <w:rPr>
          <w:spacing w:val="1"/>
        </w:rPr>
        <w:t>nd</w:t>
      </w:r>
      <w:r>
        <w:t>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areas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"/>
        </w:rPr>
        <w:t xml:space="preserve"> </w:t>
      </w:r>
      <w:r>
        <w:t>b</w:t>
      </w:r>
      <w:r>
        <w:rPr>
          <w:spacing w:val="1"/>
        </w:rPr>
        <w:t>u</w:t>
      </w:r>
      <w:r>
        <w:t>il</w:t>
      </w:r>
      <w:r>
        <w:rPr>
          <w:spacing w:val="1"/>
        </w:rPr>
        <w:t>d</w:t>
      </w:r>
      <w:r>
        <w:t>ing,</w:t>
      </w:r>
      <w:r>
        <w:rPr>
          <w:spacing w:val="2"/>
        </w:rPr>
        <w:t xml:space="preserve"> </w:t>
      </w:r>
      <w:r>
        <w:rPr>
          <w:spacing w:val="1"/>
        </w:rPr>
        <w:t>u</w:t>
      </w:r>
      <w:r>
        <w:t>tilities,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>n</w:t>
      </w:r>
      <w:r>
        <w:t>d Safety</w:t>
      </w:r>
      <w:r>
        <w:rPr>
          <w:spacing w:val="2"/>
        </w:rPr>
        <w:t xml:space="preserve"> </w:t>
      </w:r>
      <w:r>
        <w:t>&amp;</w:t>
      </w:r>
      <w:r>
        <w:rPr>
          <w:spacing w:val="2"/>
        </w:rPr>
        <w:t xml:space="preserve"> </w:t>
      </w:r>
      <w:r>
        <w:t>Sec</w:t>
      </w:r>
      <w:r>
        <w:rPr>
          <w:spacing w:val="1"/>
        </w:rPr>
        <w:t>u</w:t>
      </w:r>
      <w:r>
        <w:t>rity,</w:t>
      </w:r>
      <w:r>
        <w:rPr>
          <w:spacing w:val="2"/>
        </w:rPr>
        <w:t xml:space="preserve"> </w:t>
      </w:r>
      <w:r>
        <w:t>with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>o</w:t>
      </w:r>
      <w:r>
        <w:t>r</w:t>
      </w:r>
      <w:r>
        <w:rPr>
          <w:spacing w:val="1"/>
        </w:rPr>
        <w:t>k</w:t>
      </w:r>
      <w:r>
        <w:t>f</w:t>
      </w:r>
      <w:r>
        <w:rPr>
          <w:spacing w:val="1"/>
        </w:rPr>
        <w:t>o</w:t>
      </w:r>
      <w:r>
        <w:t>rce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96</w:t>
      </w:r>
      <w:r>
        <w:rPr>
          <w:spacing w:val="3"/>
        </w:rPr>
        <w:t xml:space="preserve"> </w:t>
      </w:r>
      <w:r>
        <w:t>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ees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2"/>
        </w:rPr>
        <w:t xml:space="preserve"> </w:t>
      </w:r>
      <w:r>
        <w:t xml:space="preserve">a </w:t>
      </w:r>
      <w:r>
        <w:rPr>
          <w:spacing w:val="1"/>
        </w:rPr>
        <w:t>b</w:t>
      </w:r>
      <w:r>
        <w:t>ud</w:t>
      </w:r>
      <w:r>
        <w:rPr>
          <w:spacing w:val="1"/>
        </w:rPr>
        <w:t>g</w:t>
      </w:r>
      <w:r>
        <w:t>et of $</w:t>
      </w:r>
      <w:r>
        <w:rPr>
          <w:spacing w:val="1"/>
        </w:rPr>
        <w:t>9</w:t>
      </w:r>
      <w:r>
        <w:t>M.</w:t>
      </w:r>
    </w:p>
    <w:p w14:paraId="5E0B04E6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67C7CC23" w14:textId="77777777" w:rsidR="008D6B74" w:rsidRDefault="00951FFB">
      <w:pPr>
        <w:tabs>
          <w:tab w:val="left" w:pos="2140"/>
        </w:tabs>
        <w:ind w:left="2160" w:right="1259" w:hanging="360"/>
        <w:jc w:val="both"/>
      </w:pPr>
      <w:r>
        <w:rPr>
          <w:rFonts w:ascii="Verdana" w:eastAsia="Verdana" w:hAnsi="Verdana" w:cs="Verdana"/>
        </w:rPr>
        <w:t>•</w:t>
      </w:r>
      <w:r>
        <w:rPr>
          <w:rFonts w:ascii="Verdana" w:eastAsia="Verdana" w:hAnsi="Verdana" w:cs="Verdana"/>
        </w:rPr>
        <w:tab/>
      </w:r>
      <w:r>
        <w:rPr>
          <w:b/>
        </w:rPr>
        <w:t>Successful</w:t>
      </w:r>
      <w:r>
        <w:rPr>
          <w:b/>
          <w:spacing w:val="8"/>
        </w:rPr>
        <w:t xml:space="preserve"> </w:t>
      </w:r>
      <w:r>
        <w:rPr>
          <w:b/>
        </w:rPr>
        <w:t>n</w:t>
      </w:r>
      <w:r>
        <w:rPr>
          <w:b/>
          <w:spacing w:val="-1"/>
        </w:rPr>
        <w:t>e</w:t>
      </w:r>
      <w:r>
        <w:rPr>
          <w:b/>
        </w:rPr>
        <w:t>gotiatio</w:t>
      </w:r>
      <w:r>
        <w:rPr>
          <w:b/>
          <w:spacing w:val="-1"/>
        </w:rPr>
        <w:t>n</w:t>
      </w:r>
      <w:r>
        <w:rPr>
          <w:b/>
        </w:rPr>
        <w:t>s</w:t>
      </w:r>
      <w:r>
        <w:rPr>
          <w:b/>
          <w:spacing w:val="8"/>
        </w:rPr>
        <w:t xml:space="preserve"> </w:t>
      </w:r>
      <w:r>
        <w:rPr>
          <w:b/>
        </w:rPr>
        <w:t>with</w:t>
      </w:r>
      <w:r>
        <w:rPr>
          <w:b/>
          <w:spacing w:val="8"/>
        </w:rPr>
        <w:t xml:space="preserve"> </w:t>
      </w:r>
      <w:r>
        <w:rPr>
          <w:b/>
        </w:rPr>
        <w:t>Pue</w:t>
      </w:r>
      <w:r>
        <w:rPr>
          <w:b/>
          <w:spacing w:val="-1"/>
        </w:rPr>
        <w:t>r</w:t>
      </w:r>
      <w:r>
        <w:rPr>
          <w:b/>
        </w:rPr>
        <w:t>to</w:t>
      </w:r>
      <w:r>
        <w:rPr>
          <w:b/>
          <w:spacing w:val="6"/>
        </w:rPr>
        <w:t xml:space="preserve"> </w:t>
      </w:r>
      <w:r>
        <w:rPr>
          <w:b/>
        </w:rPr>
        <w:t>Rico</w:t>
      </w:r>
      <w:r>
        <w:rPr>
          <w:b/>
          <w:spacing w:val="8"/>
        </w:rPr>
        <w:t xml:space="preserve"> </w:t>
      </w:r>
      <w:r>
        <w:rPr>
          <w:b/>
        </w:rPr>
        <w:t>A</w:t>
      </w:r>
      <w:r>
        <w:rPr>
          <w:b/>
          <w:spacing w:val="-1"/>
        </w:rPr>
        <w:t>q</w:t>
      </w:r>
      <w:r>
        <w:rPr>
          <w:b/>
        </w:rPr>
        <w:t>uedu</w:t>
      </w:r>
      <w:r>
        <w:rPr>
          <w:b/>
          <w:spacing w:val="-2"/>
        </w:rPr>
        <w:t>c</w:t>
      </w:r>
      <w:r>
        <w:rPr>
          <w:b/>
        </w:rPr>
        <w:t>t</w:t>
      </w:r>
      <w:r>
        <w:rPr>
          <w:b/>
          <w:spacing w:val="7"/>
        </w:rPr>
        <w:t xml:space="preserve"> </w:t>
      </w:r>
      <w:r>
        <w:rPr>
          <w:b/>
        </w:rPr>
        <w:t>a</w:t>
      </w:r>
      <w:r>
        <w:rPr>
          <w:b/>
          <w:spacing w:val="-1"/>
        </w:rPr>
        <w:t>n</w:t>
      </w:r>
      <w:r>
        <w:rPr>
          <w:b/>
        </w:rPr>
        <w:t>d</w:t>
      </w:r>
      <w:r>
        <w:rPr>
          <w:b/>
          <w:spacing w:val="8"/>
        </w:rPr>
        <w:t xml:space="preserve"> </w:t>
      </w:r>
      <w:r>
        <w:rPr>
          <w:b/>
        </w:rPr>
        <w:t>Se</w:t>
      </w:r>
      <w:r>
        <w:rPr>
          <w:b/>
          <w:spacing w:val="-1"/>
        </w:rPr>
        <w:t>w</w:t>
      </w:r>
      <w:r>
        <w:rPr>
          <w:b/>
        </w:rPr>
        <w:t>er</w:t>
      </w:r>
      <w:r>
        <w:rPr>
          <w:b/>
          <w:spacing w:val="7"/>
        </w:rPr>
        <w:t xml:space="preserve"> </w:t>
      </w:r>
      <w:r>
        <w:rPr>
          <w:b/>
        </w:rPr>
        <w:t>A</w:t>
      </w:r>
      <w:r>
        <w:rPr>
          <w:b/>
          <w:spacing w:val="-1"/>
        </w:rPr>
        <w:t>u</w:t>
      </w:r>
      <w:r>
        <w:rPr>
          <w:b/>
        </w:rPr>
        <w:t>t</w:t>
      </w:r>
      <w:r>
        <w:rPr>
          <w:b/>
          <w:spacing w:val="-1"/>
        </w:rPr>
        <w:t>h</w:t>
      </w:r>
      <w:r>
        <w:rPr>
          <w:b/>
        </w:rPr>
        <w:t>ori</w:t>
      </w:r>
      <w:r>
        <w:rPr>
          <w:b/>
          <w:spacing w:val="-1"/>
        </w:rPr>
        <w:t>t</w:t>
      </w:r>
      <w:r>
        <w:rPr>
          <w:b/>
        </w:rPr>
        <w:t>y</w:t>
      </w:r>
      <w:r>
        <w:rPr>
          <w:b/>
          <w:spacing w:val="7"/>
        </w:rPr>
        <w:t xml:space="preserve"> </w:t>
      </w:r>
      <w:r>
        <w:rPr>
          <w:b/>
        </w:rPr>
        <w:t>(P</w:t>
      </w:r>
      <w:r>
        <w:rPr>
          <w:b/>
          <w:spacing w:val="-1"/>
        </w:rPr>
        <w:t>R</w:t>
      </w:r>
      <w:r>
        <w:rPr>
          <w:b/>
          <w:spacing w:val="1"/>
        </w:rPr>
        <w:t>A</w:t>
      </w:r>
      <w:r>
        <w:rPr>
          <w:b/>
          <w:spacing w:val="-1"/>
        </w:rPr>
        <w:t>SA</w:t>
      </w:r>
      <w:r>
        <w:rPr>
          <w:b/>
        </w:rPr>
        <w:t>)</w:t>
      </w:r>
      <w:r>
        <w:rPr>
          <w:b/>
          <w:spacing w:val="8"/>
        </w:rPr>
        <w:t xml:space="preserve"> </w:t>
      </w:r>
      <w:r>
        <w:rPr>
          <w:b/>
        </w:rPr>
        <w:t>in</w:t>
      </w:r>
      <w:r>
        <w:rPr>
          <w:b/>
          <w:spacing w:val="7"/>
        </w:rPr>
        <w:t xml:space="preserve"> </w:t>
      </w:r>
      <w:r>
        <w:rPr>
          <w:b/>
        </w:rPr>
        <w:t>the</w:t>
      </w:r>
      <w:r>
        <w:rPr>
          <w:b/>
          <w:spacing w:val="6"/>
        </w:rPr>
        <w:t xml:space="preserve"> </w:t>
      </w:r>
      <w:r>
        <w:rPr>
          <w:b/>
        </w:rPr>
        <w:t>d</w:t>
      </w:r>
      <w:r>
        <w:rPr>
          <w:b/>
          <w:spacing w:val="-1"/>
        </w:rPr>
        <w:t>e</w:t>
      </w:r>
      <w:r>
        <w:rPr>
          <w:b/>
        </w:rPr>
        <w:t>vel</w:t>
      </w:r>
      <w:r>
        <w:rPr>
          <w:b/>
          <w:spacing w:val="-1"/>
        </w:rPr>
        <w:t>o</w:t>
      </w:r>
      <w:r>
        <w:rPr>
          <w:b/>
        </w:rPr>
        <w:t xml:space="preserve">pment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1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x</w:t>
      </w:r>
      <w:r>
        <w:rPr>
          <w:b/>
        </w:rPr>
        <w:t>ecut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mpliance</w:t>
      </w:r>
      <w:r>
        <w:rPr>
          <w:b/>
          <w:spacing w:val="1"/>
        </w:rPr>
        <w:t xml:space="preserve"> </w:t>
      </w:r>
      <w:r>
        <w:rPr>
          <w:b/>
        </w:rPr>
        <w:t>pl</w:t>
      </w:r>
      <w:r>
        <w:rPr>
          <w:b/>
          <w:spacing w:val="1"/>
        </w:rPr>
        <w:t>a</w:t>
      </w:r>
      <w:r>
        <w:rPr>
          <w:b/>
        </w:rPr>
        <w:t>n f</w:t>
      </w:r>
      <w:r>
        <w:rPr>
          <w:b/>
          <w:spacing w:val="1"/>
        </w:rPr>
        <w:t>o</w:t>
      </w:r>
      <w:r>
        <w:rPr>
          <w:b/>
        </w:rPr>
        <w:t>r t</w:t>
      </w:r>
      <w:r>
        <w:rPr>
          <w:b/>
          <w:spacing w:val="-2"/>
        </w:rPr>
        <w:t>w</w:t>
      </w:r>
      <w:r>
        <w:rPr>
          <w:b/>
        </w:rPr>
        <w:t>o</w:t>
      </w:r>
      <w:r>
        <w:rPr>
          <w:b/>
          <w:spacing w:val="2"/>
        </w:rPr>
        <w:t xml:space="preserve"> </w:t>
      </w:r>
      <w:r>
        <w:rPr>
          <w:b/>
        </w:rPr>
        <w:t>W</w:t>
      </w:r>
      <w:r>
        <w:rPr>
          <w:b/>
          <w:spacing w:val="1"/>
        </w:rPr>
        <w:t>a</w:t>
      </w:r>
      <w:r>
        <w:rPr>
          <w:b/>
        </w:rPr>
        <w:t>ste</w:t>
      </w:r>
      <w:r>
        <w:rPr>
          <w:b/>
          <w:spacing w:val="2"/>
        </w:rPr>
        <w:t xml:space="preserve"> </w:t>
      </w:r>
      <w:r>
        <w:rPr>
          <w:b/>
        </w:rPr>
        <w:t>Treatment</w:t>
      </w:r>
      <w:r>
        <w:rPr>
          <w:b/>
          <w:spacing w:val="1"/>
        </w:rPr>
        <w:t xml:space="preserve"> </w:t>
      </w:r>
      <w:r>
        <w:rPr>
          <w:b/>
        </w:rPr>
        <w:t>Operati</w:t>
      </w:r>
      <w:r>
        <w:rPr>
          <w:b/>
          <w:spacing w:val="1"/>
        </w:rPr>
        <w:t>o</w:t>
      </w:r>
      <w:r>
        <w:rPr>
          <w:b/>
        </w:rPr>
        <w:t>ns:</w:t>
      </w:r>
      <w:r>
        <w:rPr>
          <w:b/>
          <w:spacing w:val="1"/>
        </w:rPr>
        <w:t xml:space="preserve"> </w:t>
      </w:r>
      <w:r>
        <w:rPr>
          <w:b/>
        </w:rPr>
        <w:t>S</w:t>
      </w:r>
      <w:r>
        <w:rPr>
          <w:b/>
          <w:spacing w:val="1"/>
        </w:rPr>
        <w:t>a</w:t>
      </w:r>
      <w:r>
        <w:rPr>
          <w:b/>
        </w:rPr>
        <w:t>n Germ</w:t>
      </w:r>
      <w:r>
        <w:rPr>
          <w:b/>
          <w:spacing w:val="1"/>
        </w:rPr>
        <w:t>á</w:t>
      </w:r>
      <w:r>
        <w:rPr>
          <w:b/>
        </w:rPr>
        <w:t>n and A</w:t>
      </w:r>
      <w:r>
        <w:rPr>
          <w:b/>
          <w:spacing w:val="1"/>
        </w:rPr>
        <w:t>g</w:t>
      </w:r>
      <w:r>
        <w:rPr>
          <w:b/>
        </w:rPr>
        <w:t>u</w:t>
      </w:r>
      <w:r>
        <w:rPr>
          <w:b/>
          <w:spacing w:val="1"/>
        </w:rPr>
        <w:t>a</w:t>
      </w:r>
      <w:r>
        <w:rPr>
          <w:b/>
        </w:rPr>
        <w:t>dill</w:t>
      </w:r>
      <w:r>
        <w:rPr>
          <w:b/>
          <w:spacing w:val="1"/>
        </w:rPr>
        <w:t>a</w:t>
      </w:r>
      <w:r>
        <w:rPr>
          <w:b/>
        </w:rPr>
        <w:t>. S</w:t>
      </w:r>
      <w:r>
        <w:rPr>
          <w:b/>
          <w:spacing w:val="1"/>
        </w:rPr>
        <w:t>a</w:t>
      </w:r>
      <w:r>
        <w:rPr>
          <w:b/>
        </w:rPr>
        <w:t>n Germ</w:t>
      </w:r>
      <w:r>
        <w:rPr>
          <w:b/>
          <w:spacing w:val="1"/>
        </w:rPr>
        <w:t>á</w:t>
      </w:r>
      <w:r>
        <w:rPr>
          <w:b/>
        </w:rPr>
        <w:t>n Bi</w:t>
      </w:r>
      <w:r>
        <w:rPr>
          <w:b/>
          <w:spacing w:val="1"/>
        </w:rPr>
        <w:t>o</w:t>
      </w:r>
      <w:r>
        <w:rPr>
          <w:b/>
        </w:rPr>
        <w:t>chemic</w:t>
      </w:r>
      <w:r>
        <w:rPr>
          <w:b/>
          <w:spacing w:val="1"/>
        </w:rPr>
        <w:t>a</w:t>
      </w:r>
      <w:r>
        <w:rPr>
          <w:b/>
        </w:rPr>
        <w:t>l and</w:t>
      </w:r>
      <w:r>
        <w:rPr>
          <w:b/>
          <w:spacing w:val="1"/>
        </w:rPr>
        <w:t xml:space="preserve"> </w:t>
      </w:r>
      <w:r>
        <w:rPr>
          <w:b/>
        </w:rPr>
        <w:t>A</w:t>
      </w:r>
      <w:r>
        <w:rPr>
          <w:b/>
          <w:spacing w:val="1"/>
        </w:rPr>
        <w:t>g</w:t>
      </w:r>
      <w:r>
        <w:rPr>
          <w:b/>
        </w:rPr>
        <w:t>u</w:t>
      </w:r>
      <w:r>
        <w:rPr>
          <w:b/>
          <w:spacing w:val="1"/>
        </w:rPr>
        <w:t>a</w:t>
      </w:r>
      <w:r>
        <w:rPr>
          <w:b/>
        </w:rPr>
        <w:t>dilla</w:t>
      </w:r>
      <w:r>
        <w:rPr>
          <w:b/>
          <w:spacing w:val="1"/>
        </w:rPr>
        <w:t xml:space="preserve"> </w:t>
      </w:r>
      <w:r>
        <w:rPr>
          <w:b/>
        </w:rPr>
        <w:t>Bi</w:t>
      </w:r>
      <w:r>
        <w:rPr>
          <w:b/>
          <w:spacing w:val="1"/>
        </w:rPr>
        <w:t>o</w:t>
      </w:r>
      <w:r>
        <w:rPr>
          <w:b/>
          <w:spacing w:val="-1"/>
        </w:rPr>
        <w:t>l</w:t>
      </w:r>
      <w:r>
        <w:rPr>
          <w:b/>
          <w:spacing w:val="1"/>
        </w:rPr>
        <w:t>og</w:t>
      </w:r>
      <w:r>
        <w:rPr>
          <w:b/>
          <w:spacing w:val="-1"/>
        </w:rPr>
        <w:t>i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1"/>
        </w:rPr>
        <w:t xml:space="preserve"> </w:t>
      </w:r>
      <w:r>
        <w:rPr>
          <w:b/>
        </w:rPr>
        <w:t>Waste</w:t>
      </w:r>
      <w:r>
        <w:rPr>
          <w:b/>
          <w:spacing w:val="1"/>
        </w:rPr>
        <w:t xml:space="preserve"> </w:t>
      </w:r>
      <w:r>
        <w:rPr>
          <w:b/>
        </w:rPr>
        <w:t>Treatment</w:t>
      </w:r>
      <w:r>
        <w:rPr>
          <w:b/>
          <w:spacing w:val="1"/>
        </w:rPr>
        <w:t xml:space="preserve"> </w:t>
      </w:r>
      <w:r>
        <w:rPr>
          <w:b/>
        </w:rPr>
        <w:t>pl</w:t>
      </w:r>
      <w:r>
        <w:rPr>
          <w:b/>
          <w:spacing w:val="1"/>
        </w:rPr>
        <w:t>a</w:t>
      </w:r>
      <w:r>
        <w:rPr>
          <w:b/>
          <w:spacing w:val="-1"/>
        </w:rPr>
        <w:t>n</w:t>
      </w:r>
      <w:r>
        <w:rPr>
          <w:b/>
        </w:rPr>
        <w:t>ts</w:t>
      </w:r>
      <w:r>
        <w:rPr>
          <w:b/>
          <w:spacing w:val="1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av</w:t>
      </w:r>
      <w:r>
        <w:rPr>
          <w:b/>
        </w:rPr>
        <w:t>e been</w:t>
      </w:r>
      <w:r>
        <w:rPr>
          <w:b/>
          <w:spacing w:val="1"/>
        </w:rPr>
        <w:t xml:space="preserve"> </w:t>
      </w:r>
      <w:r>
        <w:rPr>
          <w:b/>
        </w:rPr>
        <w:t>in</w:t>
      </w:r>
      <w:r>
        <w:rPr>
          <w:b/>
          <w:spacing w:val="1"/>
        </w:rPr>
        <w:t xml:space="preserve"> </w:t>
      </w:r>
      <w:r>
        <w:rPr>
          <w:b/>
        </w:rPr>
        <w:t>comp</w:t>
      </w:r>
      <w:r>
        <w:rPr>
          <w:b/>
          <w:spacing w:val="-2"/>
        </w:rPr>
        <w:t>l</w:t>
      </w:r>
      <w:r>
        <w:rPr>
          <w:b/>
          <w:spacing w:val="-1"/>
        </w:rPr>
        <w:t>i</w:t>
      </w:r>
      <w:r>
        <w:rPr>
          <w:b/>
          <w:spacing w:val="1"/>
        </w:rPr>
        <w:t>a</w:t>
      </w:r>
      <w:r>
        <w:rPr>
          <w:b/>
        </w:rPr>
        <w:t>nce f</w:t>
      </w:r>
      <w:r>
        <w:rPr>
          <w:b/>
          <w:spacing w:val="1"/>
        </w:rPr>
        <w:t>o</w:t>
      </w:r>
      <w:r>
        <w:rPr>
          <w:b/>
        </w:rPr>
        <w:t>r the l</w:t>
      </w:r>
      <w:r>
        <w:rPr>
          <w:b/>
          <w:spacing w:val="1"/>
        </w:rPr>
        <w:t>a</w:t>
      </w:r>
      <w:r>
        <w:rPr>
          <w:b/>
        </w:rPr>
        <w:t>st</w:t>
      </w:r>
      <w:r>
        <w:rPr>
          <w:b/>
          <w:spacing w:val="-1"/>
        </w:rPr>
        <w:t xml:space="preserve"> </w:t>
      </w:r>
      <w:r>
        <w:rPr>
          <w:b/>
        </w:rPr>
        <w:t xml:space="preserve">two </w:t>
      </w:r>
      <w:r>
        <w:rPr>
          <w:b/>
          <w:spacing w:val="1"/>
        </w:rPr>
        <w:t>y</w:t>
      </w:r>
      <w:r>
        <w:rPr>
          <w:b/>
        </w:rPr>
        <w:t>e</w:t>
      </w:r>
      <w:r>
        <w:rPr>
          <w:b/>
          <w:spacing w:val="1"/>
        </w:rPr>
        <w:t>a</w:t>
      </w:r>
      <w:r>
        <w:rPr>
          <w:b/>
          <w:spacing w:val="-1"/>
        </w:rPr>
        <w:t>r</w:t>
      </w:r>
      <w:r>
        <w:rPr>
          <w:b/>
        </w:rPr>
        <w:t>s with</w:t>
      </w:r>
      <w:r>
        <w:rPr>
          <w:b/>
          <w:spacing w:val="-1"/>
        </w:rPr>
        <w:t xml:space="preserve"> </w:t>
      </w:r>
      <w:r>
        <w:rPr>
          <w:b/>
        </w:rPr>
        <w:t>all l</w:t>
      </w:r>
      <w:r>
        <w:rPr>
          <w:b/>
          <w:spacing w:val="1"/>
        </w:rPr>
        <w:t>o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l and</w:t>
      </w:r>
      <w:r>
        <w:rPr>
          <w:b/>
          <w:spacing w:val="-1"/>
        </w:rPr>
        <w:t xml:space="preserve"> </w:t>
      </w:r>
      <w:r>
        <w:rPr>
          <w:b/>
        </w:rPr>
        <w:t>feder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1"/>
        </w:rPr>
        <w:t xml:space="preserve"> </w:t>
      </w:r>
      <w:r>
        <w:rPr>
          <w:b/>
          <w:spacing w:val="1"/>
        </w:rPr>
        <w:t>ag</w:t>
      </w:r>
      <w:r>
        <w:rPr>
          <w:b/>
          <w:spacing w:val="-1"/>
        </w:rPr>
        <w:t>e</w:t>
      </w:r>
      <w:r>
        <w:rPr>
          <w:b/>
        </w:rPr>
        <w:t>ncies.</w:t>
      </w:r>
    </w:p>
    <w:p w14:paraId="76EF39B9" w14:textId="77777777" w:rsidR="008D6B74" w:rsidRDefault="008D6B74">
      <w:pPr>
        <w:spacing w:before="10" w:line="220" w:lineRule="exact"/>
        <w:rPr>
          <w:sz w:val="22"/>
          <w:szCs w:val="22"/>
        </w:rPr>
      </w:pPr>
    </w:p>
    <w:p w14:paraId="52865455" w14:textId="77777777" w:rsidR="008D6B74" w:rsidRDefault="00951FFB">
      <w:pPr>
        <w:tabs>
          <w:tab w:val="left" w:pos="2140"/>
        </w:tabs>
        <w:ind w:left="2160" w:right="1262" w:hanging="360"/>
        <w:jc w:val="both"/>
      </w:pPr>
      <w:r>
        <w:rPr>
          <w:rFonts w:ascii="Verdana" w:eastAsia="Verdana" w:hAnsi="Verdana" w:cs="Verdana"/>
        </w:rPr>
        <w:t>•</w:t>
      </w:r>
      <w:r>
        <w:rPr>
          <w:rFonts w:ascii="Verdana" w:eastAsia="Verdana" w:hAnsi="Verdana" w:cs="Verdana"/>
        </w:rPr>
        <w:tab/>
      </w:r>
      <w:r>
        <w:rPr>
          <w:b/>
        </w:rPr>
        <w:t xml:space="preserve">Designed </w:t>
      </w:r>
      <w:r>
        <w:rPr>
          <w:b/>
          <w:spacing w:val="19"/>
        </w:rPr>
        <w:t xml:space="preserve"> </w:t>
      </w:r>
      <w:r>
        <w:rPr>
          <w:b/>
        </w:rPr>
        <w:t xml:space="preserve">and </w:t>
      </w:r>
      <w:r>
        <w:rPr>
          <w:b/>
          <w:spacing w:val="19"/>
        </w:rPr>
        <w:t xml:space="preserve"> </w:t>
      </w:r>
      <w:r>
        <w:rPr>
          <w:b/>
        </w:rPr>
        <w:t>implement</w:t>
      </w:r>
      <w:r>
        <w:rPr>
          <w:b/>
          <w:spacing w:val="-1"/>
        </w:rPr>
        <w:t>e</w:t>
      </w:r>
      <w:r>
        <w:rPr>
          <w:b/>
        </w:rPr>
        <w:t xml:space="preserve">d </w:t>
      </w:r>
      <w:r>
        <w:rPr>
          <w:b/>
          <w:spacing w:val="19"/>
        </w:rPr>
        <w:t xml:space="preserve"> </w:t>
      </w:r>
      <w:r>
        <w:rPr>
          <w:b/>
        </w:rPr>
        <w:t xml:space="preserve">"At </w:t>
      </w:r>
      <w:r>
        <w:rPr>
          <w:b/>
          <w:spacing w:val="19"/>
        </w:rPr>
        <w:t xml:space="preserve"> </w:t>
      </w:r>
      <w:r>
        <w:rPr>
          <w:b/>
        </w:rPr>
        <w:t>S</w:t>
      </w:r>
      <w:r>
        <w:rPr>
          <w:b/>
          <w:spacing w:val="-1"/>
        </w:rPr>
        <w:t>o</w:t>
      </w:r>
      <w:r>
        <w:rPr>
          <w:b/>
        </w:rPr>
        <w:t>ur</w:t>
      </w:r>
      <w:r>
        <w:rPr>
          <w:b/>
          <w:spacing w:val="-1"/>
        </w:rPr>
        <w:t>c</w:t>
      </w:r>
      <w:r>
        <w:rPr>
          <w:b/>
        </w:rPr>
        <w:t xml:space="preserve">e </w:t>
      </w:r>
      <w:r>
        <w:rPr>
          <w:b/>
          <w:spacing w:val="19"/>
        </w:rPr>
        <w:t xml:space="preserve"> </w:t>
      </w:r>
      <w:r>
        <w:rPr>
          <w:b/>
        </w:rPr>
        <w:t>Redu</w:t>
      </w:r>
      <w:r>
        <w:rPr>
          <w:b/>
          <w:spacing w:val="-1"/>
        </w:rPr>
        <w:t>c</w:t>
      </w:r>
      <w:r>
        <w:rPr>
          <w:b/>
        </w:rPr>
        <w:t xml:space="preserve">tion" </w:t>
      </w:r>
      <w:r>
        <w:rPr>
          <w:b/>
          <w:spacing w:val="19"/>
        </w:rPr>
        <w:t xml:space="preserve"> </w:t>
      </w:r>
      <w:r>
        <w:rPr>
          <w:b/>
        </w:rPr>
        <w:t>prog</w:t>
      </w:r>
      <w:r>
        <w:rPr>
          <w:b/>
          <w:spacing w:val="-1"/>
        </w:rPr>
        <w:t>r</w:t>
      </w:r>
      <w:r>
        <w:rPr>
          <w:b/>
        </w:rPr>
        <w:t xml:space="preserve">ams </w:t>
      </w:r>
      <w:r>
        <w:rPr>
          <w:b/>
          <w:spacing w:val="19"/>
        </w:rPr>
        <w:t xml:space="preserve"> </w:t>
      </w:r>
      <w:r>
        <w:rPr>
          <w:b/>
        </w:rPr>
        <w:t>l</w:t>
      </w:r>
      <w:r>
        <w:rPr>
          <w:b/>
          <w:spacing w:val="-1"/>
        </w:rPr>
        <w:t>e</w:t>
      </w:r>
      <w:r>
        <w:rPr>
          <w:b/>
        </w:rPr>
        <w:t xml:space="preserve">ading </w:t>
      </w:r>
      <w:r>
        <w:rPr>
          <w:b/>
          <w:spacing w:val="19"/>
        </w:rPr>
        <w:t xml:space="preserve"> </w:t>
      </w:r>
      <w:r>
        <w:rPr>
          <w:b/>
        </w:rPr>
        <w:t xml:space="preserve">to </w:t>
      </w:r>
      <w:r>
        <w:rPr>
          <w:b/>
          <w:spacing w:val="19"/>
        </w:rPr>
        <w:t xml:space="preserve"> </w:t>
      </w:r>
      <w:r>
        <w:rPr>
          <w:b/>
          <w:spacing w:val="-1"/>
        </w:rPr>
        <w:t>z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 xml:space="preserve">o </w:t>
      </w:r>
      <w:r>
        <w:rPr>
          <w:b/>
          <w:spacing w:val="19"/>
        </w:rPr>
        <w:t xml:space="preserve"> </w:t>
      </w:r>
      <w:r>
        <w:rPr>
          <w:b/>
        </w:rPr>
        <w:t xml:space="preserve">discharge </w:t>
      </w:r>
      <w:r>
        <w:rPr>
          <w:b/>
          <w:spacing w:val="18"/>
        </w:rPr>
        <w:t xml:space="preserve"> </w:t>
      </w:r>
      <w:r>
        <w:rPr>
          <w:b/>
        </w:rPr>
        <w:t xml:space="preserve">to </w:t>
      </w:r>
      <w:r>
        <w:rPr>
          <w:b/>
          <w:spacing w:val="19"/>
        </w:rPr>
        <w:t xml:space="preserve"> </w:t>
      </w:r>
      <w:r>
        <w:rPr>
          <w:b/>
        </w:rPr>
        <w:t>the municip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1"/>
        </w:rPr>
        <w:t xml:space="preserve"> </w:t>
      </w:r>
      <w:r>
        <w:rPr>
          <w:b/>
        </w:rPr>
        <w:t>waste</w:t>
      </w:r>
      <w:r>
        <w:rPr>
          <w:b/>
          <w:spacing w:val="1"/>
        </w:rPr>
        <w:t xml:space="preserve"> </w:t>
      </w:r>
      <w:r>
        <w:rPr>
          <w:b/>
        </w:rPr>
        <w:t>treatment</w:t>
      </w:r>
      <w:r>
        <w:rPr>
          <w:b/>
          <w:spacing w:val="1"/>
        </w:rPr>
        <w:t xml:space="preserve"> </w:t>
      </w:r>
      <w:r>
        <w:rPr>
          <w:b/>
        </w:rPr>
        <w:t>f</w:t>
      </w:r>
      <w:r>
        <w:rPr>
          <w:b/>
          <w:spacing w:val="1"/>
        </w:rPr>
        <w:t>a</w:t>
      </w:r>
      <w:r>
        <w:rPr>
          <w:b/>
        </w:rPr>
        <w:t>cilities.</w:t>
      </w:r>
      <w:r>
        <w:rPr>
          <w:b/>
          <w:spacing w:val="1"/>
        </w:rPr>
        <w:t xml:space="preserve"> </w:t>
      </w:r>
      <w:r>
        <w:rPr>
          <w:b/>
        </w:rPr>
        <w:t>First</w:t>
      </w:r>
      <w:r>
        <w:rPr>
          <w:b/>
          <w:spacing w:val="1"/>
        </w:rPr>
        <w:t xml:space="preserve"> y</w:t>
      </w:r>
      <w:r>
        <w:rPr>
          <w:b/>
          <w:spacing w:val="-1"/>
        </w:rPr>
        <w:t>e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 xml:space="preserve"> </w:t>
      </w:r>
      <w:r>
        <w:rPr>
          <w:b/>
        </w:rPr>
        <w:t>s</w:t>
      </w:r>
      <w:r>
        <w:rPr>
          <w:b/>
          <w:spacing w:val="-2"/>
        </w:rPr>
        <w:t>a</w:t>
      </w:r>
      <w:r>
        <w:rPr>
          <w:b/>
          <w:spacing w:val="1"/>
        </w:rPr>
        <w:t>v</w:t>
      </w:r>
      <w:r>
        <w:rPr>
          <w:b/>
        </w:rPr>
        <w:t>in</w:t>
      </w:r>
      <w:r>
        <w:rPr>
          <w:b/>
          <w:spacing w:val="1"/>
        </w:rPr>
        <w:t>g</w:t>
      </w:r>
      <w:r>
        <w:rPr>
          <w:b/>
        </w:rPr>
        <w:t>s:</w:t>
      </w:r>
      <w:r>
        <w:rPr>
          <w:b/>
          <w:spacing w:val="1"/>
        </w:rPr>
        <w:t xml:space="preserve"> </w:t>
      </w:r>
      <w:r>
        <w:rPr>
          <w:b/>
        </w:rPr>
        <w:t>$</w:t>
      </w:r>
      <w:r>
        <w:rPr>
          <w:b/>
          <w:spacing w:val="1"/>
        </w:rPr>
        <w:t>1</w:t>
      </w:r>
      <w:r>
        <w:rPr>
          <w:b/>
        </w:rPr>
        <w:t>.8</w:t>
      </w:r>
      <w:r>
        <w:rPr>
          <w:b/>
          <w:spacing w:val="2"/>
        </w:rPr>
        <w:t xml:space="preserve"> </w:t>
      </w:r>
      <w:r>
        <w:rPr>
          <w:b/>
        </w:rPr>
        <w:t>milli</w:t>
      </w:r>
      <w:r>
        <w:rPr>
          <w:b/>
          <w:spacing w:val="1"/>
        </w:rPr>
        <w:t>o</w:t>
      </w:r>
      <w:r>
        <w:rPr>
          <w:b/>
        </w:rPr>
        <w:t xml:space="preserve">ns. </w:t>
      </w:r>
      <w:r>
        <w:rPr>
          <w:b/>
          <w:spacing w:val="1"/>
        </w:rPr>
        <w:t>R</w:t>
      </w:r>
      <w:r>
        <w:rPr>
          <w:b/>
        </w:rPr>
        <w:t>ecipient</w:t>
      </w:r>
      <w:r>
        <w:rPr>
          <w:b/>
          <w:spacing w:val="1"/>
        </w:rPr>
        <w:t xml:space="preserve"> o</w:t>
      </w:r>
      <w:r>
        <w:rPr>
          <w:b/>
        </w:rPr>
        <w:t>f</w:t>
      </w:r>
      <w:r>
        <w:rPr>
          <w:b/>
          <w:spacing w:val="2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1</w:t>
      </w:r>
      <w:r>
        <w:rPr>
          <w:b/>
        </w:rPr>
        <w:t>991</w:t>
      </w:r>
      <w:r>
        <w:rPr>
          <w:b/>
          <w:spacing w:val="1"/>
        </w:rPr>
        <w:t xml:space="preserve"> D</w:t>
      </w:r>
      <w:r>
        <w:rPr>
          <w:b/>
        </w:rPr>
        <w:t>i</w:t>
      </w:r>
      <w:r>
        <w:rPr>
          <w:b/>
          <w:spacing w:val="1"/>
        </w:rPr>
        <w:t>g</w:t>
      </w:r>
      <w:r>
        <w:rPr>
          <w:b/>
        </w:rPr>
        <w:t>it</w:t>
      </w:r>
      <w:r>
        <w:rPr>
          <w:b/>
          <w:spacing w:val="1"/>
        </w:rPr>
        <w:t>a</w:t>
      </w:r>
      <w:r>
        <w:rPr>
          <w:b/>
        </w:rPr>
        <w:t>l Internat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</w:rPr>
        <w:t>nal</w:t>
      </w:r>
      <w:r>
        <w:rPr>
          <w:b/>
          <w:spacing w:val="-1"/>
        </w:rPr>
        <w:t xml:space="preserve"> </w:t>
      </w:r>
      <w:r>
        <w:rPr>
          <w:b/>
        </w:rPr>
        <w:t>Environmental Excellence</w:t>
      </w:r>
      <w:r>
        <w:rPr>
          <w:b/>
          <w:spacing w:val="-1"/>
        </w:rPr>
        <w:t xml:space="preserve"> </w:t>
      </w:r>
      <w:r>
        <w:rPr>
          <w:b/>
        </w:rPr>
        <w:t>Award.</w:t>
      </w:r>
    </w:p>
    <w:p w14:paraId="065E30E7" w14:textId="77777777" w:rsidR="008D6B74" w:rsidRDefault="008D6B74">
      <w:pPr>
        <w:spacing w:line="200" w:lineRule="exact"/>
      </w:pPr>
    </w:p>
    <w:p w14:paraId="6686B03C" w14:textId="77777777" w:rsidR="008D6B74" w:rsidRDefault="008D6B74">
      <w:pPr>
        <w:spacing w:line="260" w:lineRule="exact"/>
        <w:rPr>
          <w:sz w:val="26"/>
          <w:szCs w:val="26"/>
        </w:rPr>
      </w:pPr>
    </w:p>
    <w:p w14:paraId="5823CEFA" w14:textId="77777777" w:rsidR="008D6B74" w:rsidRDefault="00951FFB">
      <w:pPr>
        <w:ind w:left="1440" w:right="3177"/>
        <w:jc w:val="both"/>
      </w:pP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-1"/>
        </w:rPr>
        <w:t>I</w:t>
      </w:r>
      <w:r>
        <w:rPr>
          <w:b/>
        </w:rPr>
        <w:t>N</w:t>
      </w:r>
      <w:r>
        <w:rPr>
          <w:b/>
          <w:spacing w:val="-1"/>
        </w:rPr>
        <w:t>TE</w:t>
      </w:r>
      <w:r>
        <w:rPr>
          <w:b/>
        </w:rPr>
        <w:t xml:space="preserve">D </w:t>
      </w:r>
      <w:r>
        <w:rPr>
          <w:b/>
          <w:spacing w:val="-1"/>
        </w:rPr>
        <w:t>WI</w:t>
      </w:r>
      <w:r>
        <w:rPr>
          <w:b/>
        </w:rPr>
        <w:t>RI</w:t>
      </w:r>
      <w:r>
        <w:rPr>
          <w:b/>
          <w:spacing w:val="-1"/>
        </w:rPr>
        <w:t>N</w:t>
      </w:r>
      <w:r>
        <w:rPr>
          <w:b/>
        </w:rPr>
        <w:t xml:space="preserve">G </w:t>
      </w:r>
      <w:r>
        <w:rPr>
          <w:b/>
          <w:spacing w:val="-1"/>
        </w:rPr>
        <w:t>BOAR</w:t>
      </w:r>
      <w:r>
        <w:rPr>
          <w:b/>
        </w:rPr>
        <w:t>D</w:t>
      </w:r>
      <w:r>
        <w:rPr>
          <w:b/>
          <w:spacing w:val="1"/>
        </w:rPr>
        <w:t xml:space="preserve"> </w:t>
      </w:r>
      <w:r>
        <w:rPr>
          <w:b/>
          <w:spacing w:val="-1"/>
        </w:rPr>
        <w:t>QU</w:t>
      </w:r>
      <w:r>
        <w:rPr>
          <w:b/>
        </w:rPr>
        <w:t>AL</w:t>
      </w:r>
      <w:r>
        <w:rPr>
          <w:b/>
          <w:spacing w:val="-1"/>
        </w:rPr>
        <w:t>IT</w:t>
      </w:r>
      <w:r>
        <w:rPr>
          <w:b/>
        </w:rPr>
        <w:t>Y M</w:t>
      </w:r>
      <w:r>
        <w:rPr>
          <w:b/>
          <w:spacing w:val="-1"/>
        </w:rPr>
        <w:t>AN</w:t>
      </w:r>
      <w:r>
        <w:rPr>
          <w:b/>
        </w:rPr>
        <w:t>A</w:t>
      </w:r>
      <w:r>
        <w:rPr>
          <w:b/>
          <w:spacing w:val="-1"/>
        </w:rPr>
        <w:t>GE</w:t>
      </w:r>
      <w:r>
        <w:rPr>
          <w:b/>
        </w:rPr>
        <w:t xml:space="preserve">R                                    </w:t>
      </w:r>
      <w:r>
        <w:rPr>
          <w:b/>
          <w:spacing w:val="18"/>
        </w:rPr>
        <w:t xml:space="preserve"> </w:t>
      </w:r>
      <w:r>
        <w:rPr>
          <w:b/>
          <w:spacing w:val="1"/>
        </w:rPr>
        <w:t>1</w:t>
      </w:r>
      <w:r>
        <w:rPr>
          <w:b/>
          <w:spacing w:val="-1"/>
        </w:rPr>
        <w:t>98</w:t>
      </w:r>
      <w:r>
        <w:rPr>
          <w:b/>
        </w:rPr>
        <w:t xml:space="preserve">7  </w:t>
      </w:r>
      <w:r>
        <w:rPr>
          <w:b/>
          <w:spacing w:val="-1"/>
        </w:rPr>
        <w:t>t</w:t>
      </w:r>
      <w:r>
        <w:rPr>
          <w:b/>
        </w:rPr>
        <w:t xml:space="preserve">o </w:t>
      </w:r>
      <w:r>
        <w:rPr>
          <w:b/>
          <w:spacing w:val="1"/>
        </w:rPr>
        <w:t>1</w:t>
      </w:r>
      <w:r>
        <w:rPr>
          <w:b/>
          <w:spacing w:val="-1"/>
        </w:rPr>
        <w:t>989</w:t>
      </w:r>
    </w:p>
    <w:p w14:paraId="70C83D36" w14:textId="77777777" w:rsidR="008D6B74" w:rsidRDefault="00951FFB">
      <w:pPr>
        <w:spacing w:line="220" w:lineRule="exact"/>
        <w:ind w:left="1440" w:right="1263"/>
      </w:pPr>
      <w:r>
        <w:t>De</w:t>
      </w:r>
      <w:r>
        <w:rPr>
          <w:spacing w:val="1"/>
        </w:rPr>
        <w:t>v</w:t>
      </w:r>
      <w:r>
        <w:t>e</w:t>
      </w:r>
      <w:r>
        <w:rPr>
          <w:spacing w:val="-2"/>
        </w:rPr>
        <w:t>l</w:t>
      </w:r>
      <w:r>
        <w:rPr>
          <w:spacing w:val="1"/>
        </w:rPr>
        <w:t>op</w:t>
      </w:r>
      <w:r>
        <w:rPr>
          <w:spacing w:val="-1"/>
        </w:rPr>
        <w:t>e</w:t>
      </w:r>
      <w:r>
        <w:t>d</w:t>
      </w:r>
      <w:r>
        <w:rPr>
          <w:spacing w:val="42"/>
        </w:rPr>
        <w:t xml:space="preserve"> </w:t>
      </w:r>
      <w:r>
        <w:t>and</w:t>
      </w:r>
      <w:r>
        <w:rPr>
          <w:spacing w:val="42"/>
        </w:rPr>
        <w:t xml:space="preserve"> </w:t>
      </w:r>
      <w:r>
        <w:t>ap</w:t>
      </w:r>
      <w:r>
        <w:rPr>
          <w:spacing w:val="1"/>
        </w:rPr>
        <w:t>p</w:t>
      </w:r>
      <w:r>
        <w:rPr>
          <w:spacing w:val="-1"/>
        </w:rPr>
        <w:t>r</w:t>
      </w:r>
      <w:r>
        <w:t>o</w:t>
      </w:r>
      <w:r>
        <w:rPr>
          <w:spacing w:val="1"/>
        </w:rPr>
        <w:t>v</w:t>
      </w:r>
      <w:r>
        <w:t>ed</w:t>
      </w:r>
      <w:r>
        <w:rPr>
          <w:spacing w:val="41"/>
        </w:rPr>
        <w:t xml:space="preserve"> </w:t>
      </w:r>
      <w:r>
        <w:t>quality</w:t>
      </w:r>
      <w:r>
        <w:rPr>
          <w:spacing w:val="41"/>
        </w:rPr>
        <w:t xml:space="preserve"> </w:t>
      </w:r>
      <w:r>
        <w:rPr>
          <w:spacing w:val="1"/>
        </w:rPr>
        <w:t>p</w:t>
      </w:r>
      <w:r>
        <w:t>la</w:t>
      </w:r>
      <w:r>
        <w:rPr>
          <w:spacing w:val="1"/>
        </w:rPr>
        <w:t>n</w:t>
      </w:r>
      <w:r>
        <w:t>s</w:t>
      </w:r>
      <w:r>
        <w:rPr>
          <w:spacing w:val="41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42"/>
        </w:rPr>
        <w:t xml:space="preserve"> </w:t>
      </w:r>
      <w:r>
        <w:rPr>
          <w:spacing w:val="-2"/>
        </w:rPr>
        <w:t>m</w:t>
      </w:r>
      <w:r>
        <w:t>eeti</w:t>
      </w:r>
      <w:r>
        <w:rPr>
          <w:spacing w:val="1"/>
        </w:rPr>
        <w:t>n</w:t>
      </w:r>
      <w:r>
        <w:t>g</w:t>
      </w:r>
      <w:r>
        <w:rPr>
          <w:spacing w:val="42"/>
        </w:rPr>
        <w:t xml:space="preserve"> </w:t>
      </w:r>
      <w:r>
        <w:rPr>
          <w:spacing w:val="1"/>
        </w:rPr>
        <w:t>bu</w:t>
      </w:r>
      <w:r>
        <w:t>s</w:t>
      </w:r>
      <w:r>
        <w:rPr>
          <w:spacing w:val="-2"/>
        </w:rPr>
        <w:t>i</w:t>
      </w:r>
      <w:r>
        <w:rPr>
          <w:spacing w:val="1"/>
        </w:rPr>
        <w:t>n</w:t>
      </w:r>
      <w:r>
        <w:t>ess</w:t>
      </w:r>
      <w:r>
        <w:rPr>
          <w:spacing w:val="40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b</w:t>
      </w:r>
      <w:r>
        <w:rPr>
          <w:spacing w:val="1"/>
        </w:rPr>
        <w:t>j</w:t>
      </w:r>
      <w:r>
        <w:t>ecti</w:t>
      </w:r>
      <w:r>
        <w:rPr>
          <w:spacing w:val="1"/>
        </w:rPr>
        <w:t>v</w:t>
      </w:r>
      <w:r>
        <w:t>es</w:t>
      </w:r>
      <w:r>
        <w:rPr>
          <w:spacing w:val="41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t>areas</w:t>
      </w:r>
      <w:r>
        <w:rPr>
          <w:spacing w:val="4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40"/>
        </w:rPr>
        <w:t xml:space="preserve"> </w:t>
      </w:r>
      <w:r>
        <w:t>c</w:t>
      </w:r>
      <w:r>
        <w:rPr>
          <w:spacing w:val="1"/>
        </w:rPr>
        <w:t>u</w:t>
      </w:r>
      <w:r>
        <w:t>st</w:t>
      </w:r>
      <w:r>
        <w:rPr>
          <w:spacing w:val="1"/>
        </w:rPr>
        <w:t>o</w:t>
      </w:r>
      <w:r>
        <w:rPr>
          <w:spacing w:val="-2"/>
        </w:rPr>
        <w:t>m</w:t>
      </w:r>
      <w:r>
        <w:t>er</w:t>
      </w:r>
      <w:r>
        <w:rPr>
          <w:spacing w:val="41"/>
        </w:rPr>
        <w:t xml:space="preserve"> </w:t>
      </w:r>
      <w:r>
        <w:t>satisfacti</w:t>
      </w:r>
      <w:r>
        <w:rPr>
          <w:spacing w:val="1"/>
        </w:rPr>
        <w:t>o</w:t>
      </w:r>
      <w:r>
        <w:t>n,</w:t>
      </w:r>
      <w:r>
        <w:rPr>
          <w:spacing w:val="41"/>
        </w:rPr>
        <w:t xml:space="preserve"> </w:t>
      </w:r>
      <w:r>
        <w:t>q</w:t>
      </w:r>
      <w:r>
        <w:rPr>
          <w:spacing w:val="1"/>
        </w:rPr>
        <w:t>u</w:t>
      </w:r>
      <w:r>
        <w:t xml:space="preserve">ality 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1"/>
        </w:rPr>
        <w:t>p</w:t>
      </w:r>
      <w:r>
        <w:t>ro</w:t>
      </w:r>
      <w:r>
        <w:rPr>
          <w:spacing w:val="1"/>
        </w:rPr>
        <w:t>v</w:t>
      </w:r>
      <w:r>
        <w:t>e</w:t>
      </w:r>
      <w:r>
        <w:rPr>
          <w:spacing w:val="-2"/>
        </w:rPr>
        <w:t>m</w:t>
      </w:r>
      <w:r>
        <w:t>e</w:t>
      </w:r>
      <w:r>
        <w:rPr>
          <w:spacing w:val="1"/>
        </w:rPr>
        <w:t>n</w:t>
      </w:r>
      <w:r>
        <w:t>t a</w:t>
      </w:r>
      <w:r>
        <w:rPr>
          <w:spacing w:val="1"/>
        </w:rPr>
        <w:t>n</w:t>
      </w:r>
      <w:r>
        <w:t>d q</w:t>
      </w:r>
      <w:r>
        <w:rPr>
          <w:spacing w:val="1"/>
        </w:rPr>
        <w:t>u</w:t>
      </w:r>
      <w:r>
        <w:t xml:space="preserve">ality </w:t>
      </w:r>
      <w:r>
        <w:rPr>
          <w:spacing w:val="1"/>
        </w:rPr>
        <w:t>p</w:t>
      </w:r>
      <w:r>
        <w:t>reve</w:t>
      </w:r>
      <w:r>
        <w:rPr>
          <w:spacing w:val="1"/>
        </w:rPr>
        <w:t>n</w:t>
      </w:r>
      <w:r>
        <w:t>ti</w:t>
      </w:r>
      <w:r>
        <w:rPr>
          <w:spacing w:val="1"/>
        </w:rPr>
        <w:t>o</w:t>
      </w:r>
      <w:r>
        <w:t>n with a</w:t>
      </w:r>
      <w:r>
        <w:rPr>
          <w:spacing w:val="-1"/>
        </w:rPr>
        <w:t xml:space="preserve"> </w:t>
      </w:r>
      <w:r>
        <w:t xml:space="preserve">group </w:t>
      </w:r>
      <w:r>
        <w:rPr>
          <w:spacing w:val="1"/>
        </w:rPr>
        <w:t>o</w:t>
      </w:r>
      <w:r>
        <w:t>f 30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ees.</w:t>
      </w:r>
    </w:p>
    <w:p w14:paraId="4CE12C24" w14:textId="77777777" w:rsidR="008D6B74" w:rsidRDefault="008D6B74">
      <w:pPr>
        <w:spacing w:before="9" w:line="220" w:lineRule="exact"/>
        <w:rPr>
          <w:sz w:val="22"/>
          <w:szCs w:val="22"/>
        </w:rPr>
      </w:pPr>
    </w:p>
    <w:p w14:paraId="75672DBA" w14:textId="77777777" w:rsidR="008D6B74" w:rsidRDefault="00951FFB">
      <w:pPr>
        <w:ind w:left="1800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b/>
        </w:rPr>
        <w:t>Prep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1"/>
        </w:rPr>
        <w:t xml:space="preserve"> </w:t>
      </w:r>
      <w:r>
        <w:rPr>
          <w:b/>
          <w:spacing w:val="-1"/>
        </w:rPr>
        <w:t>Q</w:t>
      </w:r>
      <w:r>
        <w:rPr>
          <w:b/>
        </w:rPr>
        <w:t>u</w:t>
      </w:r>
      <w:r>
        <w:rPr>
          <w:b/>
          <w:spacing w:val="-1"/>
        </w:rPr>
        <w:t>ali</w:t>
      </w:r>
      <w:r>
        <w:rPr>
          <w:b/>
        </w:rPr>
        <w:t>ty Assu</w:t>
      </w:r>
      <w:r>
        <w:rPr>
          <w:b/>
          <w:spacing w:val="-1"/>
        </w:rPr>
        <w:t>r</w:t>
      </w:r>
      <w:r>
        <w:rPr>
          <w:b/>
          <w:spacing w:val="1"/>
        </w:rPr>
        <w:t>a</w:t>
      </w:r>
      <w:r>
        <w:rPr>
          <w:b/>
        </w:rPr>
        <w:t>nce</w:t>
      </w:r>
      <w:r>
        <w:rPr>
          <w:b/>
          <w:spacing w:val="-1"/>
        </w:rPr>
        <w:t xml:space="preserve"> </w:t>
      </w:r>
      <w:r>
        <w:rPr>
          <w:b/>
        </w:rPr>
        <w:t>Pl</w:t>
      </w:r>
      <w:r>
        <w:rPr>
          <w:b/>
          <w:spacing w:val="1"/>
        </w:rPr>
        <w:t>a</w:t>
      </w:r>
      <w:r>
        <w:rPr>
          <w:b/>
        </w:rPr>
        <w:t>ns</w:t>
      </w:r>
      <w:r>
        <w:rPr>
          <w:b/>
          <w:spacing w:val="-1"/>
        </w:rPr>
        <w:t xml:space="preserve"> f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-1"/>
        </w:rPr>
        <w:t xml:space="preserve"> </w:t>
      </w:r>
      <w:r>
        <w:rPr>
          <w:b/>
        </w:rPr>
        <w:t>all techno</w:t>
      </w:r>
      <w:r>
        <w:rPr>
          <w:b/>
          <w:spacing w:val="-2"/>
        </w:rPr>
        <w:t>l</w:t>
      </w:r>
      <w:r>
        <w:rPr>
          <w:b/>
        </w:rPr>
        <w:t>ogies</w:t>
      </w:r>
      <w:r>
        <w:rPr>
          <w:b/>
          <w:spacing w:val="-1"/>
        </w:rPr>
        <w:t xml:space="preserve"> </w:t>
      </w:r>
      <w:r>
        <w:rPr>
          <w:b/>
        </w:rPr>
        <w:t>b</w:t>
      </w:r>
      <w:r>
        <w:rPr>
          <w:b/>
          <w:spacing w:val="-1"/>
        </w:rPr>
        <w:t>e</w:t>
      </w:r>
      <w:r>
        <w:rPr>
          <w:b/>
        </w:rPr>
        <w:t xml:space="preserve">ing </w:t>
      </w:r>
      <w:r>
        <w:rPr>
          <w:b/>
          <w:spacing w:val="-1"/>
        </w:rPr>
        <w:t>m</w:t>
      </w:r>
      <w:r>
        <w:rPr>
          <w:b/>
          <w:spacing w:val="1"/>
        </w:rPr>
        <w:t>a</w:t>
      </w:r>
      <w:r>
        <w:rPr>
          <w:b/>
        </w:rPr>
        <w:t>nufactured.</w:t>
      </w:r>
    </w:p>
    <w:p w14:paraId="125231CF" w14:textId="77777777" w:rsidR="008D6B74" w:rsidRDefault="00951FFB">
      <w:pPr>
        <w:tabs>
          <w:tab w:val="left" w:pos="2140"/>
        </w:tabs>
        <w:spacing w:before="17" w:line="220" w:lineRule="exact"/>
        <w:ind w:left="2159" w:right="1261" w:hanging="360"/>
        <w:jc w:val="both"/>
      </w:pPr>
      <w:r>
        <w:rPr>
          <w:rFonts w:ascii="Verdana" w:eastAsia="Verdana" w:hAnsi="Verdana" w:cs="Verdana"/>
        </w:rPr>
        <w:t>•</w:t>
      </w:r>
      <w:r>
        <w:rPr>
          <w:rFonts w:ascii="Verdana" w:eastAsia="Verdana" w:hAnsi="Verdana" w:cs="Verdana"/>
        </w:rPr>
        <w:tab/>
      </w:r>
      <w:r>
        <w:rPr>
          <w:b/>
        </w:rPr>
        <w:t>Establish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28"/>
        </w:rPr>
        <w:t xml:space="preserve"> </w:t>
      </w:r>
      <w:r>
        <w:rPr>
          <w:b/>
        </w:rPr>
        <w:t>a</w:t>
      </w:r>
      <w:r>
        <w:rPr>
          <w:b/>
          <w:spacing w:val="28"/>
        </w:rPr>
        <w:t xml:space="preserve"> </w:t>
      </w:r>
      <w:r>
        <w:rPr>
          <w:b/>
        </w:rPr>
        <w:t>plan</w:t>
      </w:r>
      <w:r>
        <w:rPr>
          <w:b/>
          <w:spacing w:val="27"/>
        </w:rPr>
        <w:t xml:space="preserve"> </w:t>
      </w:r>
      <w:r>
        <w:rPr>
          <w:b/>
        </w:rPr>
        <w:t>to</w:t>
      </w:r>
      <w:r>
        <w:rPr>
          <w:b/>
          <w:spacing w:val="27"/>
        </w:rPr>
        <w:t xml:space="preserve"> </w:t>
      </w:r>
      <w:r>
        <w:rPr>
          <w:b/>
        </w:rPr>
        <w:t>dec</w:t>
      </w:r>
      <w:r>
        <w:rPr>
          <w:b/>
          <w:spacing w:val="-1"/>
        </w:rPr>
        <w:t>r</w:t>
      </w:r>
      <w:r>
        <w:rPr>
          <w:b/>
        </w:rPr>
        <w:t>ease</w:t>
      </w:r>
      <w:r>
        <w:rPr>
          <w:b/>
          <w:spacing w:val="28"/>
        </w:rPr>
        <w:t xml:space="preserve"> </w:t>
      </w:r>
      <w:r>
        <w:rPr>
          <w:b/>
        </w:rPr>
        <w:t>p</w:t>
      </w:r>
      <w:r>
        <w:rPr>
          <w:b/>
          <w:spacing w:val="-1"/>
        </w:rPr>
        <w:t>r</w:t>
      </w:r>
      <w:r>
        <w:rPr>
          <w:b/>
        </w:rPr>
        <w:t>ocess</w:t>
      </w:r>
      <w:r>
        <w:rPr>
          <w:b/>
          <w:spacing w:val="27"/>
        </w:rPr>
        <w:t xml:space="preserve"> </w:t>
      </w:r>
      <w:r>
        <w:rPr>
          <w:b/>
        </w:rPr>
        <w:t>defects</w:t>
      </w:r>
      <w:r>
        <w:rPr>
          <w:b/>
          <w:spacing w:val="28"/>
        </w:rPr>
        <w:t xml:space="preserve"> </w:t>
      </w:r>
      <w:r>
        <w:rPr>
          <w:b/>
        </w:rPr>
        <w:t>f</w:t>
      </w:r>
      <w:r>
        <w:rPr>
          <w:b/>
          <w:spacing w:val="-1"/>
        </w:rPr>
        <w:t>r</w:t>
      </w:r>
      <w:r>
        <w:rPr>
          <w:b/>
        </w:rPr>
        <w:t>om</w:t>
      </w:r>
      <w:r>
        <w:rPr>
          <w:b/>
          <w:spacing w:val="26"/>
        </w:rPr>
        <w:t xml:space="preserve"> </w:t>
      </w:r>
      <w:r>
        <w:rPr>
          <w:b/>
        </w:rPr>
        <w:t>major</w:t>
      </w:r>
      <w:r>
        <w:rPr>
          <w:b/>
          <w:spacing w:val="28"/>
        </w:rPr>
        <w:t xml:space="preserve"> </w:t>
      </w:r>
      <w:r>
        <w:rPr>
          <w:b/>
        </w:rPr>
        <w:t>p</w:t>
      </w:r>
      <w:r>
        <w:rPr>
          <w:b/>
          <w:spacing w:val="-2"/>
        </w:rPr>
        <w:t>l</w:t>
      </w:r>
      <w:r>
        <w:rPr>
          <w:b/>
        </w:rPr>
        <w:t>ating</w:t>
      </w:r>
      <w:r>
        <w:rPr>
          <w:b/>
          <w:spacing w:val="28"/>
        </w:rPr>
        <w:t xml:space="preserve"> </w:t>
      </w:r>
      <w:r>
        <w:rPr>
          <w:b/>
        </w:rPr>
        <w:t>areas</w:t>
      </w:r>
      <w:r>
        <w:rPr>
          <w:b/>
          <w:spacing w:val="28"/>
        </w:rPr>
        <w:t xml:space="preserve"> </w:t>
      </w:r>
      <w:r>
        <w:rPr>
          <w:b/>
        </w:rPr>
        <w:t>(Elect</w:t>
      </w:r>
      <w:r>
        <w:rPr>
          <w:b/>
          <w:spacing w:val="-1"/>
        </w:rPr>
        <w:t>r</w:t>
      </w:r>
      <w:r>
        <w:rPr>
          <w:b/>
          <w:spacing w:val="1"/>
        </w:rPr>
        <w:t>o</w:t>
      </w:r>
      <w:r>
        <w:rPr>
          <w:b/>
        </w:rPr>
        <w:t>less,</w:t>
      </w:r>
      <w:r>
        <w:rPr>
          <w:b/>
          <w:spacing w:val="28"/>
        </w:rPr>
        <w:t xml:space="preserve"> </w:t>
      </w:r>
      <w:r>
        <w:rPr>
          <w:b/>
          <w:spacing w:val="-1"/>
        </w:rPr>
        <w:t>P</w:t>
      </w:r>
      <w:r>
        <w:rPr>
          <w:b/>
          <w:spacing w:val="1"/>
        </w:rPr>
        <w:t>a</w:t>
      </w:r>
      <w:r>
        <w:rPr>
          <w:b/>
        </w:rPr>
        <w:t>ttern</w:t>
      </w:r>
      <w:r>
        <w:rPr>
          <w:b/>
          <w:spacing w:val="28"/>
        </w:rPr>
        <w:t xml:space="preserve"> </w:t>
      </w:r>
      <w:r>
        <w:rPr>
          <w:b/>
        </w:rPr>
        <w:t>Plat</w:t>
      </w:r>
      <w:r>
        <w:rPr>
          <w:b/>
          <w:spacing w:val="-1"/>
        </w:rPr>
        <w:t>e</w:t>
      </w:r>
      <w:r>
        <w:rPr>
          <w:b/>
        </w:rPr>
        <w:t>) Quali</w:t>
      </w:r>
      <w:r>
        <w:rPr>
          <w:b/>
          <w:spacing w:val="-1"/>
        </w:rPr>
        <w:t>t</w:t>
      </w:r>
      <w:r>
        <w:rPr>
          <w:b/>
        </w:rPr>
        <w:t>y</w:t>
      </w:r>
      <w:r>
        <w:rPr>
          <w:b/>
          <w:spacing w:val="-1"/>
        </w:rPr>
        <w:t xml:space="preserve"> </w:t>
      </w:r>
      <w:r>
        <w:rPr>
          <w:b/>
        </w:rPr>
        <w:t>yield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i</w:t>
      </w:r>
      <w:r>
        <w:rPr>
          <w:b/>
        </w:rPr>
        <w:t>mpr</w:t>
      </w:r>
      <w:r>
        <w:rPr>
          <w:b/>
          <w:spacing w:val="-1"/>
        </w:rPr>
        <w:t>o</w:t>
      </w:r>
      <w:r>
        <w:rPr>
          <w:b/>
          <w:spacing w:val="1"/>
        </w:rPr>
        <w:t>v</w:t>
      </w:r>
      <w:r>
        <w:rPr>
          <w:b/>
        </w:rPr>
        <w:t>ed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2"/>
        </w:rPr>
        <w:t>5</w:t>
      </w:r>
      <w:r>
        <w:rPr>
          <w:b/>
        </w:rPr>
        <w:t>%</w:t>
      </w:r>
      <w:r>
        <w:rPr>
          <w:b/>
          <w:spacing w:val="-2"/>
        </w:rPr>
        <w:t xml:space="preserve"> </w:t>
      </w:r>
      <w:r>
        <w:rPr>
          <w:b/>
        </w:rPr>
        <w:t>and</w:t>
      </w:r>
      <w:r>
        <w:rPr>
          <w:b/>
          <w:spacing w:val="-1"/>
        </w:rPr>
        <w:t xml:space="preserve"> </w:t>
      </w:r>
      <w:r>
        <w:rPr>
          <w:b/>
        </w:rPr>
        <w:t>35%</w:t>
      </w:r>
      <w:r>
        <w:rPr>
          <w:b/>
          <w:spacing w:val="-3"/>
        </w:rPr>
        <w:t xml:space="preserve"> </w:t>
      </w:r>
      <w:r>
        <w:rPr>
          <w:b/>
        </w:rPr>
        <w:t>re</w:t>
      </w:r>
      <w:r>
        <w:rPr>
          <w:b/>
          <w:spacing w:val="1"/>
        </w:rPr>
        <w:t>s</w:t>
      </w:r>
      <w:r>
        <w:rPr>
          <w:b/>
        </w:rPr>
        <w:t>pective</w:t>
      </w:r>
      <w:r>
        <w:rPr>
          <w:b/>
          <w:spacing w:val="-2"/>
        </w:rPr>
        <w:t>l</w:t>
      </w:r>
      <w:r>
        <w:rPr>
          <w:b/>
        </w:rPr>
        <w:t>y.</w:t>
      </w:r>
    </w:p>
    <w:p w14:paraId="764D81C7" w14:textId="77777777" w:rsidR="008D6B74" w:rsidRDefault="00951FFB">
      <w:pPr>
        <w:spacing w:line="240" w:lineRule="exact"/>
        <w:ind w:left="1800"/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b/>
          <w:position w:val="-1"/>
        </w:rPr>
        <w:t>Deve</w:t>
      </w:r>
      <w:r>
        <w:rPr>
          <w:b/>
          <w:spacing w:val="-2"/>
          <w:position w:val="-1"/>
        </w:rPr>
        <w:t>l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ped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and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exe</w:t>
      </w:r>
      <w:r>
        <w:rPr>
          <w:b/>
          <w:spacing w:val="-1"/>
          <w:position w:val="-1"/>
        </w:rPr>
        <w:t>c</w:t>
      </w:r>
      <w:r>
        <w:rPr>
          <w:b/>
          <w:position w:val="-1"/>
        </w:rPr>
        <w:t>uted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p</w:t>
      </w:r>
      <w:r>
        <w:rPr>
          <w:b/>
          <w:spacing w:val="-2"/>
          <w:position w:val="-1"/>
        </w:rPr>
        <w:t>l</w:t>
      </w:r>
      <w:r>
        <w:rPr>
          <w:b/>
          <w:position w:val="-1"/>
        </w:rPr>
        <w:t>an</w:t>
      </w:r>
      <w:r>
        <w:rPr>
          <w:b/>
          <w:spacing w:val="12"/>
          <w:position w:val="-1"/>
        </w:rPr>
        <w:t xml:space="preserve"> </w:t>
      </w:r>
      <w:r>
        <w:rPr>
          <w:b/>
          <w:position w:val="-1"/>
        </w:rPr>
        <w:t>to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decr</w:t>
      </w:r>
      <w:r>
        <w:rPr>
          <w:b/>
          <w:spacing w:val="-1"/>
          <w:position w:val="-1"/>
        </w:rPr>
        <w:t>e</w:t>
      </w:r>
      <w:r>
        <w:rPr>
          <w:b/>
          <w:position w:val="-1"/>
        </w:rPr>
        <w:t>a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e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the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r</w:t>
      </w:r>
      <w:r>
        <w:rPr>
          <w:b/>
          <w:spacing w:val="-1"/>
          <w:position w:val="-1"/>
        </w:rPr>
        <w:t>e</w:t>
      </w:r>
      <w:r>
        <w:rPr>
          <w:b/>
          <w:position w:val="-1"/>
        </w:rPr>
        <w:t>ject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level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by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te</w:t>
      </w:r>
      <w:r>
        <w:rPr>
          <w:b/>
          <w:spacing w:val="-1"/>
          <w:position w:val="-1"/>
        </w:rPr>
        <w:t>c</w:t>
      </w:r>
      <w:r>
        <w:rPr>
          <w:b/>
          <w:position w:val="-1"/>
        </w:rPr>
        <w:t>hnology.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This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effort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result</w:t>
      </w:r>
      <w:r>
        <w:rPr>
          <w:b/>
          <w:spacing w:val="-1"/>
          <w:position w:val="-1"/>
        </w:rPr>
        <w:t>e</w:t>
      </w:r>
      <w:r>
        <w:rPr>
          <w:b/>
          <w:position w:val="-1"/>
        </w:rPr>
        <w:t>d</w:t>
      </w:r>
      <w:r>
        <w:rPr>
          <w:b/>
          <w:spacing w:val="14"/>
          <w:position w:val="-1"/>
        </w:rPr>
        <w:t xml:space="preserve"> </w:t>
      </w:r>
      <w:r>
        <w:rPr>
          <w:b/>
          <w:position w:val="-1"/>
        </w:rPr>
        <w:t>in</w:t>
      </w:r>
      <w:r>
        <w:rPr>
          <w:b/>
          <w:spacing w:val="12"/>
          <w:position w:val="-1"/>
        </w:rPr>
        <w:t xml:space="preserve"> </w:t>
      </w:r>
      <w:r>
        <w:rPr>
          <w:b/>
          <w:position w:val="-1"/>
        </w:rPr>
        <w:t>a</w:t>
      </w:r>
      <w:r>
        <w:rPr>
          <w:b/>
          <w:spacing w:val="12"/>
          <w:position w:val="-1"/>
        </w:rPr>
        <w:t xml:space="preserve"> </w:t>
      </w:r>
      <w:r>
        <w:rPr>
          <w:b/>
          <w:position w:val="-1"/>
        </w:rPr>
        <w:t>35%</w:t>
      </w:r>
    </w:p>
    <w:p w14:paraId="1678963F" w14:textId="77777777" w:rsidR="008D6B74" w:rsidRDefault="00951FFB">
      <w:pPr>
        <w:spacing w:line="220" w:lineRule="exact"/>
        <w:ind w:left="2159"/>
        <w:sectPr w:rsidR="008D6B74">
          <w:pgSz w:w="12240" w:h="15840"/>
          <w:pgMar w:top="1540" w:right="0" w:bottom="280" w:left="0" w:header="1346" w:footer="362" w:gutter="0"/>
          <w:cols w:space="720"/>
        </w:sectPr>
      </w:pPr>
      <w:r>
        <w:rPr>
          <w:b/>
        </w:rPr>
        <w:t>improvement.</w:t>
      </w:r>
    </w:p>
    <w:p w14:paraId="2B28B88B" w14:textId="77777777" w:rsidR="008D6B74" w:rsidRDefault="00951FFB">
      <w:pPr>
        <w:spacing w:line="200" w:lineRule="exact"/>
      </w:pPr>
      <w:r>
        <w:lastRenderedPageBreak/>
        <w:pict w14:anchorId="3DCA4BC2">
          <v:shape id="_x0000_s1040" type="#_x0000_t136" style="position:absolute;margin-left:-66.8pt;margin-top:268.4pt;width:736.55pt;height:250pt;rotation:300;z-index:-251661312;mso-position-horizontal-relative:page;mso-position-vertical-relative:page" fillcolor="black" stroked="f">
            <o:extrusion v:ext="view" autorotationcenter="t"/>
            <v:textpath style="font-family:&quot;&amp;quot&quot;;font-size:250pt;v-text-kern:t;mso-text-shadow:auto" string="Before"/>
            <w10:wrap anchorx="page" anchory="page"/>
          </v:shape>
        </w:pict>
      </w:r>
    </w:p>
    <w:p w14:paraId="543C752D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2E682088" w14:textId="77777777" w:rsidR="008D6B74" w:rsidRDefault="00951FFB">
      <w:pPr>
        <w:spacing w:before="34"/>
        <w:ind w:left="1440"/>
      </w:pP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-1"/>
        </w:rPr>
        <w:t>I</w:t>
      </w:r>
      <w:r>
        <w:rPr>
          <w:b/>
        </w:rPr>
        <w:t>N</w:t>
      </w:r>
      <w:r>
        <w:rPr>
          <w:b/>
          <w:spacing w:val="-1"/>
        </w:rPr>
        <w:t>TE</w:t>
      </w:r>
      <w:r>
        <w:rPr>
          <w:b/>
        </w:rPr>
        <w:t xml:space="preserve">D </w:t>
      </w:r>
      <w:r>
        <w:rPr>
          <w:b/>
          <w:spacing w:val="-1"/>
        </w:rPr>
        <w:t>WI</w:t>
      </w:r>
      <w:r>
        <w:rPr>
          <w:b/>
        </w:rPr>
        <w:t>RI</w:t>
      </w:r>
      <w:r>
        <w:rPr>
          <w:b/>
          <w:spacing w:val="-1"/>
        </w:rPr>
        <w:t>N</w:t>
      </w:r>
      <w:r>
        <w:rPr>
          <w:b/>
        </w:rPr>
        <w:t xml:space="preserve">G </w:t>
      </w:r>
      <w:r>
        <w:rPr>
          <w:b/>
          <w:spacing w:val="-1"/>
        </w:rPr>
        <w:t>BOAR</w:t>
      </w:r>
      <w:r>
        <w:rPr>
          <w:b/>
        </w:rPr>
        <w:t>D M</w:t>
      </w:r>
      <w:r>
        <w:rPr>
          <w:b/>
          <w:spacing w:val="-1"/>
        </w:rPr>
        <w:t>AN</w:t>
      </w:r>
      <w:r>
        <w:rPr>
          <w:b/>
        </w:rPr>
        <w:t>U</w:t>
      </w:r>
      <w:r>
        <w:rPr>
          <w:b/>
          <w:spacing w:val="-1"/>
        </w:rPr>
        <w:t>FACT</w:t>
      </w:r>
      <w:r>
        <w:rPr>
          <w:b/>
        </w:rPr>
        <w:t>UR</w:t>
      </w:r>
      <w:r>
        <w:rPr>
          <w:b/>
          <w:spacing w:val="-1"/>
        </w:rPr>
        <w:t>I</w:t>
      </w:r>
      <w:r>
        <w:rPr>
          <w:b/>
        </w:rPr>
        <w:t>NG</w:t>
      </w:r>
      <w:r>
        <w:rPr>
          <w:b/>
          <w:spacing w:val="-1"/>
        </w:rPr>
        <w:t xml:space="preserve"> MA</w:t>
      </w:r>
      <w:r>
        <w:rPr>
          <w:b/>
        </w:rPr>
        <w:t>N</w:t>
      </w:r>
      <w:r>
        <w:rPr>
          <w:b/>
          <w:spacing w:val="-1"/>
        </w:rPr>
        <w:t>AGE</w:t>
      </w:r>
      <w:r>
        <w:rPr>
          <w:b/>
        </w:rPr>
        <w:t xml:space="preserve">R                  </w:t>
      </w:r>
      <w:r>
        <w:rPr>
          <w:b/>
          <w:spacing w:val="19"/>
        </w:rPr>
        <w:t xml:space="preserve"> </w:t>
      </w:r>
      <w:r>
        <w:rPr>
          <w:b/>
          <w:spacing w:val="1"/>
        </w:rPr>
        <w:t>1</w:t>
      </w:r>
      <w:r>
        <w:rPr>
          <w:b/>
          <w:spacing w:val="-1"/>
        </w:rPr>
        <w:t>98</w:t>
      </w:r>
      <w:r>
        <w:rPr>
          <w:b/>
        </w:rPr>
        <w:t xml:space="preserve">5  </w:t>
      </w:r>
      <w:r>
        <w:rPr>
          <w:b/>
          <w:spacing w:val="-1"/>
        </w:rPr>
        <w:t>t</w:t>
      </w:r>
      <w:r>
        <w:rPr>
          <w:b/>
        </w:rPr>
        <w:t xml:space="preserve">o </w:t>
      </w:r>
      <w:r>
        <w:rPr>
          <w:b/>
          <w:spacing w:val="1"/>
        </w:rPr>
        <w:t>1</w:t>
      </w:r>
      <w:r>
        <w:rPr>
          <w:b/>
          <w:spacing w:val="-1"/>
        </w:rPr>
        <w:t>987</w:t>
      </w:r>
    </w:p>
    <w:p w14:paraId="6BB4CB6F" w14:textId="77777777" w:rsidR="008D6B74" w:rsidRDefault="00951FFB">
      <w:pPr>
        <w:spacing w:line="220" w:lineRule="exact"/>
        <w:ind w:left="1423" w:right="1275" w:hanging="4"/>
        <w:jc w:val="center"/>
      </w:pPr>
      <w:r>
        <w:t>Res</w:t>
      </w:r>
      <w:r>
        <w:rPr>
          <w:spacing w:val="1"/>
        </w:rPr>
        <w:t>p</w:t>
      </w:r>
      <w: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rPr>
          <w:spacing w:val="1"/>
        </w:rPr>
        <w:t>b</w:t>
      </w:r>
      <w:r>
        <w:t>le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t>o</w:t>
      </w:r>
      <w:r>
        <w:rPr>
          <w:spacing w:val="1"/>
        </w:rPr>
        <w:t>du</w:t>
      </w:r>
      <w:r>
        <w:t>ction</w:t>
      </w:r>
      <w:r>
        <w:rPr>
          <w:spacing w:val="6"/>
        </w:rPr>
        <w:t xml:space="preserve"> </w:t>
      </w:r>
      <w:r>
        <w:t>o</w:t>
      </w:r>
      <w:r>
        <w:rPr>
          <w:spacing w:val="1"/>
        </w:rPr>
        <w:t>p</w:t>
      </w:r>
      <w:r>
        <w:t>eration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nu</w:t>
      </w:r>
      <w:r>
        <w:t>fact</w:t>
      </w:r>
      <w:r>
        <w:rPr>
          <w:spacing w:val="1"/>
        </w:rPr>
        <w:t>u</w:t>
      </w:r>
      <w:r>
        <w:t>r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cess</w:t>
      </w:r>
      <w:r>
        <w:rPr>
          <w:spacing w:val="5"/>
        </w:rPr>
        <w:t xml:space="preserve"> </w:t>
      </w:r>
      <w:r>
        <w:t>e</w:t>
      </w:r>
      <w:r>
        <w:rPr>
          <w:spacing w:val="1"/>
        </w:rPr>
        <w:t>ng</w:t>
      </w:r>
      <w:r>
        <w:rPr>
          <w:spacing w:val="-2"/>
        </w:rPr>
        <w:t>i</w:t>
      </w:r>
      <w:r>
        <w:rPr>
          <w:spacing w:val="1"/>
        </w:rPr>
        <w:t>n</w:t>
      </w:r>
      <w:r>
        <w:t>eer</w:t>
      </w:r>
      <w:r>
        <w:rPr>
          <w:spacing w:val="-2"/>
        </w:rPr>
        <w:t>i</w:t>
      </w:r>
      <w:r>
        <w:rPr>
          <w:spacing w:val="1"/>
        </w:rPr>
        <w:t>n</w:t>
      </w:r>
      <w:r>
        <w:t>g</w:t>
      </w:r>
      <w:r>
        <w:rPr>
          <w:spacing w:val="6"/>
        </w:rPr>
        <w:t xml:space="preserve"> </w:t>
      </w:r>
      <w:r>
        <w:t>acti</w:t>
      </w:r>
      <w:r>
        <w:rPr>
          <w:spacing w:val="1"/>
        </w:rPr>
        <w:t>v</w:t>
      </w:r>
      <w:r>
        <w:t>ities.</w:t>
      </w:r>
      <w:r>
        <w:rPr>
          <w:spacing w:val="5"/>
        </w:rPr>
        <w:t xml:space="preserve"> </w:t>
      </w:r>
      <w:r>
        <w:t>E</w:t>
      </w:r>
      <w:r>
        <w:rPr>
          <w:spacing w:val="1"/>
        </w:rPr>
        <w:t>v</w:t>
      </w:r>
      <w:r>
        <w:t>al</w:t>
      </w:r>
      <w:r>
        <w:rPr>
          <w:spacing w:val="1"/>
        </w:rPr>
        <w:t>u</w:t>
      </w:r>
      <w:r>
        <w:t>ated</w:t>
      </w:r>
      <w:r>
        <w:rPr>
          <w:spacing w:val="6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5"/>
        </w:rPr>
        <w:t xml:space="preserve"> </w:t>
      </w:r>
      <w:r>
        <w:rPr>
          <w:spacing w:val="1"/>
        </w:rPr>
        <w:t>d</w:t>
      </w:r>
      <w:r>
        <w:t>eter</w:t>
      </w:r>
      <w:r>
        <w:rPr>
          <w:spacing w:val="-2"/>
        </w:rPr>
        <w:t>m</w:t>
      </w:r>
      <w:r>
        <w:t>i</w:t>
      </w:r>
      <w:r>
        <w:rPr>
          <w:spacing w:val="1"/>
        </w:rPr>
        <w:t>n</w:t>
      </w:r>
      <w:r>
        <w:t>ed cu</w:t>
      </w:r>
      <w:r>
        <w:rPr>
          <w:spacing w:val="-1"/>
        </w:rPr>
        <w:t>r</w:t>
      </w:r>
      <w:r>
        <w:t>rent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2"/>
        </w:rPr>
        <w:t xml:space="preserve"> </w:t>
      </w:r>
      <w:r>
        <w:rPr>
          <w:spacing w:val="-1"/>
        </w:rPr>
        <w:t>f</w:t>
      </w:r>
      <w:r>
        <w:rPr>
          <w:spacing w:val="1"/>
        </w:rPr>
        <w:t>u</w:t>
      </w:r>
      <w:r>
        <w:rPr>
          <w:spacing w:val="-1"/>
        </w:rPr>
        <w:t>t</w:t>
      </w:r>
      <w:r>
        <w:rPr>
          <w:spacing w:val="1"/>
        </w:rPr>
        <w:t>u</w:t>
      </w:r>
      <w:r>
        <w:t>re</w:t>
      </w:r>
      <w:r>
        <w:rPr>
          <w:spacing w:val="2"/>
        </w:rPr>
        <w:t xml:space="preserve"> </w:t>
      </w:r>
      <w:r>
        <w:t>p</w:t>
      </w:r>
      <w:r>
        <w:rPr>
          <w:spacing w:val="-1"/>
        </w:rPr>
        <w:t>ro</w:t>
      </w:r>
      <w:r>
        <w:t>duc</w:t>
      </w:r>
      <w:r>
        <w:rPr>
          <w:spacing w:val="-1"/>
        </w:rPr>
        <w:t>tio</w:t>
      </w:r>
      <w:r>
        <w:t>n</w:t>
      </w:r>
      <w:r>
        <w:rPr>
          <w:spacing w:val="2"/>
        </w:rPr>
        <w:t xml:space="preserve"> </w:t>
      </w:r>
      <w:r>
        <w:t>re</w:t>
      </w:r>
      <w:r>
        <w:rPr>
          <w:spacing w:val="-1"/>
        </w:rPr>
        <w:t>q</w:t>
      </w:r>
      <w:r>
        <w:rPr>
          <w:spacing w:val="1"/>
        </w:rPr>
        <w:t>u</w:t>
      </w:r>
      <w:r>
        <w:rPr>
          <w:spacing w:val="-1"/>
        </w:rPr>
        <w:t>i</w:t>
      </w:r>
      <w:r>
        <w:t>re</w:t>
      </w:r>
      <w:r>
        <w:rPr>
          <w:spacing w:val="-2"/>
        </w:rPr>
        <w:t>m</w:t>
      </w:r>
      <w:r>
        <w:t>en</w:t>
      </w:r>
      <w:r>
        <w:rPr>
          <w:spacing w:val="-1"/>
        </w:rPr>
        <w:t>t</w:t>
      </w:r>
      <w:r>
        <w:t>s</w:t>
      </w:r>
      <w:r>
        <w:rPr>
          <w:spacing w:val="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rPr>
          <w:spacing w:val="-1"/>
        </w:rPr>
        <w:t>ap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v</w:t>
      </w:r>
      <w:r>
        <w:t>ed</w:t>
      </w:r>
      <w:r>
        <w:rPr>
          <w:spacing w:val="2"/>
        </w:rPr>
        <w:t xml:space="preserve"> </w:t>
      </w:r>
      <w:r>
        <w:t>p</w:t>
      </w:r>
      <w:r>
        <w:rPr>
          <w:spacing w:val="-4"/>
        </w:rPr>
        <w:t>l</w:t>
      </w:r>
      <w:r>
        <w:t>ans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t>eet</w:t>
      </w:r>
      <w:r>
        <w:rPr>
          <w:spacing w:val="2"/>
        </w:rPr>
        <w:t xml:space="preserve"> </w:t>
      </w:r>
      <w:r>
        <w:t>organizati</w:t>
      </w:r>
      <w:r>
        <w:rPr>
          <w:spacing w:val="-1"/>
        </w:rPr>
        <w:t>o</w:t>
      </w:r>
      <w:r>
        <w:t>nal</w:t>
      </w:r>
      <w:r>
        <w:rPr>
          <w:spacing w:val="2"/>
        </w:rPr>
        <w:t xml:space="preserve"> </w:t>
      </w:r>
      <w:r>
        <w:t>n</w:t>
      </w:r>
      <w:r>
        <w:rPr>
          <w:spacing w:val="-1"/>
        </w:rPr>
        <w:t>e</w:t>
      </w:r>
      <w:r>
        <w:t>eds.</w:t>
      </w:r>
      <w:r>
        <w:rPr>
          <w:spacing w:val="3"/>
        </w:rPr>
        <w:t xml:space="preserve"> </w:t>
      </w:r>
      <w:r>
        <w:rPr>
          <w:spacing w:val="-1"/>
        </w:rPr>
        <w:t>Ma</w:t>
      </w:r>
      <w:r>
        <w:t>nag</w:t>
      </w:r>
      <w:r>
        <w:rPr>
          <w:spacing w:val="-1"/>
        </w:rPr>
        <w:t>e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g</w:t>
      </w:r>
      <w:r>
        <w:rPr>
          <w:spacing w:val="-1"/>
        </w:rPr>
        <w:t>r</w:t>
      </w:r>
      <w:r>
        <w:t>o</w:t>
      </w:r>
      <w:r>
        <w:rPr>
          <w:spacing w:val="-1"/>
        </w:rPr>
        <w:t>u</w:t>
      </w:r>
      <w:r>
        <w:t>p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1"/>
        </w:rPr>
        <w:t>2</w:t>
      </w:r>
      <w:r>
        <w:rPr>
          <w:spacing w:val="1"/>
        </w:rPr>
        <w:t>5</w:t>
      </w:r>
      <w:r>
        <w:t>0</w:t>
      </w:r>
    </w:p>
    <w:p w14:paraId="11ED4CD9" w14:textId="77777777" w:rsidR="008D6B74" w:rsidRDefault="00951FFB">
      <w:pPr>
        <w:spacing w:line="220" w:lineRule="exact"/>
        <w:ind w:left="1440"/>
      </w:pPr>
      <w:r>
        <w:t>e</w:t>
      </w:r>
      <w:r>
        <w:rPr>
          <w:spacing w:val="-2"/>
        </w:rPr>
        <w:t>m</w:t>
      </w:r>
      <w:r>
        <w:t>p</w:t>
      </w:r>
      <w:r>
        <w:rPr>
          <w:spacing w:val="-1"/>
        </w:rPr>
        <w:t>l</w:t>
      </w:r>
      <w:r>
        <w:t>o</w:t>
      </w:r>
      <w:r>
        <w:rPr>
          <w:spacing w:val="-1"/>
        </w:rPr>
        <w:t>y</w:t>
      </w:r>
      <w:r>
        <w:t>ees.</w:t>
      </w:r>
    </w:p>
    <w:p w14:paraId="57A9ED7C" w14:textId="77777777" w:rsidR="008D6B74" w:rsidRDefault="008D6B74">
      <w:pPr>
        <w:spacing w:before="13" w:line="220" w:lineRule="exact"/>
        <w:rPr>
          <w:sz w:val="22"/>
          <w:szCs w:val="22"/>
        </w:rPr>
      </w:pPr>
    </w:p>
    <w:p w14:paraId="2D0880EB" w14:textId="77777777" w:rsidR="008D6B74" w:rsidRDefault="00951FFB">
      <w:pPr>
        <w:tabs>
          <w:tab w:val="left" w:pos="2140"/>
        </w:tabs>
        <w:ind w:left="2160" w:right="1260" w:hanging="360"/>
        <w:jc w:val="both"/>
      </w:pPr>
      <w:r>
        <w:rPr>
          <w:rFonts w:ascii="Verdana" w:eastAsia="Verdana" w:hAnsi="Verdana" w:cs="Verdana"/>
        </w:rPr>
        <w:t>•</w:t>
      </w:r>
      <w:r>
        <w:rPr>
          <w:rFonts w:ascii="Verdana" w:eastAsia="Verdana" w:hAnsi="Verdana" w:cs="Verdana"/>
        </w:rPr>
        <w:tab/>
      </w:r>
      <w:r>
        <w:rPr>
          <w:b/>
        </w:rPr>
        <w:t>Manufa</w:t>
      </w:r>
      <w:r>
        <w:rPr>
          <w:b/>
          <w:spacing w:val="-1"/>
        </w:rPr>
        <w:t>c</w:t>
      </w:r>
      <w:r>
        <w:rPr>
          <w:b/>
        </w:rPr>
        <w:t>turing</w:t>
      </w:r>
      <w:r>
        <w:rPr>
          <w:b/>
          <w:spacing w:val="23"/>
        </w:rPr>
        <w:t xml:space="preserve"> </w:t>
      </w:r>
      <w:r>
        <w:rPr>
          <w:b/>
        </w:rPr>
        <w:t>pe</w:t>
      </w:r>
      <w:r>
        <w:rPr>
          <w:b/>
          <w:spacing w:val="-1"/>
        </w:rPr>
        <w:t>rf</w:t>
      </w:r>
      <w:r>
        <w:rPr>
          <w:b/>
        </w:rPr>
        <w:t>orman</w:t>
      </w:r>
      <w:r>
        <w:rPr>
          <w:b/>
          <w:spacing w:val="-1"/>
        </w:rPr>
        <w:t>c</w:t>
      </w:r>
      <w:r>
        <w:rPr>
          <w:b/>
        </w:rPr>
        <w:t>e</w:t>
      </w:r>
      <w:r>
        <w:rPr>
          <w:b/>
          <w:spacing w:val="23"/>
        </w:rPr>
        <w:t xml:space="preserve"> </w:t>
      </w:r>
      <w:r>
        <w:rPr>
          <w:b/>
        </w:rPr>
        <w:t>in</w:t>
      </w:r>
      <w:r>
        <w:rPr>
          <w:b/>
          <w:spacing w:val="23"/>
        </w:rPr>
        <w:t xml:space="preserve"> </w:t>
      </w:r>
      <w:r>
        <w:rPr>
          <w:b/>
        </w:rPr>
        <w:t>hour’s</w:t>
      </w:r>
      <w:r>
        <w:rPr>
          <w:b/>
          <w:spacing w:val="23"/>
        </w:rPr>
        <w:t xml:space="preserve"> </w:t>
      </w:r>
      <w:r>
        <w:rPr>
          <w:b/>
        </w:rPr>
        <w:t>utili</w:t>
      </w:r>
      <w:r>
        <w:rPr>
          <w:b/>
          <w:spacing w:val="-1"/>
        </w:rPr>
        <w:t>z</w:t>
      </w:r>
      <w:r>
        <w:rPr>
          <w:b/>
          <w:spacing w:val="1"/>
        </w:rPr>
        <w:t>a</w:t>
      </w:r>
      <w:r>
        <w:rPr>
          <w:b/>
        </w:rPr>
        <w:t>tion</w:t>
      </w:r>
      <w:r>
        <w:rPr>
          <w:b/>
          <w:spacing w:val="22"/>
        </w:rPr>
        <w:t xml:space="preserve"> </w:t>
      </w:r>
      <w:r>
        <w:rPr>
          <w:b/>
          <w:spacing w:val="-2"/>
        </w:rPr>
        <w:t>w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23"/>
        </w:rPr>
        <w:t xml:space="preserve"> </w:t>
      </w:r>
      <w:r>
        <w:rPr>
          <w:b/>
          <w:spacing w:val="-2"/>
        </w:rPr>
        <w:t>i</w:t>
      </w:r>
      <w:r>
        <w:rPr>
          <w:b/>
        </w:rPr>
        <w:t>ncreas</w:t>
      </w:r>
      <w:r>
        <w:rPr>
          <w:b/>
          <w:spacing w:val="-1"/>
        </w:rPr>
        <w:t>e</w:t>
      </w:r>
      <w:r>
        <w:rPr>
          <w:b/>
        </w:rPr>
        <w:t>d</w:t>
      </w:r>
      <w:r>
        <w:rPr>
          <w:b/>
          <w:spacing w:val="23"/>
        </w:rPr>
        <w:t xml:space="preserve"> </w:t>
      </w:r>
      <w:r>
        <w:rPr>
          <w:b/>
        </w:rPr>
        <w:t>by</w:t>
      </w:r>
      <w:r>
        <w:rPr>
          <w:b/>
          <w:spacing w:val="22"/>
        </w:rPr>
        <w:t xml:space="preserve"> </w:t>
      </w:r>
      <w:r>
        <w:rPr>
          <w:b/>
        </w:rPr>
        <w:t>2</w:t>
      </w:r>
      <w:r>
        <w:rPr>
          <w:b/>
          <w:spacing w:val="2"/>
        </w:rPr>
        <w:t>5</w:t>
      </w:r>
      <w:r>
        <w:rPr>
          <w:b/>
          <w:spacing w:val="-4"/>
        </w:rPr>
        <w:t>%</w:t>
      </w:r>
      <w:r>
        <w:rPr>
          <w:b/>
        </w:rPr>
        <w:t>,</w:t>
      </w:r>
      <w:r>
        <w:rPr>
          <w:b/>
          <w:spacing w:val="24"/>
        </w:rPr>
        <w:t xml:space="preserve"> </w:t>
      </w:r>
      <w:r>
        <w:rPr>
          <w:b/>
        </w:rPr>
        <w:t>absenteeism</w:t>
      </w:r>
      <w:r>
        <w:rPr>
          <w:b/>
          <w:spacing w:val="23"/>
        </w:rPr>
        <w:t xml:space="preserve"> </w:t>
      </w:r>
      <w:r>
        <w:rPr>
          <w:b/>
        </w:rPr>
        <w:t>was</w:t>
      </w:r>
      <w:r>
        <w:rPr>
          <w:b/>
          <w:spacing w:val="22"/>
        </w:rPr>
        <w:t xml:space="preserve"> </w:t>
      </w:r>
      <w:r>
        <w:rPr>
          <w:b/>
        </w:rPr>
        <w:t>decr</w:t>
      </w:r>
      <w:r>
        <w:rPr>
          <w:b/>
          <w:spacing w:val="-1"/>
        </w:rPr>
        <w:t>e</w:t>
      </w:r>
      <w:r>
        <w:rPr>
          <w:b/>
        </w:rPr>
        <w:t>ased by</w:t>
      </w:r>
      <w:r>
        <w:rPr>
          <w:b/>
          <w:spacing w:val="1"/>
        </w:rPr>
        <w:t xml:space="preserve"> 35</w:t>
      </w:r>
      <w:r>
        <w:rPr>
          <w:b/>
          <w:spacing w:val="-4"/>
        </w:rPr>
        <w:t>%</w:t>
      </w:r>
      <w:r>
        <w:rPr>
          <w:b/>
        </w:rPr>
        <w:t>,</w:t>
      </w:r>
      <w:r>
        <w:rPr>
          <w:b/>
          <w:spacing w:val="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2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</w:t>
      </w:r>
      <w:r>
        <w:rPr>
          <w:b/>
          <w:spacing w:val="-1"/>
        </w:rPr>
        <w:t>d</w:t>
      </w:r>
      <w:r>
        <w:rPr>
          <w:b/>
        </w:rPr>
        <w:t>uct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 xml:space="preserve"> o</w:t>
      </w:r>
      <w:r>
        <w:rPr>
          <w:b/>
          <w:spacing w:val="-1"/>
        </w:rPr>
        <w:t>u</w:t>
      </w:r>
      <w:r>
        <w:rPr>
          <w:b/>
        </w:rPr>
        <w:t>tput</w:t>
      </w:r>
      <w:r>
        <w:rPr>
          <w:b/>
          <w:spacing w:val="2"/>
        </w:rPr>
        <w:t xml:space="preserve"> </w:t>
      </w:r>
      <w:r>
        <w:rPr>
          <w:b/>
        </w:rPr>
        <w:t>w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2"/>
        </w:rPr>
        <w:t xml:space="preserve"> </w:t>
      </w:r>
      <w:r>
        <w:rPr>
          <w:b/>
        </w:rPr>
        <w:t>incre</w:t>
      </w:r>
      <w:r>
        <w:rPr>
          <w:b/>
          <w:spacing w:val="1"/>
        </w:rPr>
        <w:t>a</w:t>
      </w:r>
      <w:r>
        <w:rPr>
          <w:b/>
        </w:rPr>
        <w:t>sed</w:t>
      </w:r>
      <w:r>
        <w:rPr>
          <w:b/>
          <w:spacing w:val="2"/>
        </w:rPr>
        <w:t xml:space="preserve"> </w:t>
      </w:r>
      <w:r>
        <w:rPr>
          <w:b/>
        </w:rPr>
        <w:t>by</w:t>
      </w:r>
      <w:r>
        <w:rPr>
          <w:b/>
          <w:spacing w:val="1"/>
        </w:rPr>
        <w:t xml:space="preserve"> 26</w:t>
      </w:r>
      <w:r>
        <w:rPr>
          <w:b/>
          <w:spacing w:val="-2"/>
        </w:rPr>
        <w:t>%</w:t>
      </w:r>
      <w:r>
        <w:rPr>
          <w:b/>
        </w:rPr>
        <w:t xml:space="preserve">. </w:t>
      </w:r>
      <w:r>
        <w:rPr>
          <w:b/>
          <w:spacing w:val="8"/>
        </w:rPr>
        <w:t xml:space="preserve"> </w:t>
      </w:r>
      <w:r>
        <w:rPr>
          <w:b/>
        </w:rPr>
        <w:t>Est</w:t>
      </w:r>
      <w:r>
        <w:rPr>
          <w:b/>
          <w:spacing w:val="1"/>
        </w:rPr>
        <w:t>a</w:t>
      </w:r>
      <w:r>
        <w:rPr>
          <w:b/>
        </w:rPr>
        <w:t>blished</w:t>
      </w:r>
      <w:r>
        <w:rPr>
          <w:b/>
          <w:spacing w:val="2"/>
        </w:rPr>
        <w:t xml:space="preserve"> </w:t>
      </w:r>
      <w:r>
        <w:rPr>
          <w:b/>
        </w:rPr>
        <w:t>a</w:t>
      </w:r>
      <w:r>
        <w:rPr>
          <w:b/>
          <w:spacing w:val="2"/>
        </w:rPr>
        <w:t xml:space="preserve"> </w:t>
      </w:r>
      <w:r>
        <w:rPr>
          <w:b/>
        </w:rPr>
        <w:t>f</w:t>
      </w:r>
      <w:r>
        <w:rPr>
          <w:b/>
          <w:spacing w:val="1"/>
        </w:rPr>
        <w:t>o</w:t>
      </w:r>
      <w:r>
        <w:rPr>
          <w:b/>
        </w:rPr>
        <w:t>rm</w:t>
      </w:r>
      <w:r>
        <w:rPr>
          <w:b/>
          <w:spacing w:val="1"/>
        </w:rPr>
        <w:t>a</w:t>
      </w:r>
      <w:r>
        <w:rPr>
          <w:b/>
        </w:rPr>
        <w:t>l utiliz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 xml:space="preserve"> o</w:t>
      </w:r>
      <w:r>
        <w:rPr>
          <w:b/>
        </w:rPr>
        <w:t>f</w:t>
      </w:r>
      <w:r>
        <w:rPr>
          <w:b/>
          <w:spacing w:val="2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Qu</w:t>
      </w:r>
      <w:r>
        <w:rPr>
          <w:b/>
          <w:spacing w:val="1"/>
        </w:rPr>
        <w:t>a</w:t>
      </w:r>
      <w:r>
        <w:rPr>
          <w:b/>
        </w:rPr>
        <w:t>lity Improvem</w:t>
      </w:r>
      <w:r>
        <w:rPr>
          <w:b/>
          <w:spacing w:val="-1"/>
        </w:rPr>
        <w:t>e</w:t>
      </w:r>
      <w:r>
        <w:rPr>
          <w:b/>
        </w:rPr>
        <w:t>nt</w:t>
      </w:r>
      <w:r>
        <w:rPr>
          <w:b/>
          <w:spacing w:val="-1"/>
        </w:rPr>
        <w:t xml:space="preserve"> </w:t>
      </w:r>
      <w:r>
        <w:rPr>
          <w:b/>
        </w:rPr>
        <w:t>Process</w:t>
      </w:r>
      <w:r>
        <w:rPr>
          <w:b/>
          <w:spacing w:val="-1"/>
        </w:rPr>
        <w:t xml:space="preserve"> </w:t>
      </w:r>
      <w:r>
        <w:rPr>
          <w:b/>
        </w:rPr>
        <w:t>th</w:t>
      </w:r>
      <w:r>
        <w:rPr>
          <w:b/>
          <w:spacing w:val="-1"/>
        </w:rPr>
        <w:t>r</w:t>
      </w:r>
      <w:r>
        <w:rPr>
          <w:b/>
          <w:spacing w:val="1"/>
        </w:rPr>
        <w:t>o</w:t>
      </w:r>
      <w:r>
        <w:rPr>
          <w:b/>
        </w:rPr>
        <w:t>ugh the</w:t>
      </w:r>
      <w:r>
        <w:rPr>
          <w:b/>
          <w:spacing w:val="-1"/>
        </w:rPr>
        <w:t xml:space="preserve"> </w:t>
      </w:r>
      <w:r>
        <w:rPr>
          <w:b/>
        </w:rPr>
        <w:t>Manufacturing and</w:t>
      </w:r>
      <w:r>
        <w:rPr>
          <w:b/>
          <w:spacing w:val="-1"/>
        </w:rPr>
        <w:t xml:space="preserve"> </w:t>
      </w:r>
      <w:r>
        <w:rPr>
          <w:b/>
        </w:rPr>
        <w:t>Process</w:t>
      </w:r>
      <w:r>
        <w:rPr>
          <w:b/>
          <w:spacing w:val="-1"/>
        </w:rPr>
        <w:t xml:space="preserve"> </w:t>
      </w:r>
      <w:r>
        <w:rPr>
          <w:b/>
        </w:rPr>
        <w:t>Engineering</w:t>
      </w:r>
      <w:r>
        <w:rPr>
          <w:b/>
          <w:spacing w:val="-1"/>
        </w:rPr>
        <w:t xml:space="preserve"> </w:t>
      </w:r>
      <w:r>
        <w:rPr>
          <w:b/>
        </w:rPr>
        <w:t>ope</w:t>
      </w:r>
      <w:r>
        <w:rPr>
          <w:b/>
          <w:spacing w:val="-1"/>
        </w:rPr>
        <w:t>r</w:t>
      </w:r>
      <w:r>
        <w:rPr>
          <w:b/>
        </w:rPr>
        <w:t>at</w:t>
      </w:r>
      <w:r>
        <w:rPr>
          <w:b/>
          <w:spacing w:val="-2"/>
        </w:rPr>
        <w:t>i</w:t>
      </w:r>
      <w:r>
        <w:rPr>
          <w:b/>
          <w:spacing w:val="1"/>
        </w:rPr>
        <w:t>o</w:t>
      </w:r>
      <w:r>
        <w:rPr>
          <w:b/>
        </w:rPr>
        <w:t>ns.</w:t>
      </w:r>
    </w:p>
    <w:p w14:paraId="3A468D2A" w14:textId="77777777" w:rsidR="008D6B74" w:rsidRDefault="008D6B74">
      <w:pPr>
        <w:spacing w:line="200" w:lineRule="exact"/>
      </w:pPr>
    </w:p>
    <w:p w14:paraId="3FA25D46" w14:textId="77777777" w:rsidR="008D6B74" w:rsidRDefault="008D6B74">
      <w:pPr>
        <w:spacing w:line="260" w:lineRule="exact"/>
        <w:rPr>
          <w:sz w:val="26"/>
          <w:szCs w:val="26"/>
        </w:rPr>
      </w:pPr>
    </w:p>
    <w:p w14:paraId="52E1182D" w14:textId="77777777" w:rsidR="008D6B74" w:rsidRDefault="00951FFB">
      <w:pPr>
        <w:ind w:left="1440"/>
      </w:pPr>
      <w:r>
        <w:rPr>
          <w:b/>
        </w:rPr>
        <w:t>OTHER</w:t>
      </w:r>
      <w:r>
        <w:rPr>
          <w:b/>
          <w:spacing w:val="-1"/>
        </w:rPr>
        <w:t xml:space="preserve"> </w:t>
      </w:r>
      <w:r>
        <w:rPr>
          <w:b/>
        </w:rPr>
        <w:t>RESPONSIBILITIES</w:t>
      </w:r>
      <w:r>
        <w:rPr>
          <w:b/>
        </w:rPr>
        <w:t xml:space="preserve">                                                                           </w:t>
      </w:r>
      <w:r>
        <w:rPr>
          <w:b/>
          <w:spacing w:val="28"/>
        </w:rPr>
        <w:t xml:space="preserve"> </w:t>
      </w:r>
      <w:r>
        <w:rPr>
          <w:b/>
          <w:spacing w:val="1"/>
        </w:rPr>
        <w:t>1</w:t>
      </w:r>
      <w:r>
        <w:rPr>
          <w:b/>
        </w:rPr>
        <w:t>975 to 19</w:t>
      </w:r>
      <w:r>
        <w:rPr>
          <w:b/>
          <w:spacing w:val="1"/>
        </w:rPr>
        <w:t>8</w:t>
      </w:r>
      <w:r>
        <w:rPr>
          <w:b/>
        </w:rPr>
        <w:t>5</w:t>
      </w:r>
    </w:p>
    <w:p w14:paraId="206956B5" w14:textId="77777777" w:rsidR="008D6B74" w:rsidRDefault="008D6B74">
      <w:pPr>
        <w:spacing w:before="8" w:line="220" w:lineRule="exact"/>
        <w:rPr>
          <w:sz w:val="22"/>
          <w:szCs w:val="22"/>
        </w:rPr>
      </w:pPr>
    </w:p>
    <w:p w14:paraId="043027DD" w14:textId="77777777" w:rsidR="008D6B74" w:rsidRDefault="00951FFB">
      <w:pPr>
        <w:ind w:left="1440" w:right="1263"/>
      </w:pPr>
      <w:r>
        <w:rPr>
          <w:spacing w:val="-1"/>
        </w:rPr>
        <w:t>M</w:t>
      </w:r>
      <w:r>
        <w:rPr>
          <w:spacing w:val="1"/>
        </w:rPr>
        <w:t>o</w:t>
      </w:r>
      <w:r>
        <w:rPr>
          <w:spacing w:val="-1"/>
        </w:rPr>
        <w:t>d</w:t>
      </w:r>
      <w:r>
        <w:rPr>
          <w:spacing w:val="1"/>
        </w:rPr>
        <w:t>u</w:t>
      </w:r>
      <w:r>
        <w:rPr>
          <w:spacing w:val="-1"/>
        </w:rPr>
        <w:t>l</w:t>
      </w:r>
      <w:r>
        <w:t>es</w:t>
      </w:r>
      <w:r>
        <w:rPr>
          <w:spacing w:val="1"/>
        </w:rPr>
        <w:t xml:space="preserve"> </w:t>
      </w:r>
      <w:r>
        <w:rPr>
          <w:spacing w:val="-1"/>
        </w:rPr>
        <w:t>Ma</w:t>
      </w:r>
      <w:r>
        <w:t>n</w:t>
      </w:r>
      <w:r>
        <w:rPr>
          <w:spacing w:val="-1"/>
        </w:rPr>
        <w:t>u</w:t>
      </w:r>
      <w:r>
        <w:t>fac</w:t>
      </w:r>
      <w:r>
        <w:rPr>
          <w:spacing w:val="-1"/>
        </w:rPr>
        <w:t>t</w:t>
      </w:r>
      <w:r>
        <w:t>ur</w:t>
      </w:r>
      <w:r>
        <w:rPr>
          <w:spacing w:val="-2"/>
        </w:rPr>
        <w:t>i</w:t>
      </w:r>
      <w:r>
        <w:rPr>
          <w:spacing w:val="1"/>
        </w:rPr>
        <w:t>n</w:t>
      </w:r>
      <w:r>
        <w:t xml:space="preserve">g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rPr>
          <w:spacing w:val="-2"/>
        </w:rPr>
        <w:t>m</w:t>
      </w:r>
      <w:r>
        <w:rPr>
          <w:spacing w:val="1"/>
        </w:rPr>
        <w:t>b</w:t>
      </w:r>
      <w:r>
        <w:t>ly and</w:t>
      </w:r>
      <w:r>
        <w:rPr>
          <w:spacing w:val="-1"/>
        </w:rPr>
        <w:t xml:space="preserve"> </w:t>
      </w:r>
      <w:r>
        <w:t>Test</w:t>
      </w:r>
      <w:r>
        <w:rPr>
          <w:spacing w:val="-1"/>
        </w:rPr>
        <w:t xml:space="preserve"> </w:t>
      </w:r>
      <w:r>
        <w:t>Pr</w:t>
      </w:r>
      <w:r>
        <w:rPr>
          <w:spacing w:val="-1"/>
        </w:rPr>
        <w:t>od</w:t>
      </w:r>
      <w:r>
        <w:rPr>
          <w:spacing w:val="1"/>
        </w:rPr>
        <w:t>u</w:t>
      </w:r>
      <w:r>
        <w:t>c</w:t>
      </w:r>
      <w:r>
        <w:rPr>
          <w:spacing w:val="-1"/>
        </w:rPr>
        <w:t>tio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Ma</w:t>
      </w:r>
      <w:r>
        <w:t>nag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re</w:t>
      </w:r>
      <w:r>
        <w:rPr>
          <w:spacing w:val="-1"/>
        </w:rPr>
        <w:t>s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1"/>
        </w:rPr>
        <w:t>n</w:t>
      </w:r>
      <w:r>
        <w:t>s</w:t>
      </w:r>
      <w:r>
        <w:rPr>
          <w:spacing w:val="-2"/>
        </w:rPr>
        <w:t>i</w:t>
      </w:r>
      <w:r>
        <w:t>b</w:t>
      </w:r>
      <w:r>
        <w:rPr>
          <w:spacing w:val="-1"/>
        </w:rPr>
        <w:t>l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f</w:t>
      </w:r>
      <w:r>
        <w:rPr>
          <w:spacing w:val="1"/>
        </w:rPr>
        <w:t>o</w:t>
      </w:r>
      <w:r>
        <w:t>r a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>op</w:t>
      </w:r>
      <w:r>
        <w:rPr>
          <w:spacing w:val="1"/>
        </w:rPr>
        <w:t>u</w:t>
      </w:r>
      <w:r>
        <w:rPr>
          <w:spacing w:val="-1"/>
        </w:rPr>
        <w:t>l</w:t>
      </w:r>
      <w:r>
        <w:t>a</w:t>
      </w:r>
      <w:r>
        <w:rPr>
          <w:spacing w:val="-1"/>
        </w:rPr>
        <w:t>ti</w:t>
      </w:r>
      <w:r>
        <w:t>on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15</w:t>
      </w:r>
      <w:r>
        <w:t>0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m</w:t>
      </w:r>
      <w:r>
        <w:t>p</w:t>
      </w:r>
      <w:r>
        <w:rPr>
          <w:spacing w:val="-1"/>
        </w:rPr>
        <w:t>l</w:t>
      </w:r>
      <w:r>
        <w:t>o</w:t>
      </w:r>
      <w:r>
        <w:rPr>
          <w:spacing w:val="-1"/>
        </w:rPr>
        <w:t>y</w:t>
      </w:r>
      <w:r>
        <w:t>ees, Facilities</w:t>
      </w:r>
      <w:r>
        <w:rPr>
          <w:spacing w:val="9"/>
        </w:rPr>
        <w:t xml:space="preserve"> </w:t>
      </w:r>
      <w:r>
        <w:t>Ma</w:t>
      </w:r>
      <w:r>
        <w:rPr>
          <w:spacing w:val="1"/>
        </w:rPr>
        <w:t>n</w:t>
      </w:r>
      <w:r>
        <w:t>a</w:t>
      </w:r>
      <w:r>
        <w:rPr>
          <w:spacing w:val="1"/>
        </w:rPr>
        <w:t>g</w:t>
      </w:r>
      <w:r>
        <w:t>er,</w:t>
      </w:r>
      <w:r>
        <w:rPr>
          <w:spacing w:val="7"/>
        </w:rPr>
        <w:t xml:space="preserve"> </w:t>
      </w:r>
      <w:r>
        <w:t>Pla</w:t>
      </w:r>
      <w:r>
        <w:rPr>
          <w:spacing w:val="1"/>
        </w:rPr>
        <w:t>n</w:t>
      </w:r>
      <w:r>
        <w:t>t</w:t>
      </w:r>
      <w:r>
        <w:rPr>
          <w:spacing w:val="7"/>
        </w:rPr>
        <w:t xml:space="preserve"> </w:t>
      </w:r>
      <w:r>
        <w:t>En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eering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2"/>
        </w:rPr>
        <w:t>n</w:t>
      </w:r>
      <w:r>
        <w:t>a</w:t>
      </w:r>
      <w:r>
        <w:rPr>
          <w:spacing w:val="1"/>
        </w:rPr>
        <w:t>g</w:t>
      </w:r>
      <w:r>
        <w:t>er</w:t>
      </w:r>
      <w:r>
        <w:rPr>
          <w:spacing w:val="7"/>
        </w:rPr>
        <w:t xml:space="preserve"> </w:t>
      </w:r>
      <w:r>
        <w:t>resp</w:t>
      </w:r>
      <w:r>
        <w:rPr>
          <w:spacing w:val="1"/>
        </w:rPr>
        <w:t>o</w:t>
      </w:r>
      <w:r>
        <w:rPr>
          <w:spacing w:val="-1"/>
        </w:rPr>
        <w:t>n</w:t>
      </w:r>
      <w:r>
        <w:t>si</w:t>
      </w:r>
      <w:r>
        <w:rPr>
          <w:spacing w:val="1"/>
        </w:rPr>
        <w:t>b</w:t>
      </w:r>
      <w:r>
        <w:rPr>
          <w:spacing w:val="-2"/>
        </w:rPr>
        <w:t>l</w:t>
      </w:r>
      <w:r>
        <w:t>e</w:t>
      </w:r>
      <w:r>
        <w:rPr>
          <w:spacing w:val="7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7"/>
        </w:rPr>
        <w:t xml:space="preserve"> </w:t>
      </w:r>
      <w:r>
        <w:t>Safety,</w:t>
      </w:r>
      <w:r>
        <w:rPr>
          <w:spacing w:val="7"/>
        </w:rPr>
        <w:t xml:space="preserve"> </w:t>
      </w:r>
      <w:r>
        <w:t>Sec</w:t>
      </w:r>
      <w:r>
        <w:rPr>
          <w:spacing w:val="1"/>
        </w:rPr>
        <w:t>u</w:t>
      </w:r>
      <w:r>
        <w:t>rity,</w:t>
      </w:r>
      <w:r>
        <w:rPr>
          <w:spacing w:val="7"/>
        </w:rPr>
        <w:t xml:space="preserve"> </w:t>
      </w:r>
      <w:r>
        <w:t>Design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2"/>
        </w:rPr>
        <w:t>t</w:t>
      </w:r>
      <w:r>
        <w:t>r</w:t>
      </w:r>
      <w:r>
        <w:rPr>
          <w:spacing w:val="1"/>
        </w:rPr>
        <w:t>u</w:t>
      </w:r>
      <w:r>
        <w:rPr>
          <w:spacing w:val="-1"/>
        </w:rPr>
        <w:t>c</w:t>
      </w:r>
      <w:r>
        <w:t>ti</w:t>
      </w:r>
      <w:r>
        <w:rPr>
          <w:spacing w:val="1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t>o</w:t>
      </w:r>
      <w:r>
        <w:rPr>
          <w:spacing w:val="1"/>
        </w:rPr>
        <w:t>j</w:t>
      </w:r>
      <w:r>
        <w:t>ects</w:t>
      </w:r>
      <w:r>
        <w:rPr>
          <w:spacing w:val="7"/>
        </w:rPr>
        <w:t xml:space="preserve"> </w:t>
      </w:r>
      <w:r>
        <w:t xml:space="preserve">for a facility </w:t>
      </w:r>
      <w:r>
        <w:rPr>
          <w:spacing w:val="1"/>
        </w:rPr>
        <w:t>o</w:t>
      </w:r>
      <w:r>
        <w:t>f 50</w:t>
      </w:r>
      <w:r>
        <w:rPr>
          <w:spacing w:val="1"/>
        </w:rPr>
        <w:t>0</w:t>
      </w:r>
      <w:r>
        <w:t>,</w:t>
      </w:r>
      <w:r>
        <w:rPr>
          <w:spacing w:val="1"/>
        </w:rPr>
        <w:t>0</w:t>
      </w:r>
      <w:r>
        <w:t>00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q</w:t>
      </w:r>
      <w:r>
        <w:t>. ft.,</w:t>
      </w:r>
      <w:r>
        <w:rPr>
          <w:spacing w:val="-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 staff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f 120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m</w:t>
      </w:r>
      <w:r>
        <w:rPr>
          <w:spacing w:val="1"/>
        </w:rPr>
        <w:t>p</w:t>
      </w:r>
      <w:r>
        <w:t>l</w:t>
      </w:r>
      <w:r>
        <w:rPr>
          <w:spacing w:val="1"/>
        </w:rPr>
        <w:t>o</w:t>
      </w:r>
      <w:r>
        <w:rPr>
          <w:spacing w:val="-1"/>
        </w:rPr>
        <w:t>y</w:t>
      </w:r>
      <w:r>
        <w:t>ees a</w:t>
      </w:r>
      <w:r>
        <w:rPr>
          <w:spacing w:val="1"/>
        </w:rPr>
        <w:t>n</w:t>
      </w:r>
      <w:r>
        <w:t>d a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ud</w:t>
      </w:r>
      <w:r>
        <w:rPr>
          <w:spacing w:val="1"/>
        </w:rPr>
        <w:t>g</w:t>
      </w:r>
      <w:r>
        <w:t>et of</w:t>
      </w:r>
      <w:r>
        <w:rPr>
          <w:spacing w:val="-1"/>
        </w:rPr>
        <w:t xml:space="preserve"> </w:t>
      </w:r>
      <w:r>
        <w:rPr>
          <w:spacing w:val="1"/>
        </w:rPr>
        <w:t>$</w:t>
      </w:r>
      <w:r>
        <w:rPr>
          <w:spacing w:val="-1"/>
        </w:rPr>
        <w:t>1</w:t>
      </w:r>
      <w:r>
        <w:rPr>
          <w:spacing w:val="1"/>
        </w:rPr>
        <w:t>5</w:t>
      </w:r>
      <w:r>
        <w:rPr>
          <w:spacing w:val="-1"/>
        </w:rPr>
        <w:t>M</w:t>
      </w:r>
      <w:r>
        <w:t>.</w:t>
      </w:r>
    </w:p>
    <w:p w14:paraId="4675EF0D" w14:textId="77777777" w:rsidR="008D6B74" w:rsidRDefault="008D6B74">
      <w:pPr>
        <w:spacing w:before="12" w:line="220" w:lineRule="exact"/>
        <w:rPr>
          <w:sz w:val="22"/>
          <w:szCs w:val="22"/>
        </w:rPr>
      </w:pPr>
    </w:p>
    <w:p w14:paraId="35608E2E" w14:textId="77777777" w:rsidR="008D6B74" w:rsidRDefault="00951FFB">
      <w:pPr>
        <w:ind w:left="5446" w:right="5304"/>
        <w:jc w:val="center"/>
        <w:rPr>
          <w:sz w:val="22"/>
          <w:szCs w:val="22"/>
        </w:rPr>
      </w:pPr>
      <w:r>
        <w:rPr>
          <w:b/>
          <w:w w:val="99"/>
          <w:sz w:val="22"/>
          <w:szCs w:val="22"/>
        </w:rPr>
        <w:t>EDU</w:t>
      </w:r>
      <w:r>
        <w:rPr>
          <w:b/>
          <w:spacing w:val="1"/>
          <w:w w:val="99"/>
          <w:sz w:val="22"/>
          <w:szCs w:val="22"/>
        </w:rPr>
        <w:t>C</w:t>
      </w:r>
      <w:r>
        <w:rPr>
          <w:b/>
          <w:w w:val="99"/>
          <w:sz w:val="22"/>
          <w:szCs w:val="22"/>
        </w:rPr>
        <w:t>AT</w:t>
      </w:r>
      <w:r>
        <w:rPr>
          <w:b/>
          <w:spacing w:val="1"/>
          <w:w w:val="99"/>
          <w:sz w:val="22"/>
          <w:szCs w:val="22"/>
        </w:rPr>
        <w:t>IO</w:t>
      </w:r>
      <w:r>
        <w:rPr>
          <w:b/>
          <w:w w:val="99"/>
          <w:sz w:val="22"/>
          <w:szCs w:val="22"/>
        </w:rPr>
        <w:t>N:</w:t>
      </w:r>
    </w:p>
    <w:p w14:paraId="543B46FD" w14:textId="77777777" w:rsidR="008D6B74" w:rsidRDefault="00951FFB">
      <w:pPr>
        <w:spacing w:line="220" w:lineRule="exact"/>
        <w:ind w:left="4275" w:right="4132"/>
        <w:jc w:val="center"/>
      </w:pPr>
      <w:r>
        <w:t>BSME, Nort</w:t>
      </w:r>
      <w:r>
        <w:rPr>
          <w:spacing w:val="1"/>
        </w:rPr>
        <w:t>h</w:t>
      </w:r>
      <w:r>
        <w:rPr>
          <w:spacing w:val="-1"/>
        </w:rPr>
        <w:t>e</w:t>
      </w:r>
      <w:r>
        <w:t>astern U</w:t>
      </w:r>
      <w:r>
        <w:rPr>
          <w:spacing w:val="1"/>
        </w:rPr>
        <w:t>n</w:t>
      </w:r>
      <w:r>
        <w:t>i</w:t>
      </w:r>
      <w:r>
        <w:rPr>
          <w:spacing w:val="1"/>
        </w:rPr>
        <w:t>v</w:t>
      </w:r>
      <w:r>
        <w:t>ersity, B</w:t>
      </w:r>
      <w:r>
        <w:rPr>
          <w:spacing w:val="1"/>
        </w:rPr>
        <w:t>o</w:t>
      </w:r>
      <w:r>
        <w:t>ston</w:t>
      </w:r>
      <w:r>
        <w:rPr>
          <w:spacing w:val="1"/>
        </w:rPr>
        <w:t xml:space="preserve"> </w:t>
      </w:r>
      <w:r>
        <w:t>Mass.</w:t>
      </w:r>
    </w:p>
    <w:p w14:paraId="011F2E4F" w14:textId="77777777" w:rsidR="008D6B74" w:rsidRDefault="00951FFB">
      <w:pPr>
        <w:ind w:left="2683" w:right="2538"/>
        <w:jc w:val="center"/>
      </w:pPr>
      <w:r>
        <w:t xml:space="preserve">Industrial Courses in </w:t>
      </w:r>
      <w:r>
        <w:rPr>
          <w:spacing w:val="-2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-1"/>
        </w:rP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-2"/>
        </w:rPr>
        <w:t>p</w:t>
      </w:r>
      <w:r>
        <w:t>ara</w:t>
      </w:r>
      <w:r>
        <w:rPr>
          <w:spacing w:val="-1"/>
        </w:rPr>
        <w:t>ti</w:t>
      </w:r>
      <w:r>
        <w:rPr>
          <w:spacing w:val="1"/>
        </w:rPr>
        <w:t>o</w:t>
      </w:r>
      <w:r>
        <w:t xml:space="preserve">n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a</w:t>
      </w:r>
      <w:r>
        <w:t>r</w:t>
      </w:r>
      <w:r>
        <w:rPr>
          <w:spacing w:val="-1"/>
        </w:rPr>
        <w:t>e</w:t>
      </w:r>
      <w:r>
        <w:t>n</w:t>
      </w:r>
      <w:r>
        <w:rPr>
          <w:spacing w:val="-1"/>
        </w:rPr>
        <w:t>t</w:t>
      </w:r>
      <w:r>
        <w:t>era</w:t>
      </w:r>
      <w:r>
        <w:rPr>
          <w:spacing w:val="-1"/>
        </w:rPr>
        <w:t>l</w:t>
      </w:r>
      <w:r>
        <w:t>’s</w:t>
      </w:r>
      <w:r>
        <w:rPr>
          <w:spacing w:val="-1"/>
        </w:rPr>
        <w:t xml:space="preserve"> M</w:t>
      </w:r>
      <w:r>
        <w:t>ed</w:t>
      </w:r>
      <w:r>
        <w:rPr>
          <w:spacing w:val="-1"/>
        </w:rPr>
        <w:t>i</w:t>
      </w:r>
      <w:r>
        <w:rPr>
          <w:spacing w:val="-1"/>
        </w:rPr>
        <w:t>c</w:t>
      </w:r>
      <w:r>
        <w:t>a</w:t>
      </w:r>
      <w:r>
        <w:rPr>
          <w:spacing w:val="-1"/>
        </w:rPr>
        <w:t>ti</w:t>
      </w:r>
      <w:r>
        <w:t>ons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U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v</w:t>
      </w:r>
      <w:r>
        <w:t>.</w:t>
      </w:r>
      <w:r>
        <w:rPr>
          <w:spacing w:val="-2"/>
        </w:rPr>
        <w:t xml:space="preserve"> </w:t>
      </w:r>
      <w:r>
        <w:t>of Te</w:t>
      </w:r>
      <w:r>
        <w:rPr>
          <w:spacing w:val="-1"/>
        </w:rPr>
        <w:t>n</w:t>
      </w:r>
      <w:r>
        <w:rPr>
          <w:spacing w:val="1"/>
        </w:rPr>
        <w:t>n</w:t>
      </w:r>
      <w:r>
        <w:t>essee</w:t>
      </w:r>
    </w:p>
    <w:p w14:paraId="24402A5F" w14:textId="77777777" w:rsidR="008D6B74" w:rsidRDefault="00951FFB">
      <w:pPr>
        <w:spacing w:before="3" w:line="220" w:lineRule="exact"/>
        <w:ind w:left="3644" w:right="3499"/>
        <w:jc w:val="center"/>
      </w:pPr>
      <w:r>
        <w:t>“Ha</w:t>
      </w:r>
      <w:r>
        <w:rPr>
          <w:spacing w:val="-1"/>
        </w:rPr>
        <w:t>n</w:t>
      </w:r>
      <w:r>
        <w:t>ds</w:t>
      </w:r>
      <w:r>
        <w:rPr>
          <w:spacing w:val="-1"/>
        </w:rPr>
        <w:t xml:space="preserve"> O</w:t>
      </w:r>
      <w:r>
        <w:rPr>
          <w:spacing w:val="1"/>
        </w:rPr>
        <w:t>n</w:t>
      </w:r>
      <w:r>
        <w:t>”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t>ab</w:t>
      </w:r>
      <w:r>
        <w:rPr>
          <w:spacing w:val="-1"/>
        </w:rPr>
        <w:t>l</w:t>
      </w:r>
      <w:r>
        <w:t>et Tec</w:t>
      </w:r>
      <w:r>
        <w:rPr>
          <w:spacing w:val="-1"/>
        </w:rPr>
        <w:t>hn</w:t>
      </w:r>
      <w:r>
        <w:rPr>
          <w:spacing w:val="1"/>
        </w:rPr>
        <w:t>o</w:t>
      </w:r>
      <w:r>
        <w:rPr>
          <w:spacing w:val="-1"/>
        </w:rPr>
        <w:t>lo</w:t>
      </w:r>
      <w:r>
        <w:t xml:space="preserve">gy </w:t>
      </w:r>
      <w:r>
        <w:rPr>
          <w:spacing w:val="-1"/>
        </w:rPr>
        <w:t>Co</w:t>
      </w:r>
      <w:r>
        <w:t>ur</w:t>
      </w:r>
      <w:r>
        <w:rPr>
          <w:spacing w:val="-1"/>
        </w:rPr>
        <w:t>s</w:t>
      </w:r>
      <w:r>
        <w:t>es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Un</w:t>
      </w:r>
      <w:r>
        <w:rPr>
          <w:spacing w:val="-2"/>
        </w:rPr>
        <w:t>i</w:t>
      </w:r>
      <w:r>
        <w:rPr>
          <w:spacing w:val="1"/>
        </w:rPr>
        <w:t>v</w:t>
      </w:r>
      <w:r>
        <w:t>.</w:t>
      </w:r>
      <w:r>
        <w:rPr>
          <w:spacing w:val="-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e</w:t>
      </w:r>
      <w:r>
        <w:t>nn</w:t>
      </w:r>
      <w:r>
        <w:rPr>
          <w:spacing w:val="-1"/>
        </w:rPr>
        <w:t>e</w:t>
      </w:r>
      <w:r>
        <w:t>ssee` De</w:t>
      </w:r>
      <w:r>
        <w:rPr>
          <w:spacing w:val="-2"/>
        </w:rPr>
        <w:t>m</w:t>
      </w:r>
      <w:r>
        <w:t>and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lo</w:t>
      </w:r>
      <w:r>
        <w:t>w Tec</w:t>
      </w:r>
      <w:r>
        <w:rPr>
          <w:spacing w:val="-1"/>
        </w:rPr>
        <w:t>h</w:t>
      </w:r>
      <w:r>
        <w:t>no</w:t>
      </w:r>
      <w:r>
        <w:rPr>
          <w:spacing w:val="-2"/>
        </w:rPr>
        <w:t>l</w:t>
      </w:r>
      <w:r>
        <w:t>ogy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J</w:t>
      </w:r>
      <w:r>
        <w:rPr>
          <w:spacing w:val="-1"/>
        </w:rPr>
        <w:t>C</w:t>
      </w:r>
      <w:r>
        <w:t>IT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>t</w:t>
      </w:r>
      <w:r>
        <w:t>e</w:t>
      </w:r>
      <w:r>
        <w:rPr>
          <w:spacing w:val="-1"/>
        </w:rPr>
        <w:t>r</w:t>
      </w:r>
      <w:r>
        <w:rPr>
          <w:spacing w:val="1"/>
        </w:rPr>
        <w:t>n</w:t>
      </w:r>
      <w:r>
        <w:t>a</w:t>
      </w:r>
      <w:r>
        <w:rPr>
          <w:spacing w:val="-1"/>
        </w:rPr>
        <w:t>tio</w:t>
      </w:r>
      <w:r>
        <w:t>nal</w:t>
      </w:r>
    </w:p>
    <w:p w14:paraId="4CA655A7" w14:textId="77777777" w:rsidR="008D6B74" w:rsidRDefault="00951FFB">
      <w:pPr>
        <w:spacing w:line="220" w:lineRule="exact"/>
        <w:ind w:left="4368" w:right="4223"/>
        <w:jc w:val="center"/>
        <w:sectPr w:rsidR="008D6B74">
          <w:pgSz w:w="12240" w:h="15840"/>
          <w:pgMar w:top="1540" w:right="0" w:bottom="280" w:left="0" w:header="1346" w:footer="362" w:gutter="0"/>
          <w:cols w:space="720"/>
        </w:sectPr>
      </w:pPr>
      <w:r>
        <w:t>Ke</w:t>
      </w:r>
      <w:r>
        <w:rPr>
          <w:spacing w:val="-1"/>
        </w:rPr>
        <w:t>p</w:t>
      </w:r>
      <w:r>
        <w:rPr>
          <w:spacing w:val="1"/>
        </w:rPr>
        <w:t>n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t>re</w:t>
      </w:r>
      <w:r>
        <w:rPr>
          <w:spacing w:val="-1"/>
        </w:rPr>
        <w:t>g</w:t>
      </w:r>
      <w:r>
        <w:t>oe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1"/>
        </w:rPr>
        <w:t>l</w:t>
      </w:r>
      <w:r>
        <w:t>em</w:t>
      </w:r>
      <w:r>
        <w:rPr>
          <w:spacing w:val="-2"/>
        </w:rPr>
        <w:t xml:space="preserve"> </w:t>
      </w:r>
      <w:r>
        <w:t>So</w:t>
      </w:r>
      <w:r>
        <w:rPr>
          <w:spacing w:val="-1"/>
        </w:rPr>
        <w:t>l</w:t>
      </w:r>
      <w:r>
        <w:rPr>
          <w:spacing w:val="1"/>
        </w:rPr>
        <w:t>v</w:t>
      </w:r>
      <w:r>
        <w:rPr>
          <w:spacing w:val="-2"/>
        </w:rPr>
        <w:t>i</w:t>
      </w:r>
      <w:r>
        <w:rPr>
          <w:spacing w:val="1"/>
        </w:rPr>
        <w:t>n</w:t>
      </w:r>
      <w:r>
        <w:t>g Te</w:t>
      </w:r>
      <w:r>
        <w:rPr>
          <w:spacing w:val="-1"/>
        </w:rPr>
        <w:t>c</w:t>
      </w:r>
      <w:r>
        <w:t>hn</w:t>
      </w:r>
      <w:r>
        <w:rPr>
          <w:spacing w:val="-2"/>
        </w:rPr>
        <w:t>i</w:t>
      </w:r>
      <w:r>
        <w:t>ques</w:t>
      </w:r>
    </w:p>
    <w:p w14:paraId="2430D687" w14:textId="77777777" w:rsidR="008D6B74" w:rsidRDefault="00951FFB">
      <w:pPr>
        <w:spacing w:before="71"/>
        <w:ind w:left="4565" w:right="4567"/>
        <w:jc w:val="center"/>
        <w:rPr>
          <w:rFonts w:ascii="Garamond" w:eastAsia="Garamond" w:hAnsi="Garamond" w:cs="Garamond"/>
          <w:sz w:val="29"/>
          <w:szCs w:val="29"/>
        </w:rPr>
      </w:pPr>
      <w:r>
        <w:rPr>
          <w:rFonts w:ascii="Garamond" w:eastAsia="Garamond" w:hAnsi="Garamond" w:cs="Garamond"/>
          <w:b/>
          <w:sz w:val="36"/>
          <w:szCs w:val="36"/>
        </w:rPr>
        <w:lastRenderedPageBreak/>
        <w:t>M</w:t>
      </w:r>
      <w:r>
        <w:rPr>
          <w:rFonts w:ascii="Garamond" w:eastAsia="Garamond" w:hAnsi="Garamond" w:cs="Garamond"/>
          <w:b/>
          <w:sz w:val="29"/>
          <w:szCs w:val="29"/>
        </w:rPr>
        <w:t xml:space="preserve">IGUEL </w:t>
      </w:r>
      <w:r>
        <w:rPr>
          <w:rFonts w:ascii="Garamond" w:eastAsia="Garamond" w:hAnsi="Garamond" w:cs="Garamond"/>
          <w:b/>
          <w:sz w:val="36"/>
          <w:szCs w:val="36"/>
        </w:rPr>
        <w:t>A.</w:t>
      </w:r>
      <w:r>
        <w:rPr>
          <w:rFonts w:ascii="Garamond" w:eastAsia="Garamond" w:hAnsi="Garamond" w:cs="Garamond"/>
          <w:b/>
          <w:spacing w:val="-18"/>
          <w:sz w:val="36"/>
          <w:szCs w:val="36"/>
        </w:rPr>
        <w:t xml:space="preserve"> </w:t>
      </w:r>
      <w:r>
        <w:rPr>
          <w:rFonts w:ascii="Garamond" w:eastAsia="Garamond" w:hAnsi="Garamond" w:cs="Garamond"/>
          <w:b/>
          <w:sz w:val="36"/>
          <w:szCs w:val="36"/>
        </w:rPr>
        <w:t>A</w:t>
      </w:r>
      <w:r>
        <w:rPr>
          <w:rFonts w:ascii="Garamond" w:eastAsia="Garamond" w:hAnsi="Garamond" w:cs="Garamond"/>
          <w:b/>
          <w:sz w:val="29"/>
          <w:szCs w:val="29"/>
        </w:rPr>
        <w:t>LONSO</w:t>
      </w:r>
    </w:p>
    <w:p w14:paraId="00A2B597" w14:textId="77777777" w:rsidR="008D6B74" w:rsidRDefault="00951FFB">
      <w:pPr>
        <w:spacing w:before="1"/>
        <w:ind w:left="2454" w:right="2455"/>
        <w:jc w:val="center"/>
        <w:rPr>
          <w:rFonts w:ascii="Garamond" w:eastAsia="Garamond" w:hAnsi="Garamond" w:cs="Garamond"/>
          <w:sz w:val="22"/>
          <w:szCs w:val="22"/>
        </w:rPr>
      </w:pPr>
      <w:r>
        <w:pict w14:anchorId="14C9271F">
          <v:group id="_x0000_s1038" style="position:absolute;left:0;text-align:left;margin-left:56.1pt;margin-top:97.3pt;width:499.8pt;height:0;z-index:-251660288;mso-position-horizontal-relative:page;mso-position-vertical-relative:page" coordorigin="1122,1946" coordsize="9996,0">
            <v:shape id="_x0000_s1039" style="position:absolute;left:1122;top:1946;width:9996;height:0" coordorigin="1122,1946" coordsize="9996,0" path="m1122,1946r9996,e" filled="f" strokeweight="2.32pt">
              <v:path arrowok="t"/>
            </v:shape>
            <w10:wrap anchorx="page" anchory="page"/>
          </v:group>
        </w:pict>
      </w:r>
      <w:r>
        <w:rPr>
          <w:rFonts w:ascii="Garamond" w:eastAsia="Garamond" w:hAnsi="Garamond" w:cs="Garamond"/>
          <w:sz w:val="22"/>
          <w:szCs w:val="22"/>
        </w:rPr>
        <w:t>PO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Box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1021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spacing w:val="5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Rio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Gran</w:t>
      </w:r>
      <w:r>
        <w:rPr>
          <w:rFonts w:ascii="Garamond" w:eastAsia="Garamond" w:hAnsi="Garamond" w:cs="Garamond"/>
          <w:spacing w:val="2"/>
          <w:sz w:val="22"/>
          <w:szCs w:val="22"/>
        </w:rPr>
        <w:t>d</w:t>
      </w:r>
      <w:r>
        <w:rPr>
          <w:rFonts w:ascii="Garamond" w:eastAsia="Garamond" w:hAnsi="Garamond" w:cs="Garamond"/>
          <w:sz w:val="22"/>
          <w:szCs w:val="22"/>
        </w:rPr>
        <w:t>e,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05291</w:t>
      </w:r>
      <w:r>
        <w:rPr>
          <w:rFonts w:ascii="Garamond" w:eastAsia="Garamond" w:hAnsi="Garamond" w:cs="Garamond"/>
          <w:spacing w:val="50"/>
          <w:sz w:val="22"/>
          <w:szCs w:val="22"/>
        </w:rPr>
        <w:t xml:space="preserve"> </w:t>
      </w:r>
      <w:r>
        <w:rPr>
          <w:spacing w:val="5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566-802-3252</w:t>
      </w:r>
      <w:r>
        <w:rPr>
          <w:rFonts w:ascii="Garamond" w:eastAsia="Garamond" w:hAnsi="Garamond" w:cs="Garamond"/>
          <w:spacing w:val="43"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 xml:space="preserve"> </w:t>
      </w:r>
      <w:hyperlink r:id="rId10">
        <w:r>
          <w:rPr>
            <w:rFonts w:ascii="Garamond" w:eastAsia="Garamond" w:hAnsi="Garamond" w:cs="Garamond"/>
            <w:w w:val="99"/>
            <w:sz w:val="22"/>
            <w:szCs w:val="22"/>
          </w:rPr>
          <w:t>malon</w:t>
        </w:r>
        <w:r>
          <w:rPr>
            <w:rFonts w:ascii="Garamond" w:eastAsia="Garamond" w:hAnsi="Garamond" w:cs="Garamond"/>
            <w:spacing w:val="1"/>
            <w:w w:val="99"/>
            <w:sz w:val="22"/>
            <w:szCs w:val="22"/>
          </w:rPr>
          <w:t>s</w:t>
        </w:r>
        <w:r>
          <w:rPr>
            <w:rFonts w:ascii="Garamond" w:eastAsia="Garamond" w:hAnsi="Garamond" w:cs="Garamond"/>
            <w:w w:val="99"/>
            <w:sz w:val="22"/>
            <w:szCs w:val="22"/>
          </w:rPr>
          <w:t>o@</w:t>
        </w:r>
        <w:r>
          <w:rPr>
            <w:rFonts w:ascii="Garamond" w:eastAsia="Garamond" w:hAnsi="Garamond" w:cs="Garamond"/>
            <w:spacing w:val="1"/>
            <w:w w:val="99"/>
            <w:sz w:val="22"/>
            <w:szCs w:val="22"/>
          </w:rPr>
          <w:t>h</w:t>
        </w:r>
        <w:r>
          <w:rPr>
            <w:rFonts w:ascii="Garamond" w:eastAsia="Garamond" w:hAnsi="Garamond" w:cs="Garamond"/>
            <w:w w:val="99"/>
            <w:sz w:val="22"/>
            <w:szCs w:val="22"/>
          </w:rPr>
          <w:t>ot</w:t>
        </w:r>
        <w:r>
          <w:rPr>
            <w:rFonts w:ascii="Garamond" w:eastAsia="Garamond" w:hAnsi="Garamond" w:cs="Garamond"/>
            <w:spacing w:val="1"/>
            <w:w w:val="99"/>
            <w:sz w:val="22"/>
            <w:szCs w:val="22"/>
          </w:rPr>
          <w:t>m</w:t>
        </w:r>
        <w:r>
          <w:rPr>
            <w:rFonts w:ascii="Garamond" w:eastAsia="Garamond" w:hAnsi="Garamond" w:cs="Garamond"/>
            <w:w w:val="99"/>
            <w:sz w:val="22"/>
            <w:szCs w:val="22"/>
          </w:rPr>
          <w:t>ail.</w:t>
        </w:r>
        <w:r>
          <w:rPr>
            <w:rFonts w:ascii="Garamond" w:eastAsia="Garamond" w:hAnsi="Garamond" w:cs="Garamond"/>
            <w:spacing w:val="1"/>
            <w:w w:val="99"/>
            <w:sz w:val="22"/>
            <w:szCs w:val="22"/>
          </w:rPr>
          <w:t>co</w:t>
        </w:r>
        <w:r>
          <w:rPr>
            <w:rFonts w:ascii="Garamond" w:eastAsia="Garamond" w:hAnsi="Garamond" w:cs="Garamond"/>
            <w:w w:val="99"/>
            <w:sz w:val="22"/>
            <w:szCs w:val="22"/>
          </w:rPr>
          <w:t>m</w:t>
        </w:r>
      </w:hyperlink>
    </w:p>
    <w:p w14:paraId="7D1D0C56" w14:textId="77777777" w:rsidR="008D6B74" w:rsidRDefault="008D6B74">
      <w:pPr>
        <w:spacing w:line="200" w:lineRule="exact"/>
      </w:pPr>
    </w:p>
    <w:p w14:paraId="5E6F3F12" w14:textId="77777777" w:rsidR="008D6B74" w:rsidRDefault="008D6B74">
      <w:pPr>
        <w:spacing w:before="4" w:line="220" w:lineRule="exact"/>
        <w:rPr>
          <w:sz w:val="22"/>
          <w:szCs w:val="22"/>
        </w:rPr>
      </w:pPr>
    </w:p>
    <w:p w14:paraId="6CD37645" w14:textId="77777777" w:rsidR="008D6B74" w:rsidRDefault="00951FFB">
      <w:pPr>
        <w:ind w:left="3407" w:right="3408"/>
        <w:jc w:val="center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z w:val="28"/>
          <w:szCs w:val="28"/>
        </w:rPr>
        <w:t>S</w:t>
      </w:r>
      <w:r>
        <w:rPr>
          <w:rFonts w:ascii="Garamond" w:eastAsia="Garamond" w:hAnsi="Garamond" w:cs="Garamond"/>
          <w:b/>
          <w:sz w:val="22"/>
          <w:szCs w:val="22"/>
        </w:rPr>
        <w:t>ENIOR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pacing w:val="1"/>
          <w:sz w:val="28"/>
          <w:szCs w:val="28"/>
        </w:rPr>
        <w:t>O</w:t>
      </w:r>
      <w:r>
        <w:rPr>
          <w:rFonts w:ascii="Garamond" w:eastAsia="Garamond" w:hAnsi="Garamond" w:cs="Garamond"/>
          <w:b/>
          <w:sz w:val="22"/>
          <w:szCs w:val="22"/>
        </w:rPr>
        <w:t>PERAT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b/>
          <w:sz w:val="22"/>
          <w:szCs w:val="22"/>
        </w:rPr>
        <w:t>O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b/>
          <w:sz w:val="22"/>
          <w:szCs w:val="22"/>
        </w:rPr>
        <w:t>S</w:t>
      </w:r>
      <w:r>
        <w:rPr>
          <w:rFonts w:ascii="Garamond" w:eastAsia="Garamond" w:hAnsi="Garamond" w:cs="Garamond"/>
          <w:b/>
          <w:spacing w:val="-15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pacing w:val="1"/>
          <w:sz w:val="28"/>
          <w:szCs w:val="28"/>
        </w:rPr>
        <w:t>M</w:t>
      </w:r>
      <w:r>
        <w:rPr>
          <w:rFonts w:ascii="Garamond" w:eastAsia="Garamond" w:hAnsi="Garamond" w:cs="Garamond"/>
          <w:b/>
          <w:sz w:val="22"/>
          <w:szCs w:val="22"/>
        </w:rPr>
        <w:t>ANAG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MENT</w:t>
      </w:r>
      <w:r>
        <w:rPr>
          <w:rFonts w:ascii="Garamond" w:eastAsia="Garamond" w:hAnsi="Garamond" w:cs="Garamond"/>
          <w:b/>
          <w:spacing w:val="-1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w w:val="99"/>
          <w:sz w:val="28"/>
          <w:szCs w:val="28"/>
        </w:rPr>
        <w:t>P</w:t>
      </w:r>
      <w:r>
        <w:rPr>
          <w:rFonts w:ascii="Garamond" w:eastAsia="Garamond" w:hAnsi="Garamond" w:cs="Garamond"/>
          <w:b/>
          <w:spacing w:val="2"/>
          <w:w w:val="99"/>
          <w:sz w:val="22"/>
          <w:szCs w:val="22"/>
        </w:rPr>
        <w:t>R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>O</w:t>
      </w:r>
      <w:r>
        <w:rPr>
          <w:rFonts w:ascii="Garamond" w:eastAsia="Garamond" w:hAnsi="Garamond" w:cs="Garamond"/>
          <w:b/>
          <w:spacing w:val="-1"/>
          <w:w w:val="99"/>
          <w:sz w:val="22"/>
          <w:szCs w:val="22"/>
        </w:rPr>
        <w:t>F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>LE</w:t>
      </w:r>
    </w:p>
    <w:p w14:paraId="076D2204" w14:textId="77777777" w:rsidR="008D6B74" w:rsidRDefault="008D6B74">
      <w:pPr>
        <w:spacing w:before="10" w:line="160" w:lineRule="exact"/>
        <w:rPr>
          <w:sz w:val="17"/>
          <w:szCs w:val="17"/>
        </w:rPr>
      </w:pPr>
    </w:p>
    <w:p w14:paraId="00BEAB21" w14:textId="77777777" w:rsidR="008D6B74" w:rsidRDefault="00951FFB">
      <w:pPr>
        <w:ind w:left="1145" w:right="1147" w:firstLine="2"/>
        <w:jc w:val="center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z w:val="22"/>
          <w:szCs w:val="22"/>
        </w:rPr>
        <w:t>Over</w:t>
      </w:r>
      <w:r>
        <w:rPr>
          <w:rFonts w:ascii="Garamond" w:eastAsia="Garamond" w:hAnsi="Garamond" w:cs="Garamond"/>
          <w:b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20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Years’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Management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and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Lea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d</w:t>
      </w:r>
      <w:r>
        <w:rPr>
          <w:rFonts w:ascii="Garamond" w:eastAsia="Garamond" w:hAnsi="Garamond" w:cs="Garamond"/>
          <w:b/>
          <w:sz w:val="22"/>
          <w:szCs w:val="22"/>
        </w:rPr>
        <w:t>ership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Expe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i</w:t>
      </w:r>
      <w:r>
        <w:rPr>
          <w:rFonts w:ascii="Garamond" w:eastAsia="Garamond" w:hAnsi="Garamond" w:cs="Garamond"/>
          <w:b/>
          <w:sz w:val="22"/>
          <w:szCs w:val="22"/>
        </w:rPr>
        <w:t>e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b/>
          <w:sz w:val="22"/>
          <w:szCs w:val="22"/>
        </w:rPr>
        <w:t>ce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in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Manufacturing</w:t>
      </w:r>
      <w:r>
        <w:rPr>
          <w:rFonts w:ascii="Garamond" w:eastAsia="Garamond" w:hAnsi="Garamond" w:cs="Garamond"/>
          <w:b/>
          <w:spacing w:val="-1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O</w:t>
      </w:r>
      <w:r>
        <w:rPr>
          <w:rFonts w:ascii="Garamond" w:eastAsia="Garamond" w:hAnsi="Garamond" w:cs="Garamond"/>
          <w:b/>
          <w:sz w:val="22"/>
          <w:szCs w:val="22"/>
        </w:rPr>
        <w:t>perations,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10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years’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in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 xml:space="preserve">the </w:t>
      </w:r>
      <w:r>
        <w:rPr>
          <w:rFonts w:ascii="Garamond" w:eastAsia="Garamond" w:hAnsi="Garamond" w:cs="Garamond"/>
          <w:b/>
          <w:sz w:val="22"/>
          <w:szCs w:val="22"/>
        </w:rPr>
        <w:t>Pharmace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u</w:t>
      </w:r>
      <w:r>
        <w:rPr>
          <w:rFonts w:ascii="Garamond" w:eastAsia="Garamond" w:hAnsi="Garamond" w:cs="Garamond"/>
          <w:b/>
          <w:sz w:val="22"/>
          <w:szCs w:val="22"/>
        </w:rPr>
        <w:t>tical</w:t>
      </w:r>
      <w:r>
        <w:rPr>
          <w:rFonts w:ascii="Garamond" w:eastAsia="Garamond" w:hAnsi="Garamond" w:cs="Garamond"/>
          <w:b/>
          <w:spacing w:val="-15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and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Medical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Device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Indust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b/>
          <w:sz w:val="22"/>
          <w:szCs w:val="22"/>
        </w:rPr>
        <w:t>ies</w:t>
      </w:r>
      <w:r>
        <w:rPr>
          <w:rFonts w:ascii="Garamond" w:eastAsia="Garamond" w:hAnsi="Garamond" w:cs="Garamond"/>
          <w:b/>
          <w:spacing w:val="45"/>
          <w:sz w:val="22"/>
          <w:szCs w:val="22"/>
        </w:rPr>
        <w:t xml:space="preserve"> </w:t>
      </w:r>
      <w:r>
        <w:rPr>
          <w:sz w:val="18"/>
          <w:szCs w:val="18"/>
        </w:rPr>
        <w:t xml:space="preserve"> </w:t>
      </w:r>
      <w:r>
        <w:rPr>
          <w:spacing w:val="11"/>
          <w:sz w:val="18"/>
          <w:szCs w:val="18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Managed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Teams</w:t>
      </w:r>
      <w:r>
        <w:rPr>
          <w:rFonts w:ascii="Garamond" w:eastAsia="Garamond" w:hAnsi="Garamond" w:cs="Garamond"/>
          <w:b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of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400+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and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Led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High-Profile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 xml:space="preserve">Projects </w:t>
      </w:r>
      <w:r>
        <w:rPr>
          <w:rFonts w:ascii="Garamond" w:eastAsia="Garamond" w:hAnsi="Garamond" w:cs="Garamond"/>
          <w:b/>
          <w:sz w:val="22"/>
          <w:szCs w:val="22"/>
        </w:rPr>
        <w:t>to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Succ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ssful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Results</w:t>
      </w:r>
      <w:r>
        <w:rPr>
          <w:rFonts w:ascii="Garamond" w:eastAsia="Garamond" w:hAnsi="Garamond" w:cs="Garamond"/>
          <w:b/>
          <w:spacing w:val="48"/>
          <w:sz w:val="22"/>
          <w:szCs w:val="22"/>
        </w:rPr>
        <w:t xml:space="preserve"> </w:t>
      </w:r>
      <w:r>
        <w:rPr>
          <w:sz w:val="18"/>
          <w:szCs w:val="18"/>
        </w:rPr>
        <w:t xml:space="preserve"> </w:t>
      </w:r>
      <w:r>
        <w:rPr>
          <w:spacing w:val="21"/>
          <w:sz w:val="18"/>
          <w:szCs w:val="18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Earned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Multiple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Awards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for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Exemplary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Performance</w:t>
      </w:r>
      <w:r>
        <w:rPr>
          <w:rFonts w:ascii="Garamond" w:eastAsia="Garamond" w:hAnsi="Garamond" w:cs="Garamond"/>
          <w:b/>
          <w:spacing w:val="42"/>
          <w:sz w:val="22"/>
          <w:szCs w:val="22"/>
        </w:rPr>
        <w:t xml:space="preserve"> </w:t>
      </w:r>
      <w:r>
        <w:rPr>
          <w:sz w:val="18"/>
          <w:szCs w:val="18"/>
        </w:rPr>
        <w:t xml:space="preserve"> </w:t>
      </w:r>
      <w:r>
        <w:rPr>
          <w:spacing w:val="22"/>
          <w:sz w:val="18"/>
          <w:szCs w:val="18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Earned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BSME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>D</w:t>
      </w:r>
      <w:r>
        <w:rPr>
          <w:rFonts w:ascii="Garamond" w:eastAsia="Garamond" w:hAnsi="Garamond" w:cs="Garamond"/>
          <w:b/>
          <w:spacing w:val="1"/>
          <w:w w:val="99"/>
          <w:sz w:val="22"/>
          <w:szCs w:val="22"/>
        </w:rPr>
        <w:t>e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>gree</w:t>
      </w:r>
    </w:p>
    <w:p w14:paraId="2DB7C2E4" w14:textId="77777777" w:rsidR="008D6B74" w:rsidRDefault="008D6B74">
      <w:pPr>
        <w:spacing w:before="9" w:line="100" w:lineRule="exact"/>
        <w:rPr>
          <w:sz w:val="11"/>
          <w:szCs w:val="11"/>
        </w:rPr>
      </w:pPr>
    </w:p>
    <w:p w14:paraId="7DBC7D9E" w14:textId="77777777" w:rsidR="008D6B74" w:rsidRDefault="00951FFB">
      <w:pPr>
        <w:ind w:left="1152" w:right="1113"/>
        <w:jc w:val="both"/>
        <w:rPr>
          <w:rFonts w:ascii="Garamond" w:eastAsia="Garamond" w:hAnsi="Garamond" w:cs="Garamond"/>
          <w:sz w:val="22"/>
          <w:szCs w:val="22"/>
        </w:rPr>
      </w:pPr>
      <w:r>
        <w:pict w14:anchorId="03EE9B58">
          <v:shape id="_x0000_s1037" type="#_x0000_t136" style="position:absolute;left:0;text-align:left;margin-left:133.7pt;margin-top:132.1pt;width:338.85pt;height:165pt;rotation:301;z-index:-251657216;mso-position-horizontal-relative:page" fillcolor="black" stroked="f">
            <o:extrusion v:ext="view" autorotationcenter="t"/>
            <v:textpath style="font-family:&quot;&amp;quot&quot;;font-size:159pt;v-text-kern:t;mso-text-shadow:auto" string="After"/>
            <w10:wrap anchorx="page"/>
          </v:shape>
        </w:pict>
      </w:r>
      <w:r>
        <w:rPr>
          <w:rFonts w:ascii="Garamond" w:eastAsia="Garamond" w:hAnsi="Garamond" w:cs="Garamond"/>
          <w:sz w:val="22"/>
          <w:szCs w:val="22"/>
        </w:rPr>
        <w:t>Accompli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he</w:t>
      </w:r>
      <w:r>
        <w:rPr>
          <w:rFonts w:ascii="Garamond" w:eastAsia="Garamond" w:hAnsi="Garamond" w:cs="Garamond"/>
          <w:spacing w:val="2"/>
          <w:sz w:val="22"/>
          <w:szCs w:val="22"/>
        </w:rPr>
        <w:t>d</w:t>
      </w:r>
      <w:r>
        <w:rPr>
          <w:rFonts w:ascii="Garamond" w:eastAsia="Garamond" w:hAnsi="Garamond" w:cs="Garamond"/>
          <w:sz w:val="22"/>
          <w:szCs w:val="22"/>
        </w:rPr>
        <w:t xml:space="preserve">, 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out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e-d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iven  e</w:t>
      </w:r>
      <w:r>
        <w:rPr>
          <w:rFonts w:ascii="Garamond" w:eastAsia="Garamond" w:hAnsi="Garamond" w:cs="Garamond"/>
          <w:spacing w:val="1"/>
          <w:sz w:val="22"/>
          <w:szCs w:val="22"/>
        </w:rPr>
        <w:t>x</w:t>
      </w:r>
      <w:r>
        <w:rPr>
          <w:rFonts w:ascii="Garamond" w:eastAsia="Garamond" w:hAnsi="Garamond" w:cs="Garamond"/>
          <w:sz w:val="22"/>
          <w:szCs w:val="22"/>
        </w:rPr>
        <w:t>ecuti</w:t>
      </w:r>
      <w:r>
        <w:rPr>
          <w:rFonts w:ascii="Garamond" w:eastAsia="Garamond" w:hAnsi="Garamond" w:cs="Garamond"/>
          <w:spacing w:val="2"/>
          <w:sz w:val="22"/>
          <w:szCs w:val="22"/>
        </w:rPr>
        <w:t>v</w:t>
      </w:r>
      <w:r>
        <w:rPr>
          <w:rFonts w:ascii="Garamond" w:eastAsia="Garamond" w:hAnsi="Garamond" w:cs="Garamond"/>
          <w:sz w:val="22"/>
          <w:szCs w:val="22"/>
        </w:rPr>
        <w:t xml:space="preserve">e 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with </w:t>
      </w:r>
      <w:r>
        <w:rPr>
          <w:rFonts w:ascii="Garamond" w:eastAsia="Garamond" w:hAnsi="Garamond" w:cs="Garamond"/>
          <w:spacing w:val="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y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ar</w:t>
      </w:r>
      <w:r>
        <w:rPr>
          <w:rFonts w:ascii="Garamond" w:eastAsia="Garamond" w:hAnsi="Garamond" w:cs="Garamond"/>
          <w:spacing w:val="1"/>
          <w:sz w:val="22"/>
          <w:szCs w:val="22"/>
        </w:rPr>
        <w:t>-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 xml:space="preserve">ver-year 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success 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in </w:t>
      </w:r>
      <w:r>
        <w:rPr>
          <w:rFonts w:ascii="Garamond" w:eastAsia="Garamond" w:hAnsi="Garamond" w:cs="Garamond"/>
          <w:spacing w:val="12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ead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 xml:space="preserve">ng </w:t>
      </w:r>
      <w:r>
        <w:rPr>
          <w:rFonts w:ascii="Garamond" w:eastAsia="Garamond" w:hAnsi="Garamond" w:cs="Garamond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challeng</w:t>
      </w:r>
      <w:r>
        <w:rPr>
          <w:rFonts w:ascii="Garamond" w:eastAsia="Garamond" w:hAnsi="Garamond" w:cs="Garamond"/>
          <w:spacing w:val="1"/>
          <w:sz w:val="22"/>
          <w:szCs w:val="22"/>
        </w:rPr>
        <w:t>in</w:t>
      </w:r>
      <w:r>
        <w:rPr>
          <w:rFonts w:ascii="Garamond" w:eastAsia="Garamond" w:hAnsi="Garamond" w:cs="Garamond"/>
          <w:sz w:val="22"/>
          <w:szCs w:val="22"/>
        </w:rPr>
        <w:t xml:space="preserve">g 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init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 xml:space="preserve">atives, 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with em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pacing w:val="-1"/>
          <w:sz w:val="22"/>
          <w:szCs w:val="22"/>
        </w:rPr>
        <w:t>h</w:t>
      </w:r>
      <w:r>
        <w:rPr>
          <w:rFonts w:ascii="Garamond" w:eastAsia="Garamond" w:hAnsi="Garamond" w:cs="Garamond"/>
          <w:sz w:val="22"/>
          <w:szCs w:val="22"/>
        </w:rPr>
        <w:t>asis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on</w:t>
      </w:r>
      <w:r>
        <w:rPr>
          <w:rFonts w:ascii="Garamond" w:eastAsia="Garamond" w:hAnsi="Garamond" w:cs="Garamond"/>
          <w:spacing w:val="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stra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egic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pl</w:t>
      </w:r>
      <w:r>
        <w:rPr>
          <w:rFonts w:ascii="Garamond" w:eastAsia="Garamond" w:hAnsi="Garamond" w:cs="Garamond"/>
          <w:spacing w:val="1"/>
          <w:sz w:val="22"/>
          <w:szCs w:val="22"/>
        </w:rPr>
        <w:t>an</w:t>
      </w:r>
      <w:r>
        <w:rPr>
          <w:rFonts w:ascii="Garamond" w:eastAsia="Garamond" w:hAnsi="Garamond" w:cs="Garamond"/>
          <w:sz w:val="22"/>
          <w:szCs w:val="22"/>
        </w:rPr>
        <w:t>ning,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nuf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cturing p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oducti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z w:val="22"/>
          <w:szCs w:val="22"/>
        </w:rPr>
        <w:t>hedul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ng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l,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gi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eer</w:t>
      </w:r>
      <w:r>
        <w:rPr>
          <w:rFonts w:ascii="Garamond" w:eastAsia="Garamond" w:hAnsi="Garamond" w:cs="Garamond"/>
          <w:spacing w:val="1"/>
          <w:sz w:val="22"/>
          <w:szCs w:val="22"/>
        </w:rPr>
        <w:t>in</w:t>
      </w:r>
      <w:r>
        <w:rPr>
          <w:rFonts w:ascii="Garamond" w:eastAsia="Garamond" w:hAnsi="Garamond" w:cs="Garamond"/>
          <w:sz w:val="22"/>
          <w:szCs w:val="22"/>
        </w:rPr>
        <w:t>g,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quality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as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uran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z w:val="22"/>
          <w:szCs w:val="22"/>
        </w:rPr>
        <w:t>e, pro</w:t>
      </w:r>
      <w:r>
        <w:rPr>
          <w:rFonts w:ascii="Garamond" w:eastAsia="Garamond" w:hAnsi="Garamond" w:cs="Garamond"/>
          <w:spacing w:val="1"/>
          <w:sz w:val="22"/>
          <w:szCs w:val="22"/>
        </w:rPr>
        <w:t>j</w:t>
      </w:r>
      <w:r>
        <w:rPr>
          <w:rFonts w:ascii="Garamond" w:eastAsia="Garamond" w:hAnsi="Garamond" w:cs="Garamond"/>
          <w:sz w:val="22"/>
          <w:szCs w:val="22"/>
        </w:rPr>
        <w:t>ect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de</w:t>
      </w:r>
      <w:r>
        <w:rPr>
          <w:rFonts w:ascii="Garamond" w:eastAsia="Garamond" w:hAnsi="Garamond" w:cs="Garamond"/>
          <w:spacing w:val="2"/>
          <w:sz w:val="22"/>
          <w:szCs w:val="22"/>
        </w:rPr>
        <w:t>v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op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t, bu</w:t>
      </w:r>
      <w:r>
        <w:rPr>
          <w:rFonts w:ascii="Garamond" w:eastAsia="Garamond" w:hAnsi="Garamond" w:cs="Garamond"/>
          <w:spacing w:val="2"/>
          <w:sz w:val="22"/>
          <w:szCs w:val="22"/>
        </w:rPr>
        <w:t>d</w:t>
      </w:r>
      <w:r>
        <w:rPr>
          <w:rFonts w:ascii="Garamond" w:eastAsia="Garamond" w:hAnsi="Garamond" w:cs="Garamond"/>
          <w:sz w:val="22"/>
          <w:szCs w:val="22"/>
        </w:rPr>
        <w:t>get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age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ent,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hum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esources,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cap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tal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ove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t. Fully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pu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er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l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ter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 xml:space="preserve">te, </w:t>
      </w:r>
      <w:r>
        <w:rPr>
          <w:rFonts w:ascii="Garamond" w:eastAsia="Garamond" w:hAnsi="Garamond" w:cs="Garamond"/>
          <w:sz w:val="22"/>
          <w:szCs w:val="22"/>
        </w:rPr>
        <w:t>including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W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ndows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OS,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Microsoft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Word, Excel,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w</w:t>
      </w:r>
      <w:r>
        <w:rPr>
          <w:rFonts w:ascii="Garamond" w:eastAsia="Garamond" w:hAnsi="Garamond" w:cs="Garamond"/>
          <w:sz w:val="22"/>
          <w:szCs w:val="22"/>
        </w:rPr>
        <w:t>er Point, and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Project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as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well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as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</w:t>
      </w:r>
      <w:r>
        <w:rPr>
          <w:rFonts w:ascii="Garamond" w:eastAsia="Garamond" w:hAnsi="Garamond" w:cs="Garamond"/>
          <w:spacing w:val="-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rietary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applications.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Ability to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quickly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l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new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hard</w:t>
      </w:r>
      <w:r>
        <w:rPr>
          <w:rFonts w:ascii="Garamond" w:eastAsia="Garamond" w:hAnsi="Garamond" w:cs="Garamond"/>
          <w:spacing w:val="1"/>
          <w:sz w:val="22"/>
          <w:szCs w:val="22"/>
        </w:rPr>
        <w:t>wa</w:t>
      </w:r>
      <w:r>
        <w:rPr>
          <w:rFonts w:ascii="Garamond" w:eastAsia="Garamond" w:hAnsi="Garamond" w:cs="Garamond"/>
          <w:sz w:val="22"/>
          <w:szCs w:val="22"/>
        </w:rPr>
        <w:t>re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so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w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e.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Bi-l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gual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English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Spani</w:t>
      </w:r>
      <w:r>
        <w:rPr>
          <w:rFonts w:ascii="Garamond" w:eastAsia="Garamond" w:hAnsi="Garamond" w:cs="Garamond"/>
          <w:spacing w:val="1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h.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Avai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ble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r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avel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rel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c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ti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.</w:t>
      </w:r>
    </w:p>
    <w:p w14:paraId="432C051B" w14:textId="77777777" w:rsidR="008D6B74" w:rsidRDefault="008D6B74">
      <w:pPr>
        <w:spacing w:before="10" w:line="100" w:lineRule="exact"/>
        <w:rPr>
          <w:sz w:val="11"/>
          <w:szCs w:val="11"/>
        </w:rPr>
      </w:pPr>
    </w:p>
    <w:p w14:paraId="0ACCB1DB" w14:textId="77777777" w:rsidR="008D6B74" w:rsidRDefault="00951FFB">
      <w:pPr>
        <w:ind w:left="5234" w:right="5235"/>
        <w:jc w:val="center"/>
        <w:rPr>
          <w:rFonts w:ascii="Garamond" w:eastAsia="Garamond" w:hAnsi="Garamond" w:cs="Garamond"/>
          <w:sz w:val="18"/>
          <w:szCs w:val="18"/>
        </w:rPr>
      </w:pPr>
      <w:r>
        <w:rPr>
          <w:rFonts w:ascii="Garamond" w:eastAsia="Garamond" w:hAnsi="Garamond" w:cs="Garamond"/>
          <w:sz w:val="22"/>
          <w:szCs w:val="22"/>
          <w:u w:val="single" w:color="000000"/>
        </w:rPr>
        <w:t>C</w:t>
      </w:r>
      <w:r>
        <w:rPr>
          <w:rFonts w:ascii="Garamond" w:eastAsia="Garamond" w:hAnsi="Garamond" w:cs="Garamond"/>
          <w:sz w:val="18"/>
          <w:szCs w:val="18"/>
          <w:u w:val="single" w:color="000000"/>
        </w:rPr>
        <w:t xml:space="preserve">ORE </w:t>
      </w:r>
      <w:r>
        <w:rPr>
          <w:rFonts w:ascii="Garamond" w:eastAsia="Garamond" w:hAnsi="Garamond" w:cs="Garamond"/>
          <w:sz w:val="22"/>
          <w:szCs w:val="22"/>
          <w:u w:val="single" w:color="000000"/>
        </w:rPr>
        <w:t>S</w:t>
      </w:r>
      <w:r>
        <w:rPr>
          <w:rFonts w:ascii="Garamond" w:eastAsia="Garamond" w:hAnsi="Garamond" w:cs="Garamond"/>
          <w:sz w:val="18"/>
          <w:szCs w:val="18"/>
          <w:u w:val="single" w:color="000000"/>
        </w:rPr>
        <w:t xml:space="preserve">KILL </w:t>
      </w:r>
      <w:r>
        <w:rPr>
          <w:rFonts w:ascii="Garamond" w:eastAsia="Garamond" w:hAnsi="Garamond" w:cs="Garamond"/>
          <w:w w:val="99"/>
          <w:sz w:val="22"/>
          <w:szCs w:val="22"/>
          <w:u w:val="single" w:color="000000"/>
        </w:rPr>
        <w:t>A</w:t>
      </w:r>
      <w:r>
        <w:rPr>
          <w:rFonts w:ascii="Garamond" w:eastAsia="Garamond" w:hAnsi="Garamond" w:cs="Garamond"/>
          <w:sz w:val="18"/>
          <w:szCs w:val="18"/>
          <w:u w:val="single" w:color="000000"/>
        </w:rPr>
        <w:t>REAS</w:t>
      </w:r>
    </w:p>
    <w:p w14:paraId="69CFD840" w14:textId="77777777" w:rsidR="008D6B74" w:rsidRDefault="00951FFB">
      <w:pPr>
        <w:spacing w:before="59" w:line="240" w:lineRule="exact"/>
        <w:ind w:left="1289" w:right="1290"/>
        <w:jc w:val="center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Stra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egic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pacing w:val="-1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rat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al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Pl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ing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x</w:t>
      </w:r>
      <w:r>
        <w:rPr>
          <w:rFonts w:ascii="Garamond" w:eastAsia="Garamond" w:hAnsi="Garamond" w:cs="Garamond"/>
          <w:sz w:val="22"/>
          <w:szCs w:val="22"/>
        </w:rPr>
        <w:t>ecut</w:t>
      </w:r>
      <w:r>
        <w:rPr>
          <w:rFonts w:ascii="Garamond" w:eastAsia="Garamond" w:hAnsi="Garamond" w:cs="Garamond"/>
          <w:spacing w:val="2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on;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am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Bui</w:t>
      </w:r>
      <w:r>
        <w:rPr>
          <w:rFonts w:ascii="Garamond" w:eastAsia="Garamond" w:hAnsi="Garamond" w:cs="Garamond"/>
          <w:spacing w:val="2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-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ng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Lead</w:t>
      </w:r>
      <w:r>
        <w:rPr>
          <w:rFonts w:ascii="Garamond" w:eastAsia="Garamond" w:hAnsi="Garamond" w:cs="Garamond"/>
          <w:spacing w:val="1"/>
          <w:sz w:val="22"/>
          <w:szCs w:val="22"/>
        </w:rPr>
        <w:t>er</w:t>
      </w:r>
      <w:r>
        <w:rPr>
          <w:rFonts w:ascii="Garamond" w:eastAsia="Garamond" w:hAnsi="Garamond" w:cs="Garamond"/>
          <w:sz w:val="22"/>
          <w:szCs w:val="22"/>
        </w:rPr>
        <w:t>ship;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Qual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ty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Saf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ty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Ass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ra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ce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w w:val="99"/>
          <w:sz w:val="22"/>
          <w:szCs w:val="22"/>
        </w:rPr>
        <w:t>(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Q</w:t>
      </w:r>
      <w:r>
        <w:rPr>
          <w:rFonts w:ascii="Garamond" w:eastAsia="Garamond" w:hAnsi="Garamond" w:cs="Garamond"/>
          <w:w w:val="99"/>
          <w:sz w:val="22"/>
          <w:szCs w:val="22"/>
        </w:rPr>
        <w:t xml:space="preserve">A/SA) </w:t>
      </w:r>
      <w:r>
        <w:rPr>
          <w:rFonts w:ascii="Garamond" w:eastAsia="Garamond" w:hAnsi="Garamond" w:cs="Garamond"/>
          <w:sz w:val="22"/>
          <w:szCs w:val="22"/>
        </w:rPr>
        <w:t>Product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luti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s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ysis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Imp</w:t>
      </w:r>
      <w:r>
        <w:rPr>
          <w:rFonts w:ascii="Garamond" w:eastAsia="Garamond" w:hAnsi="Garamond" w:cs="Garamond"/>
          <w:spacing w:val="1"/>
          <w:sz w:val="22"/>
          <w:szCs w:val="22"/>
        </w:rPr>
        <w:t>le</w:t>
      </w:r>
      <w:r>
        <w:rPr>
          <w:rFonts w:ascii="Garamond" w:eastAsia="Garamond" w:hAnsi="Garamond" w:cs="Garamond"/>
          <w:sz w:val="22"/>
          <w:szCs w:val="22"/>
        </w:rPr>
        <w:t>me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ti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;</w:t>
      </w:r>
      <w:r>
        <w:rPr>
          <w:rFonts w:ascii="Garamond" w:eastAsia="Garamond" w:hAnsi="Garamond" w:cs="Garamond"/>
          <w:spacing w:val="-1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Six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Sigma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L</w:t>
      </w:r>
      <w:r>
        <w:rPr>
          <w:rFonts w:ascii="Garamond" w:eastAsia="Garamond" w:hAnsi="Garamond" w:cs="Garamond"/>
          <w:spacing w:val="1"/>
          <w:sz w:val="22"/>
          <w:szCs w:val="22"/>
        </w:rPr>
        <w:t>ea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Manu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ctur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w w:val="99"/>
          <w:sz w:val="22"/>
          <w:szCs w:val="22"/>
        </w:rPr>
        <w:t>Me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t</w:t>
      </w:r>
      <w:r>
        <w:rPr>
          <w:rFonts w:ascii="Garamond" w:eastAsia="Garamond" w:hAnsi="Garamond" w:cs="Garamond"/>
          <w:w w:val="99"/>
          <w:sz w:val="22"/>
          <w:szCs w:val="22"/>
        </w:rPr>
        <w:t>hodo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lo</w:t>
      </w:r>
      <w:r>
        <w:rPr>
          <w:rFonts w:ascii="Garamond" w:eastAsia="Garamond" w:hAnsi="Garamond" w:cs="Garamond"/>
          <w:w w:val="99"/>
          <w:sz w:val="22"/>
          <w:szCs w:val="22"/>
        </w:rPr>
        <w:t>gies</w:t>
      </w:r>
    </w:p>
    <w:p w14:paraId="65A80A35" w14:textId="77777777" w:rsidR="008D6B74" w:rsidRDefault="00951FFB">
      <w:pPr>
        <w:spacing w:line="240" w:lineRule="exact"/>
        <w:ind w:left="1729" w:right="1729"/>
        <w:jc w:val="center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High</w:t>
      </w:r>
      <w:r>
        <w:rPr>
          <w:rFonts w:ascii="Garamond" w:eastAsia="Garamond" w:hAnsi="Garamond" w:cs="Garamond"/>
          <w:spacing w:val="1"/>
          <w:sz w:val="22"/>
          <w:szCs w:val="22"/>
        </w:rPr>
        <w:t>-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ch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oducti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Main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ce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Ope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ons;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rocess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nalys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s,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Evaluat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w w:val="99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r</w:t>
      </w:r>
      <w:r>
        <w:rPr>
          <w:rFonts w:ascii="Garamond" w:eastAsia="Garamond" w:hAnsi="Garamond" w:cs="Garamond"/>
          <w:w w:val="99"/>
          <w:sz w:val="22"/>
          <w:szCs w:val="22"/>
        </w:rPr>
        <w:t>oub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l</w:t>
      </w:r>
      <w:r>
        <w:rPr>
          <w:rFonts w:ascii="Garamond" w:eastAsia="Garamond" w:hAnsi="Garamond" w:cs="Garamond"/>
          <w:w w:val="99"/>
          <w:sz w:val="22"/>
          <w:szCs w:val="22"/>
        </w:rPr>
        <w:t>esh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o</w:t>
      </w:r>
      <w:r>
        <w:rPr>
          <w:rFonts w:ascii="Garamond" w:eastAsia="Garamond" w:hAnsi="Garamond" w:cs="Garamond"/>
          <w:w w:val="99"/>
          <w:sz w:val="22"/>
          <w:szCs w:val="22"/>
        </w:rPr>
        <w:t>ot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i</w:t>
      </w:r>
      <w:r>
        <w:rPr>
          <w:rFonts w:ascii="Garamond" w:eastAsia="Garamond" w:hAnsi="Garamond" w:cs="Garamond"/>
          <w:w w:val="99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g; Envir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nt</w:t>
      </w:r>
      <w:r>
        <w:rPr>
          <w:rFonts w:ascii="Garamond" w:eastAsia="Garamond" w:hAnsi="Garamond" w:cs="Garamond"/>
          <w:sz w:val="22"/>
          <w:szCs w:val="22"/>
        </w:rPr>
        <w:t>al,</w:t>
      </w:r>
      <w:r>
        <w:rPr>
          <w:rFonts w:ascii="Garamond" w:eastAsia="Garamond" w:hAnsi="Garamond" w:cs="Garamond"/>
          <w:spacing w:val="-1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H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al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h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afe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y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H&amp;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)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Mana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z w:val="22"/>
          <w:szCs w:val="22"/>
        </w:rPr>
        <w:t>em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;</w:t>
      </w:r>
      <w:r>
        <w:rPr>
          <w:rFonts w:ascii="Garamond" w:eastAsia="Garamond" w:hAnsi="Garamond" w:cs="Garamond"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Regul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to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y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z w:val="22"/>
          <w:szCs w:val="22"/>
        </w:rPr>
        <w:t>fairs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C</w:t>
      </w:r>
      <w:r>
        <w:rPr>
          <w:rFonts w:ascii="Garamond" w:eastAsia="Garamond" w:hAnsi="Garamond" w:cs="Garamond"/>
          <w:spacing w:val="-1"/>
          <w:w w:val="99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m</w:t>
      </w:r>
      <w:r>
        <w:rPr>
          <w:rFonts w:ascii="Garamond" w:eastAsia="Garamond" w:hAnsi="Garamond" w:cs="Garamond"/>
          <w:spacing w:val="-1"/>
          <w:w w:val="99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l</w:t>
      </w:r>
      <w:r>
        <w:rPr>
          <w:rFonts w:ascii="Garamond" w:eastAsia="Garamond" w:hAnsi="Garamond" w:cs="Garamond"/>
          <w:w w:val="99"/>
          <w:sz w:val="22"/>
          <w:szCs w:val="22"/>
        </w:rPr>
        <w:t>ian</w:t>
      </w:r>
      <w:r>
        <w:rPr>
          <w:rFonts w:ascii="Garamond" w:eastAsia="Garamond" w:hAnsi="Garamond" w:cs="Garamond"/>
          <w:spacing w:val="1"/>
          <w:w w:val="99"/>
          <w:sz w:val="22"/>
          <w:szCs w:val="22"/>
        </w:rPr>
        <w:t>c</w:t>
      </w:r>
      <w:r>
        <w:rPr>
          <w:rFonts w:ascii="Garamond" w:eastAsia="Garamond" w:hAnsi="Garamond" w:cs="Garamond"/>
          <w:w w:val="99"/>
          <w:sz w:val="22"/>
          <w:szCs w:val="22"/>
        </w:rPr>
        <w:t>e</w:t>
      </w:r>
    </w:p>
    <w:p w14:paraId="7A9C6FDD" w14:textId="77777777" w:rsidR="008D6B74" w:rsidRDefault="008D6B74">
      <w:pPr>
        <w:spacing w:before="15" w:line="240" w:lineRule="exact"/>
        <w:rPr>
          <w:sz w:val="24"/>
          <w:szCs w:val="24"/>
        </w:rPr>
      </w:pPr>
    </w:p>
    <w:p w14:paraId="5E7C5E9B" w14:textId="77777777" w:rsidR="008D6B74" w:rsidRDefault="00951FFB">
      <w:pPr>
        <w:spacing w:before="33"/>
        <w:ind w:left="4433" w:right="4398"/>
        <w:jc w:val="center"/>
        <w:rPr>
          <w:rFonts w:ascii="Garamond" w:eastAsia="Garamond" w:hAnsi="Garamond" w:cs="Garamond"/>
          <w:sz w:val="22"/>
          <w:szCs w:val="22"/>
        </w:rPr>
      </w:pPr>
      <w:r>
        <w:pict w14:anchorId="73CA3297">
          <v:group id="_x0000_s1035" style="position:absolute;left:0;text-align:left;margin-left:56.1pt;margin-top:10.05pt;width:155pt;height:0;z-index:-251659264;mso-position-horizontal-relative:page" coordorigin="1122,201" coordsize="3100,0">
            <v:shape id="_x0000_s1036" style="position:absolute;left:1122;top:201;width:3100;height:0" coordorigin="1122,201" coordsize="3100,0" path="m1122,201r3100,e" filled="f" strokeweight=".82pt">
              <v:path arrowok="t"/>
            </v:shape>
            <w10:wrap anchorx="page"/>
          </v:group>
        </w:pict>
      </w:r>
      <w:r>
        <w:pict w14:anchorId="2F03D0D4">
          <v:group id="_x0000_s1033" style="position:absolute;left:0;text-align:left;margin-left:402.7pt;margin-top:10.05pt;width:153.2pt;height:0;z-index:-251658240;mso-position-horizontal-relative:page" coordorigin="8054,201" coordsize="3064,0">
            <v:shape id="_x0000_s1034" style="position:absolute;left:8054;top:201;width:3064;height:0" coordorigin="8054,201" coordsize="3064,0" path="m8054,201r3064,e" filled="f" strokeweight=".82pt">
              <v:path arrowok="t"/>
            </v:shape>
            <w10:wrap anchorx="page"/>
          </v:group>
        </w:pict>
      </w:r>
      <w:r>
        <w:rPr>
          <w:rFonts w:ascii="Garamond" w:eastAsia="Garamond" w:hAnsi="Garamond" w:cs="Garamond"/>
          <w:b/>
          <w:sz w:val="28"/>
          <w:szCs w:val="28"/>
        </w:rPr>
        <w:t>P</w:t>
      </w:r>
      <w:r>
        <w:rPr>
          <w:rFonts w:ascii="Garamond" w:eastAsia="Garamond" w:hAnsi="Garamond" w:cs="Garamond"/>
          <w:b/>
          <w:sz w:val="22"/>
          <w:szCs w:val="22"/>
        </w:rPr>
        <w:t>ROF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SSIONAL</w:t>
      </w:r>
      <w:r>
        <w:rPr>
          <w:rFonts w:ascii="Garamond" w:eastAsia="Garamond" w:hAnsi="Garamond" w:cs="Garamond"/>
          <w:b/>
          <w:spacing w:val="-1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w w:val="99"/>
          <w:sz w:val="28"/>
          <w:szCs w:val="28"/>
        </w:rPr>
        <w:t>E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>XPERIENCE</w:t>
      </w:r>
    </w:p>
    <w:p w14:paraId="64463ABF" w14:textId="77777777" w:rsidR="008D6B74" w:rsidRDefault="008D6B74">
      <w:pPr>
        <w:spacing w:before="8" w:line="280" w:lineRule="exact"/>
        <w:rPr>
          <w:sz w:val="28"/>
          <w:szCs w:val="28"/>
        </w:rPr>
      </w:pPr>
    </w:p>
    <w:p w14:paraId="75489470" w14:textId="77777777" w:rsidR="008D6B74" w:rsidRDefault="00951FFB">
      <w:pPr>
        <w:ind w:left="1152" w:right="3323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JOHNSON</w:t>
      </w:r>
      <w:r>
        <w:rPr>
          <w:rFonts w:ascii="Garamond" w:eastAsia="Garamond" w:hAnsi="Garamond" w:cs="Garamond"/>
          <w:spacing w:val="-1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&amp;JOHNSON</w:t>
      </w:r>
      <w:r>
        <w:rPr>
          <w:rFonts w:ascii="Garamond" w:eastAsia="Garamond" w:hAnsi="Garamond" w:cs="Garamond"/>
          <w:spacing w:val="-2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-</w:t>
      </w:r>
      <w:r>
        <w:rPr>
          <w:rFonts w:ascii="Garamond" w:eastAsia="Garamond" w:hAnsi="Garamond" w:cs="Garamond"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Caguas,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</w:t>
      </w:r>
      <w:r>
        <w:rPr>
          <w:rFonts w:ascii="Garamond" w:eastAsia="Garamond" w:hAnsi="Garamond" w:cs="Garamond"/>
          <w:sz w:val="22"/>
          <w:szCs w:val="22"/>
        </w:rPr>
        <w:t xml:space="preserve">                                                         </w:t>
      </w:r>
      <w:r>
        <w:rPr>
          <w:rFonts w:ascii="Garamond" w:eastAsia="Garamond" w:hAnsi="Garamond" w:cs="Garamond"/>
          <w:spacing w:val="3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2003-Present</w:t>
      </w:r>
    </w:p>
    <w:p w14:paraId="7C7391D5" w14:textId="77777777" w:rsidR="008D6B74" w:rsidRDefault="00951FFB">
      <w:pPr>
        <w:spacing w:line="240" w:lineRule="exact"/>
        <w:ind w:left="1152" w:right="6029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i/>
          <w:position w:val="1"/>
          <w:sz w:val="22"/>
          <w:szCs w:val="22"/>
        </w:rPr>
        <w:t>$18</w:t>
      </w:r>
      <w:r>
        <w:rPr>
          <w:rFonts w:ascii="Garamond" w:eastAsia="Garamond" w:hAnsi="Garamond" w:cs="Garamond"/>
          <w:i/>
          <w:spacing w:val="-3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Billion</w:t>
      </w:r>
      <w:r>
        <w:rPr>
          <w:rFonts w:ascii="Garamond" w:eastAsia="Garamond" w:hAnsi="Garamond" w:cs="Garamond"/>
          <w:i/>
          <w:spacing w:val="-5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Publicly-Held</w:t>
      </w:r>
      <w:r>
        <w:rPr>
          <w:rFonts w:ascii="Garamond" w:eastAsia="Garamond" w:hAnsi="Garamond" w:cs="Garamond"/>
          <w:i/>
          <w:spacing w:val="-10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(NYSE:</w:t>
      </w:r>
      <w:r>
        <w:rPr>
          <w:rFonts w:ascii="Garamond" w:eastAsia="Garamond" w:hAnsi="Garamond" w:cs="Garamond"/>
          <w:i/>
          <w:spacing w:val="-7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J&amp;J)</w:t>
      </w:r>
      <w:r>
        <w:rPr>
          <w:rFonts w:ascii="Garamond" w:eastAsia="Garamond" w:hAnsi="Garamond" w:cs="Garamond"/>
          <w:i/>
          <w:spacing w:val="-4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Pharmaceutical</w:t>
      </w:r>
      <w:r>
        <w:rPr>
          <w:rFonts w:ascii="Garamond" w:eastAsia="Garamond" w:hAnsi="Garamond" w:cs="Garamond"/>
          <w:i/>
          <w:spacing w:val="-11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Company</w:t>
      </w:r>
    </w:p>
    <w:p w14:paraId="78AE9009" w14:textId="77777777" w:rsidR="008D6B74" w:rsidRDefault="00951FFB">
      <w:pPr>
        <w:spacing w:before="61"/>
        <w:ind w:left="1152" w:right="6381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z w:val="22"/>
          <w:szCs w:val="22"/>
        </w:rPr>
        <w:t>Director,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a</w:t>
      </w:r>
      <w:r>
        <w:rPr>
          <w:rFonts w:ascii="Garamond" w:eastAsia="Garamond" w:hAnsi="Garamond" w:cs="Garamond"/>
          <w:b/>
          <w:sz w:val="22"/>
          <w:szCs w:val="22"/>
        </w:rPr>
        <w:t>nufactu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i</w:t>
      </w:r>
      <w:r>
        <w:rPr>
          <w:rFonts w:ascii="Garamond" w:eastAsia="Garamond" w:hAnsi="Garamond" w:cs="Garamond"/>
          <w:b/>
          <w:sz w:val="22"/>
          <w:szCs w:val="22"/>
        </w:rPr>
        <w:t>ng</w:t>
      </w:r>
      <w:r>
        <w:rPr>
          <w:rFonts w:ascii="Garamond" w:eastAsia="Garamond" w:hAnsi="Garamond" w:cs="Garamond"/>
          <w:b/>
          <w:spacing w:val="-1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Operations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(2004-Present)</w:t>
      </w:r>
    </w:p>
    <w:p w14:paraId="5BD8AC9E" w14:textId="77777777" w:rsidR="008D6B74" w:rsidRDefault="00951FFB">
      <w:pPr>
        <w:spacing w:before="59"/>
        <w:ind w:left="1152" w:right="1112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Direct</w:t>
      </w:r>
      <w:r>
        <w:rPr>
          <w:rFonts w:ascii="Garamond" w:eastAsia="Garamond" w:hAnsi="Garamond" w:cs="Garamond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all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pects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of</w:t>
      </w:r>
      <w:r>
        <w:rPr>
          <w:rFonts w:ascii="Garamond" w:eastAsia="Garamond" w:hAnsi="Garamond" w:cs="Garamond"/>
          <w:spacing w:val="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$6</w:t>
      </w:r>
      <w:r>
        <w:rPr>
          <w:rFonts w:ascii="Garamond" w:eastAsia="Garamond" w:hAnsi="Garamond" w:cs="Garamond"/>
          <w:spacing w:val="1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billion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manufactur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ng operation,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producing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MPO</w:t>
      </w:r>
      <w:r>
        <w:rPr>
          <w:rFonts w:ascii="Garamond" w:eastAsia="Garamond" w:hAnsi="Garamond" w:cs="Garamond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bilify,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Pra</w:t>
      </w:r>
      <w:r>
        <w:rPr>
          <w:rFonts w:ascii="Garamond" w:eastAsia="Garamond" w:hAnsi="Garamond" w:cs="Garamond"/>
          <w:spacing w:val="1"/>
          <w:sz w:val="22"/>
          <w:szCs w:val="22"/>
        </w:rPr>
        <w:t>v</w:t>
      </w:r>
      <w:r>
        <w:rPr>
          <w:rFonts w:ascii="Garamond" w:eastAsia="Garamond" w:hAnsi="Garamond" w:cs="Garamond"/>
          <w:sz w:val="22"/>
          <w:szCs w:val="22"/>
        </w:rPr>
        <w:t>acho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),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renternal Oncolog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cal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(Ta</w:t>
      </w:r>
      <w:r>
        <w:rPr>
          <w:rFonts w:ascii="Garamond" w:eastAsia="Garamond" w:hAnsi="Garamond" w:cs="Garamond"/>
          <w:spacing w:val="1"/>
          <w:sz w:val="22"/>
          <w:szCs w:val="22"/>
        </w:rPr>
        <w:t>x</w:t>
      </w:r>
      <w:r>
        <w:rPr>
          <w:rFonts w:ascii="Garamond" w:eastAsia="Garamond" w:hAnsi="Garamond" w:cs="Garamond"/>
          <w:sz w:val="22"/>
          <w:szCs w:val="22"/>
        </w:rPr>
        <w:t>ol,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Carboplat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n,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b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x),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Non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Oncological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(Abilify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tramuscular) products.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tabli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h per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z w:val="22"/>
          <w:szCs w:val="22"/>
        </w:rPr>
        <w:t>or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ce indica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rs,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op</w:t>
      </w:r>
      <w:r>
        <w:rPr>
          <w:rFonts w:ascii="Garamond" w:eastAsia="Garamond" w:hAnsi="Garamond" w:cs="Garamond"/>
          <w:sz w:val="22"/>
          <w:szCs w:val="22"/>
        </w:rPr>
        <w:t>erat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ng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als,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realig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 initi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tives,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pr</w:t>
      </w:r>
      <w:r>
        <w:rPr>
          <w:rFonts w:ascii="Garamond" w:eastAsia="Garamond" w:hAnsi="Garamond" w:cs="Garamond"/>
          <w:sz w:val="22"/>
          <w:szCs w:val="22"/>
        </w:rPr>
        <w:t xml:space="preserve">oductivity </w:t>
      </w:r>
      <w:r>
        <w:rPr>
          <w:rFonts w:ascii="Garamond" w:eastAsia="Garamond" w:hAnsi="Garamond" w:cs="Garamond"/>
          <w:spacing w:val="1"/>
          <w:sz w:val="22"/>
          <w:szCs w:val="22"/>
        </w:rPr>
        <w:t>im</w:t>
      </w:r>
      <w:r>
        <w:rPr>
          <w:rFonts w:ascii="Garamond" w:eastAsia="Garamond" w:hAnsi="Garamond" w:cs="Garamond"/>
          <w:sz w:val="22"/>
          <w:szCs w:val="22"/>
        </w:rPr>
        <w:t>pro</w:t>
      </w:r>
      <w:r>
        <w:rPr>
          <w:rFonts w:ascii="Garamond" w:eastAsia="Garamond" w:hAnsi="Garamond" w:cs="Garamond"/>
          <w:spacing w:val="1"/>
          <w:sz w:val="22"/>
          <w:szCs w:val="22"/>
        </w:rPr>
        <w:t>v</w:t>
      </w:r>
      <w:r>
        <w:rPr>
          <w:rFonts w:ascii="Garamond" w:eastAsia="Garamond" w:hAnsi="Garamond" w:cs="Garamond"/>
          <w:sz w:val="22"/>
          <w:szCs w:val="22"/>
        </w:rPr>
        <w:t>em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ts, and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</w:t>
      </w:r>
      <w:r>
        <w:rPr>
          <w:rFonts w:ascii="Garamond" w:eastAsia="Garamond" w:hAnsi="Garamond" w:cs="Garamond"/>
          <w:spacing w:val="2"/>
          <w:sz w:val="22"/>
          <w:szCs w:val="22"/>
        </w:rPr>
        <w:t>d</w:t>
      </w:r>
      <w:r>
        <w:rPr>
          <w:rFonts w:ascii="Garamond" w:eastAsia="Garamond" w:hAnsi="Garamond" w:cs="Garamond"/>
          <w:spacing w:val="1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cti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n programs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that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consistently improve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oduct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output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quality.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Manage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5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-2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rect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reports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250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indirect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report</w:t>
      </w:r>
      <w:r>
        <w:rPr>
          <w:rFonts w:ascii="Garamond" w:eastAsia="Garamond" w:hAnsi="Garamond" w:cs="Garamond"/>
          <w:spacing w:val="1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. Plan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adm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nister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$13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million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ann</w:t>
      </w:r>
      <w:r>
        <w:rPr>
          <w:rFonts w:ascii="Garamond" w:eastAsia="Garamond" w:hAnsi="Garamond" w:cs="Garamond"/>
          <w:spacing w:val="1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al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operating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budget.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Report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to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Vice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President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General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Mana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z w:val="22"/>
          <w:szCs w:val="22"/>
        </w:rPr>
        <w:t>er.</w:t>
      </w:r>
    </w:p>
    <w:p w14:paraId="22631346" w14:textId="77777777" w:rsidR="008D6B74" w:rsidRDefault="008D6B74">
      <w:pPr>
        <w:spacing w:before="10" w:line="100" w:lineRule="exact"/>
        <w:rPr>
          <w:sz w:val="11"/>
          <w:szCs w:val="11"/>
        </w:rPr>
      </w:pPr>
    </w:p>
    <w:p w14:paraId="4DE73128" w14:textId="77777777" w:rsidR="008D6B74" w:rsidRDefault="00951FFB">
      <w:pPr>
        <w:ind w:left="1152" w:right="6739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KEY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</w:t>
      </w:r>
      <w:r>
        <w:rPr>
          <w:rFonts w:ascii="Garamond" w:eastAsia="Garamond" w:hAnsi="Garamond" w:cs="Garamond"/>
          <w:spacing w:val="1"/>
          <w:sz w:val="22"/>
          <w:szCs w:val="22"/>
        </w:rPr>
        <w:t>NT</w:t>
      </w:r>
      <w:r>
        <w:rPr>
          <w:rFonts w:ascii="Garamond" w:eastAsia="Garamond" w:hAnsi="Garamond" w:cs="Garamond"/>
          <w:sz w:val="22"/>
          <w:szCs w:val="22"/>
        </w:rPr>
        <w:t>RIB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TIONS</w:t>
      </w:r>
      <w:r>
        <w:rPr>
          <w:rFonts w:ascii="Garamond" w:eastAsia="Garamond" w:hAnsi="Garamond" w:cs="Garamond"/>
          <w:spacing w:val="-1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ACH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EV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MENTS:</w:t>
      </w:r>
    </w:p>
    <w:p w14:paraId="3955A55F" w14:textId="77777777" w:rsidR="008D6B74" w:rsidRDefault="00951FFB">
      <w:pPr>
        <w:spacing w:before="59"/>
        <w:ind w:left="1152" w:right="1231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Reduced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equipment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downtime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by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over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25%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and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labor</w:t>
      </w:r>
      <w:r>
        <w:rPr>
          <w:rFonts w:ascii="Garamond" w:eastAsia="Garamond" w:hAnsi="Garamond" w:cs="Garamond"/>
          <w:b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costs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by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$300,000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p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r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year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through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modification</w:t>
      </w:r>
    </w:p>
    <w:p w14:paraId="25B5FF2F" w14:textId="77777777" w:rsidR="008D6B74" w:rsidRDefault="00951FFB">
      <w:pPr>
        <w:spacing w:before="1"/>
        <w:ind w:left="151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of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the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Oral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Solid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Dose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granulator.</w:t>
      </w:r>
    </w:p>
    <w:p w14:paraId="520B8777" w14:textId="77777777" w:rsidR="008D6B74" w:rsidRDefault="00951FFB">
      <w:pPr>
        <w:spacing w:before="59"/>
        <w:ind w:left="1152" w:right="1136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Increased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first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pass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quality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perfo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r</w:t>
      </w:r>
      <w:r>
        <w:rPr>
          <w:rFonts w:ascii="Garamond" w:eastAsia="Garamond" w:hAnsi="Garamond" w:cs="Garamond"/>
          <w:b/>
          <w:sz w:val="22"/>
          <w:szCs w:val="22"/>
        </w:rPr>
        <w:t>ma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b/>
          <w:sz w:val="22"/>
          <w:szCs w:val="22"/>
        </w:rPr>
        <w:t>ce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on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doc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u</w:t>
      </w:r>
      <w:r>
        <w:rPr>
          <w:rFonts w:ascii="Garamond" w:eastAsia="Garamond" w:hAnsi="Garamond" w:cs="Garamond"/>
          <w:b/>
          <w:sz w:val="22"/>
          <w:szCs w:val="22"/>
        </w:rPr>
        <w:t>mentation</w:t>
      </w:r>
      <w:r>
        <w:rPr>
          <w:rFonts w:ascii="Garamond" w:eastAsia="Garamond" w:hAnsi="Garamond" w:cs="Garamond"/>
          <w:b/>
          <w:spacing w:val="-1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errors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f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r</w:t>
      </w:r>
      <w:r>
        <w:rPr>
          <w:rFonts w:ascii="Garamond" w:eastAsia="Garamond" w:hAnsi="Garamond" w:cs="Garamond"/>
          <w:b/>
          <w:sz w:val="22"/>
          <w:szCs w:val="22"/>
        </w:rPr>
        <w:t>om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78%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to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95%,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improving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on-time</w:t>
      </w:r>
    </w:p>
    <w:p w14:paraId="1F58AE75" w14:textId="77777777" w:rsidR="008D6B74" w:rsidRDefault="00951FFB">
      <w:pPr>
        <w:spacing w:before="1"/>
        <w:ind w:left="151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ship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to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promise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metrics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from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85%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to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99%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on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th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gr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wth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mature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</w:t>
      </w:r>
      <w:r>
        <w:rPr>
          <w:rFonts w:ascii="Garamond" w:eastAsia="Garamond" w:hAnsi="Garamond" w:cs="Garamond"/>
          <w:spacing w:val="1"/>
          <w:sz w:val="22"/>
          <w:szCs w:val="22"/>
        </w:rPr>
        <w:t>d</w:t>
      </w:r>
      <w:r>
        <w:rPr>
          <w:rFonts w:ascii="Garamond" w:eastAsia="Garamond" w:hAnsi="Garamond" w:cs="Garamond"/>
          <w:sz w:val="22"/>
          <w:szCs w:val="22"/>
        </w:rPr>
        <w:t>ucts.</w:t>
      </w:r>
    </w:p>
    <w:p w14:paraId="28298A42" w14:textId="77777777" w:rsidR="008D6B74" w:rsidRDefault="00951FFB">
      <w:pPr>
        <w:spacing w:before="59"/>
        <w:ind w:left="1152" w:right="1376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Cut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idle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time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from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35%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to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10%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through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developme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b/>
          <w:sz w:val="22"/>
          <w:szCs w:val="22"/>
        </w:rPr>
        <w:t>t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and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deplo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y</w:t>
      </w:r>
      <w:r>
        <w:rPr>
          <w:rFonts w:ascii="Garamond" w:eastAsia="Garamond" w:hAnsi="Garamond" w:cs="Garamond"/>
          <w:b/>
          <w:sz w:val="22"/>
          <w:szCs w:val="22"/>
        </w:rPr>
        <w:t>ment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of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b/>
          <w:sz w:val="22"/>
          <w:szCs w:val="22"/>
        </w:rPr>
        <w:t>ganizational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d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velopme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b/>
          <w:sz w:val="22"/>
          <w:szCs w:val="22"/>
        </w:rPr>
        <w:t>t</w:t>
      </w:r>
    </w:p>
    <w:p w14:paraId="5CA9D1F4" w14:textId="77777777" w:rsidR="008D6B74" w:rsidRDefault="00951FFB">
      <w:pPr>
        <w:spacing w:before="1"/>
        <w:ind w:left="151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pl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h</w:t>
      </w:r>
      <w:r>
        <w:rPr>
          <w:rFonts w:ascii="Garamond" w:eastAsia="Garamond" w:hAnsi="Garamond" w:cs="Garamond"/>
          <w:sz w:val="22"/>
          <w:szCs w:val="22"/>
        </w:rPr>
        <w:t>at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su</w:t>
      </w:r>
      <w:r>
        <w:rPr>
          <w:rFonts w:ascii="Garamond" w:eastAsia="Garamond" w:hAnsi="Garamond" w:cs="Garamond"/>
          <w:spacing w:val="1"/>
          <w:sz w:val="22"/>
          <w:szCs w:val="22"/>
        </w:rPr>
        <w:t>pp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rts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exib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work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rce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viron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t.</w:t>
      </w:r>
    </w:p>
    <w:p w14:paraId="79E85E85" w14:textId="77777777" w:rsidR="008D6B74" w:rsidRDefault="00951FFB">
      <w:pPr>
        <w:spacing w:before="59"/>
        <w:ind w:left="1152" w:right="1366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Pioneered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changes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to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as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ptic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operation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that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faci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l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i</w:t>
      </w:r>
      <w:r>
        <w:rPr>
          <w:rFonts w:ascii="Garamond" w:eastAsia="Garamond" w:hAnsi="Garamond" w:cs="Garamond"/>
          <w:b/>
          <w:sz w:val="22"/>
          <w:szCs w:val="22"/>
        </w:rPr>
        <w:t>tated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the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succ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ssful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int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b/>
          <w:sz w:val="22"/>
          <w:szCs w:val="22"/>
        </w:rPr>
        <w:t>od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u</w:t>
      </w:r>
      <w:r>
        <w:rPr>
          <w:rFonts w:ascii="Garamond" w:eastAsia="Garamond" w:hAnsi="Garamond" w:cs="Garamond"/>
          <w:b/>
          <w:sz w:val="22"/>
          <w:szCs w:val="22"/>
        </w:rPr>
        <w:t>ction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of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c</w:t>
      </w:r>
      <w:r>
        <w:rPr>
          <w:rFonts w:ascii="Garamond" w:eastAsia="Garamond" w:hAnsi="Garamond" w:cs="Garamond"/>
          <w:b/>
          <w:sz w:val="22"/>
          <w:szCs w:val="22"/>
        </w:rPr>
        <w:t>ompany’s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fi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b/>
          <w:sz w:val="22"/>
          <w:szCs w:val="22"/>
        </w:rPr>
        <w:t>st</w:t>
      </w:r>
    </w:p>
    <w:p w14:paraId="627F0F32" w14:textId="77777777" w:rsidR="008D6B74" w:rsidRDefault="00951FFB">
      <w:pPr>
        <w:spacing w:line="240" w:lineRule="exact"/>
        <w:ind w:left="151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position w:val="1"/>
          <w:sz w:val="22"/>
          <w:szCs w:val="22"/>
        </w:rPr>
        <w:t>Bio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l</w:t>
      </w:r>
      <w:r>
        <w:rPr>
          <w:rFonts w:ascii="Garamond" w:eastAsia="Garamond" w:hAnsi="Garamond" w:cs="Garamond"/>
          <w:position w:val="1"/>
          <w:sz w:val="22"/>
          <w:szCs w:val="22"/>
        </w:rPr>
        <w:t>ogi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c</w:t>
      </w:r>
      <w:r>
        <w:rPr>
          <w:rFonts w:ascii="Garamond" w:eastAsia="Garamond" w:hAnsi="Garamond" w:cs="Garamond"/>
          <w:position w:val="1"/>
          <w:sz w:val="22"/>
          <w:szCs w:val="22"/>
        </w:rPr>
        <w:t>al</w:t>
      </w:r>
      <w:r>
        <w:rPr>
          <w:rFonts w:ascii="Garamond" w:eastAsia="Garamond" w:hAnsi="Garamond" w:cs="Garamond"/>
          <w:spacing w:val="-8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ro</w:t>
      </w:r>
      <w:r>
        <w:rPr>
          <w:rFonts w:ascii="Garamond" w:eastAsia="Garamond" w:hAnsi="Garamond" w:cs="Garamond"/>
          <w:position w:val="1"/>
          <w:sz w:val="22"/>
          <w:szCs w:val="22"/>
        </w:rPr>
        <w:t>duct</w:t>
      </w:r>
      <w:r>
        <w:rPr>
          <w:rFonts w:ascii="Garamond" w:eastAsia="Garamond" w:hAnsi="Garamond" w:cs="Garamond"/>
          <w:spacing w:val="-7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(E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r</w:t>
      </w:r>
      <w:r>
        <w:rPr>
          <w:rFonts w:ascii="Garamond" w:eastAsia="Garamond" w:hAnsi="Garamond" w:cs="Garamond"/>
          <w:position w:val="1"/>
          <w:sz w:val="22"/>
          <w:szCs w:val="22"/>
        </w:rPr>
        <w:t>bitux)</w:t>
      </w:r>
      <w:r>
        <w:rPr>
          <w:rFonts w:ascii="Garamond" w:eastAsia="Garamond" w:hAnsi="Garamond" w:cs="Garamond"/>
          <w:spacing w:val="-7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to</w:t>
      </w:r>
      <w:r>
        <w:rPr>
          <w:rFonts w:ascii="Garamond" w:eastAsia="Garamond" w:hAnsi="Garamond" w:cs="Garamond"/>
          <w:spacing w:val="-2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t</w:t>
      </w:r>
      <w:r>
        <w:rPr>
          <w:rFonts w:ascii="Garamond" w:eastAsia="Garamond" w:hAnsi="Garamond" w:cs="Garamond"/>
          <w:position w:val="1"/>
          <w:sz w:val="22"/>
          <w:szCs w:val="22"/>
        </w:rPr>
        <w:t>he</w:t>
      </w:r>
      <w:r>
        <w:rPr>
          <w:rFonts w:ascii="Garamond" w:eastAsia="Garamond" w:hAnsi="Garamond" w:cs="Garamond"/>
          <w:spacing w:val="-3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o</w:t>
      </w:r>
      <w:r>
        <w:rPr>
          <w:rFonts w:ascii="Garamond" w:eastAsia="Garamond" w:hAnsi="Garamond" w:cs="Garamond"/>
          <w:position w:val="1"/>
          <w:sz w:val="22"/>
          <w:szCs w:val="22"/>
        </w:rPr>
        <w:t>pe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r</w:t>
      </w:r>
      <w:r>
        <w:rPr>
          <w:rFonts w:ascii="Garamond" w:eastAsia="Garamond" w:hAnsi="Garamond" w:cs="Garamond"/>
          <w:position w:val="1"/>
          <w:sz w:val="22"/>
          <w:szCs w:val="22"/>
        </w:rPr>
        <w:t>at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i</w:t>
      </w:r>
      <w:r>
        <w:rPr>
          <w:rFonts w:ascii="Garamond" w:eastAsia="Garamond" w:hAnsi="Garamond" w:cs="Garamond"/>
          <w:position w:val="1"/>
          <w:sz w:val="22"/>
          <w:szCs w:val="22"/>
        </w:rPr>
        <w:t>on.</w:t>
      </w:r>
    </w:p>
    <w:p w14:paraId="3F76ED2C" w14:textId="77777777" w:rsidR="008D6B74" w:rsidRDefault="008D6B74">
      <w:pPr>
        <w:spacing w:before="1" w:line="240" w:lineRule="exact"/>
        <w:rPr>
          <w:sz w:val="24"/>
          <w:szCs w:val="24"/>
        </w:rPr>
      </w:pPr>
    </w:p>
    <w:p w14:paraId="50757C10" w14:textId="77777777" w:rsidR="008D6B74" w:rsidRDefault="00951FFB">
      <w:pPr>
        <w:ind w:left="1152" w:right="7175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z w:val="22"/>
          <w:szCs w:val="22"/>
        </w:rPr>
        <w:t>Director,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F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a</w:t>
      </w:r>
      <w:r>
        <w:rPr>
          <w:rFonts w:ascii="Garamond" w:eastAsia="Garamond" w:hAnsi="Garamond" w:cs="Garamond"/>
          <w:b/>
          <w:sz w:val="22"/>
          <w:szCs w:val="22"/>
        </w:rPr>
        <w:t>cility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Engin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ering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(2003-</w:t>
      </w:r>
      <w:r>
        <w:rPr>
          <w:rFonts w:ascii="Garamond" w:eastAsia="Garamond" w:hAnsi="Garamond" w:cs="Garamond"/>
          <w:spacing w:val="2"/>
          <w:sz w:val="22"/>
          <w:szCs w:val="22"/>
        </w:rPr>
        <w:t>2</w:t>
      </w:r>
      <w:r>
        <w:rPr>
          <w:rFonts w:ascii="Garamond" w:eastAsia="Garamond" w:hAnsi="Garamond" w:cs="Garamond"/>
          <w:sz w:val="22"/>
          <w:szCs w:val="22"/>
        </w:rPr>
        <w:t>004)</w:t>
      </w:r>
    </w:p>
    <w:p w14:paraId="46254BCD" w14:textId="77777777" w:rsidR="008D6B74" w:rsidRDefault="00951FFB">
      <w:pPr>
        <w:spacing w:before="59"/>
        <w:ind w:left="1152" w:right="1113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Managed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70</w:t>
      </w:r>
      <w:r>
        <w:rPr>
          <w:rFonts w:ascii="Garamond" w:eastAsia="Garamond" w:hAnsi="Garamond" w:cs="Garamond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acre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site</w:t>
      </w:r>
      <w:r>
        <w:rPr>
          <w:rFonts w:ascii="Garamond" w:eastAsia="Garamond" w:hAnsi="Garamond" w:cs="Garamond"/>
          <w:spacing w:val="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with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7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buildings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comprising </w:t>
      </w:r>
      <w:r>
        <w:rPr>
          <w:rFonts w:ascii="Garamond" w:eastAsia="Garamond" w:hAnsi="Garamond" w:cs="Garamond"/>
          <w:sz w:val="22"/>
          <w:szCs w:val="22"/>
        </w:rPr>
        <w:t>500,000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-1"/>
          <w:sz w:val="22"/>
          <w:szCs w:val="22"/>
        </w:rPr>
        <w:t>s</w:t>
      </w:r>
      <w:r>
        <w:rPr>
          <w:rFonts w:ascii="Garamond" w:eastAsia="Garamond" w:hAnsi="Garamond" w:cs="Garamond"/>
          <w:spacing w:val="1"/>
          <w:sz w:val="22"/>
          <w:szCs w:val="22"/>
        </w:rPr>
        <w:t>q</w:t>
      </w:r>
      <w:r>
        <w:rPr>
          <w:rFonts w:ascii="Garamond" w:eastAsia="Garamond" w:hAnsi="Garamond" w:cs="Garamond"/>
          <w:sz w:val="22"/>
          <w:szCs w:val="22"/>
        </w:rPr>
        <w:t>.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ft.</w:t>
      </w:r>
      <w:r>
        <w:rPr>
          <w:rFonts w:ascii="Garamond" w:eastAsia="Garamond" w:hAnsi="Garamond" w:cs="Garamond"/>
          <w:spacing w:val="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of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computer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integrated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manufacturing, warehousing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facilit</w:t>
      </w:r>
      <w:r>
        <w:rPr>
          <w:rFonts w:ascii="Garamond" w:eastAsia="Garamond" w:hAnsi="Garamond" w:cs="Garamond"/>
          <w:spacing w:val="2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es,</w:t>
      </w:r>
      <w:r>
        <w:rPr>
          <w:rFonts w:ascii="Garamond" w:eastAsia="Garamond" w:hAnsi="Garamond" w:cs="Garamond"/>
          <w:spacing w:val="1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chemical/microb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olo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z w:val="22"/>
          <w:szCs w:val="22"/>
        </w:rPr>
        <w:t>y labs,</w:t>
      </w:r>
      <w:r>
        <w:rPr>
          <w:rFonts w:ascii="Garamond" w:eastAsia="Garamond" w:hAnsi="Garamond" w:cs="Garamond"/>
          <w:spacing w:val="1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1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z w:val="22"/>
          <w:szCs w:val="22"/>
        </w:rPr>
        <w:t>fice</w:t>
      </w:r>
      <w:r>
        <w:rPr>
          <w:rFonts w:ascii="Garamond" w:eastAsia="Garamond" w:hAnsi="Garamond" w:cs="Garamond"/>
          <w:spacing w:val="1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facilities.</w:t>
      </w:r>
      <w:r>
        <w:rPr>
          <w:rFonts w:ascii="Garamond" w:eastAsia="Garamond" w:hAnsi="Garamond" w:cs="Garamond"/>
          <w:spacing w:val="1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Acco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table</w:t>
      </w:r>
      <w:r>
        <w:rPr>
          <w:rFonts w:ascii="Garamond" w:eastAsia="Garamond" w:hAnsi="Garamond" w:cs="Garamond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for</w:t>
      </w:r>
      <w:r>
        <w:rPr>
          <w:rFonts w:ascii="Garamond" w:eastAsia="Garamond" w:hAnsi="Garamond" w:cs="Garamond"/>
          <w:spacing w:val="1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maintenance,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tilities, custodial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care,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waste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remo</w:t>
      </w:r>
      <w:r>
        <w:rPr>
          <w:rFonts w:ascii="Garamond" w:eastAsia="Garamond" w:hAnsi="Garamond" w:cs="Garamond"/>
          <w:spacing w:val="1"/>
          <w:sz w:val="22"/>
          <w:szCs w:val="22"/>
        </w:rPr>
        <w:t>v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l,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gov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rn</w:t>
      </w:r>
      <w:r>
        <w:rPr>
          <w:rFonts w:ascii="Garamond" w:eastAsia="Garamond" w:hAnsi="Garamond" w:cs="Garamond"/>
          <w:spacing w:val="1"/>
          <w:sz w:val="22"/>
          <w:szCs w:val="22"/>
        </w:rPr>
        <w:t>me</w:t>
      </w:r>
      <w:r>
        <w:rPr>
          <w:rFonts w:ascii="Garamond" w:eastAsia="Garamond" w:hAnsi="Garamond" w:cs="Garamond"/>
          <w:sz w:val="22"/>
          <w:szCs w:val="22"/>
        </w:rPr>
        <w:t xml:space="preserve">nt 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pacing w:val="-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li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nc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,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site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de</w:t>
      </w:r>
      <w:r>
        <w:rPr>
          <w:rFonts w:ascii="Garamond" w:eastAsia="Garamond" w:hAnsi="Garamond" w:cs="Garamond"/>
          <w:spacing w:val="2"/>
          <w:sz w:val="22"/>
          <w:szCs w:val="22"/>
        </w:rPr>
        <w:t>v</w:t>
      </w:r>
      <w:r>
        <w:rPr>
          <w:rFonts w:ascii="Garamond" w:eastAsia="Garamond" w:hAnsi="Garamond" w:cs="Garamond"/>
          <w:sz w:val="22"/>
          <w:szCs w:val="22"/>
        </w:rPr>
        <w:t>elo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t.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velo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ed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oduced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sz w:val="22"/>
          <w:szCs w:val="22"/>
        </w:rPr>
        <w:t>5</w:t>
      </w:r>
      <w:r>
        <w:rPr>
          <w:rFonts w:ascii="Garamond" w:eastAsia="Garamond" w:hAnsi="Garamond" w:cs="Garamond"/>
          <w:sz w:val="22"/>
          <w:szCs w:val="22"/>
        </w:rPr>
        <w:t>-ye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r maintenance and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facility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operat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ng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pla</w:t>
      </w:r>
      <w:r>
        <w:rPr>
          <w:rFonts w:ascii="Garamond" w:eastAsia="Garamond" w:hAnsi="Garamond" w:cs="Garamond"/>
          <w:spacing w:val="-2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.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Transit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oned company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from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TriMax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to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Maximo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Maintenance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sz w:val="22"/>
          <w:szCs w:val="22"/>
        </w:rPr>
        <w:t>M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nagement Systems.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Oversaw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staff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of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4</w:t>
      </w:r>
      <w:r>
        <w:rPr>
          <w:rFonts w:ascii="Garamond" w:eastAsia="Garamond" w:hAnsi="Garamond" w:cs="Garamond"/>
          <w:spacing w:val="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direct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</w:t>
      </w:r>
      <w:r>
        <w:rPr>
          <w:rFonts w:ascii="Garamond" w:eastAsia="Garamond" w:hAnsi="Garamond" w:cs="Garamond"/>
          <w:spacing w:val="-2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ports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61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indirect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reports.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Planned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administered a</w:t>
      </w:r>
      <w:r>
        <w:rPr>
          <w:rFonts w:ascii="Garamond" w:eastAsia="Garamond" w:hAnsi="Garamond" w:cs="Garamond"/>
          <w:spacing w:val="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$14</w:t>
      </w:r>
      <w:r>
        <w:rPr>
          <w:rFonts w:ascii="Garamond" w:eastAsia="Garamond" w:hAnsi="Garamond" w:cs="Garamond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million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annual </w:t>
      </w:r>
      <w:r>
        <w:rPr>
          <w:rFonts w:ascii="Garamond" w:eastAsia="Garamond" w:hAnsi="Garamond" w:cs="Garamond"/>
          <w:sz w:val="22"/>
          <w:szCs w:val="22"/>
        </w:rPr>
        <w:t>operat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ng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bu</w:t>
      </w:r>
      <w:r>
        <w:rPr>
          <w:rFonts w:ascii="Garamond" w:eastAsia="Garamond" w:hAnsi="Garamond" w:cs="Garamond"/>
          <w:spacing w:val="2"/>
          <w:sz w:val="22"/>
          <w:szCs w:val="22"/>
        </w:rPr>
        <w:t>d</w:t>
      </w:r>
      <w:r>
        <w:rPr>
          <w:rFonts w:ascii="Garamond" w:eastAsia="Garamond" w:hAnsi="Garamond" w:cs="Garamond"/>
          <w:sz w:val="22"/>
          <w:szCs w:val="22"/>
        </w:rPr>
        <w:t>get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$10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million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cap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tal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budget.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Repo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ted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to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Vice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President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-2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General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Manager.</w:t>
      </w:r>
    </w:p>
    <w:p w14:paraId="1FD9D715" w14:textId="77777777" w:rsidR="008D6B74" w:rsidRDefault="008D6B74">
      <w:pPr>
        <w:spacing w:before="10" w:line="100" w:lineRule="exact"/>
        <w:rPr>
          <w:sz w:val="11"/>
          <w:szCs w:val="11"/>
        </w:rPr>
      </w:pPr>
    </w:p>
    <w:p w14:paraId="031D11C8" w14:textId="77777777" w:rsidR="008D6B74" w:rsidRDefault="00951FFB">
      <w:pPr>
        <w:ind w:right="1152"/>
        <w:jc w:val="right"/>
        <w:rPr>
          <w:rFonts w:ascii="Garamond" w:eastAsia="Garamond" w:hAnsi="Garamond" w:cs="Garamond"/>
          <w:sz w:val="22"/>
          <w:szCs w:val="22"/>
        </w:rPr>
        <w:sectPr w:rsidR="008D6B74">
          <w:headerReference w:type="default" r:id="rId11"/>
          <w:footerReference w:type="default" r:id="rId12"/>
          <w:pgSz w:w="12240" w:h="15840"/>
          <w:pgMar w:top="1080" w:right="0" w:bottom="280" w:left="0" w:header="0" w:footer="362" w:gutter="0"/>
          <w:cols w:space="720"/>
        </w:sectPr>
      </w:pPr>
      <w:r>
        <w:rPr>
          <w:rFonts w:ascii="Garamond" w:eastAsia="Garamond" w:hAnsi="Garamond" w:cs="Garamond"/>
          <w:i/>
          <w:w w:val="99"/>
          <w:sz w:val="22"/>
          <w:szCs w:val="22"/>
        </w:rPr>
        <w:t>Contin</w:t>
      </w:r>
      <w:r>
        <w:rPr>
          <w:rFonts w:ascii="Garamond" w:eastAsia="Garamond" w:hAnsi="Garamond" w:cs="Garamond"/>
          <w:i/>
          <w:spacing w:val="1"/>
          <w:w w:val="99"/>
          <w:sz w:val="22"/>
          <w:szCs w:val="22"/>
        </w:rPr>
        <w:t>u</w:t>
      </w:r>
      <w:r>
        <w:rPr>
          <w:rFonts w:ascii="Garamond" w:eastAsia="Garamond" w:hAnsi="Garamond" w:cs="Garamond"/>
          <w:i/>
          <w:w w:val="99"/>
          <w:sz w:val="22"/>
          <w:szCs w:val="22"/>
        </w:rPr>
        <w:t>e</w:t>
      </w:r>
      <w:r>
        <w:rPr>
          <w:rFonts w:ascii="Garamond" w:eastAsia="Garamond" w:hAnsi="Garamond" w:cs="Garamond"/>
          <w:i/>
          <w:spacing w:val="1"/>
          <w:w w:val="99"/>
          <w:sz w:val="22"/>
          <w:szCs w:val="22"/>
        </w:rPr>
        <w:t>d</w:t>
      </w:r>
      <w:r>
        <w:rPr>
          <w:rFonts w:ascii="Garamond" w:eastAsia="Garamond" w:hAnsi="Garamond" w:cs="Garamond"/>
          <w:i/>
          <w:w w:val="99"/>
          <w:sz w:val="22"/>
          <w:szCs w:val="22"/>
        </w:rPr>
        <w:t>…</w:t>
      </w:r>
    </w:p>
    <w:p w14:paraId="0D3FCE45" w14:textId="77777777" w:rsidR="008D6B74" w:rsidRDefault="00951FFB">
      <w:pPr>
        <w:spacing w:before="61"/>
        <w:ind w:left="4167" w:right="4168"/>
        <w:jc w:val="center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b/>
          <w:sz w:val="36"/>
          <w:szCs w:val="36"/>
        </w:rPr>
        <w:lastRenderedPageBreak/>
        <w:t>M</w:t>
      </w:r>
      <w:r>
        <w:rPr>
          <w:rFonts w:ascii="Garamond" w:eastAsia="Garamond" w:hAnsi="Garamond" w:cs="Garamond"/>
          <w:b/>
          <w:sz w:val="29"/>
          <w:szCs w:val="29"/>
        </w:rPr>
        <w:t xml:space="preserve">IGUEL </w:t>
      </w:r>
      <w:r>
        <w:rPr>
          <w:rFonts w:ascii="Garamond" w:eastAsia="Garamond" w:hAnsi="Garamond" w:cs="Garamond"/>
          <w:b/>
          <w:sz w:val="36"/>
          <w:szCs w:val="36"/>
        </w:rPr>
        <w:t>A.</w:t>
      </w:r>
      <w:r>
        <w:rPr>
          <w:rFonts w:ascii="Garamond" w:eastAsia="Garamond" w:hAnsi="Garamond" w:cs="Garamond"/>
          <w:b/>
          <w:spacing w:val="-18"/>
          <w:sz w:val="36"/>
          <w:szCs w:val="36"/>
        </w:rPr>
        <w:t xml:space="preserve"> </w:t>
      </w:r>
      <w:r>
        <w:rPr>
          <w:rFonts w:ascii="Garamond" w:eastAsia="Garamond" w:hAnsi="Garamond" w:cs="Garamond"/>
          <w:b/>
          <w:sz w:val="36"/>
          <w:szCs w:val="36"/>
        </w:rPr>
        <w:t>A</w:t>
      </w:r>
      <w:r>
        <w:rPr>
          <w:rFonts w:ascii="Garamond" w:eastAsia="Garamond" w:hAnsi="Garamond" w:cs="Garamond"/>
          <w:b/>
          <w:sz w:val="29"/>
          <w:szCs w:val="29"/>
        </w:rPr>
        <w:t>LONSO</w:t>
      </w:r>
      <w:r>
        <w:rPr>
          <w:rFonts w:ascii="Garamond" w:eastAsia="Garamond" w:hAnsi="Garamond" w:cs="Garamond"/>
          <w:b/>
          <w:spacing w:val="-8"/>
          <w:sz w:val="29"/>
          <w:szCs w:val="29"/>
        </w:rPr>
        <w:t xml:space="preserve"> </w:t>
      </w:r>
      <w:r>
        <w:rPr>
          <w:rFonts w:ascii="Garamond" w:eastAsia="Garamond" w:hAnsi="Garamond" w:cs="Garamond"/>
          <w:b/>
        </w:rPr>
        <w:t>–</w:t>
      </w:r>
      <w:r>
        <w:rPr>
          <w:rFonts w:ascii="Garamond" w:eastAsia="Garamond" w:hAnsi="Garamond" w:cs="Garamond"/>
          <w:b/>
          <w:spacing w:val="-10"/>
        </w:rPr>
        <w:t xml:space="preserve"> </w:t>
      </w:r>
      <w:r>
        <w:rPr>
          <w:rFonts w:ascii="Garamond" w:eastAsia="Garamond" w:hAnsi="Garamond" w:cs="Garamond"/>
          <w:b/>
          <w:spacing w:val="-1"/>
        </w:rPr>
        <w:t>P</w:t>
      </w:r>
      <w:r>
        <w:rPr>
          <w:rFonts w:ascii="Garamond" w:eastAsia="Garamond" w:hAnsi="Garamond" w:cs="Garamond"/>
          <w:b/>
          <w:sz w:val="16"/>
          <w:szCs w:val="16"/>
        </w:rPr>
        <w:t>AGE</w:t>
      </w:r>
      <w:r>
        <w:rPr>
          <w:rFonts w:ascii="Garamond" w:eastAsia="Garamond" w:hAnsi="Garamond" w:cs="Garamond"/>
          <w:b/>
          <w:spacing w:val="-2"/>
          <w:sz w:val="16"/>
          <w:szCs w:val="16"/>
        </w:rPr>
        <w:t xml:space="preserve"> </w:t>
      </w:r>
      <w:r>
        <w:rPr>
          <w:rFonts w:ascii="Garamond" w:eastAsia="Garamond" w:hAnsi="Garamond" w:cs="Garamond"/>
          <w:b/>
        </w:rPr>
        <w:t>2</w:t>
      </w:r>
    </w:p>
    <w:p w14:paraId="63D8F1C7" w14:textId="77777777" w:rsidR="008D6B74" w:rsidRDefault="00951FFB">
      <w:pPr>
        <w:spacing w:line="240" w:lineRule="exact"/>
        <w:ind w:left="4504" w:right="4504"/>
        <w:jc w:val="center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i/>
          <w:position w:val="1"/>
          <w:sz w:val="22"/>
          <w:szCs w:val="22"/>
        </w:rPr>
        <w:t>566-802-3252</w:t>
      </w:r>
      <w:r>
        <w:rPr>
          <w:rFonts w:ascii="Garamond" w:eastAsia="Garamond" w:hAnsi="Garamond" w:cs="Garamond"/>
          <w:i/>
          <w:spacing w:val="44"/>
          <w:position w:val="1"/>
          <w:sz w:val="22"/>
          <w:szCs w:val="22"/>
        </w:rPr>
        <w:t xml:space="preserve"> </w:t>
      </w:r>
      <w:r>
        <w:rPr>
          <w:spacing w:val="42"/>
          <w:position w:val="1"/>
          <w:sz w:val="23"/>
          <w:szCs w:val="23"/>
        </w:rPr>
        <w:t xml:space="preserve"> </w:t>
      </w:r>
      <w:hyperlink r:id="rId13">
        <w:r>
          <w:rPr>
            <w:rFonts w:ascii="Garamond" w:eastAsia="Garamond" w:hAnsi="Garamond" w:cs="Garamond"/>
            <w:i/>
            <w:w w:val="99"/>
            <w:position w:val="1"/>
            <w:sz w:val="22"/>
            <w:szCs w:val="22"/>
          </w:rPr>
          <w:t>malonso@hotmail.com</w:t>
        </w:r>
      </w:hyperlink>
    </w:p>
    <w:p w14:paraId="14C03F6B" w14:textId="77777777" w:rsidR="008D6B74" w:rsidRDefault="008D6B74">
      <w:pPr>
        <w:spacing w:before="6" w:line="140" w:lineRule="exact"/>
        <w:rPr>
          <w:sz w:val="15"/>
          <w:szCs w:val="15"/>
        </w:rPr>
      </w:pPr>
    </w:p>
    <w:p w14:paraId="2E4DB826" w14:textId="77777777" w:rsidR="008D6B74" w:rsidRDefault="008D6B74">
      <w:pPr>
        <w:spacing w:line="200" w:lineRule="exact"/>
      </w:pPr>
    </w:p>
    <w:p w14:paraId="769E6032" w14:textId="77777777" w:rsidR="008D6B74" w:rsidRDefault="00951FFB">
      <w:pPr>
        <w:ind w:left="1152" w:right="6739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KEY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</w:t>
      </w:r>
      <w:r>
        <w:rPr>
          <w:rFonts w:ascii="Garamond" w:eastAsia="Garamond" w:hAnsi="Garamond" w:cs="Garamond"/>
          <w:spacing w:val="1"/>
          <w:sz w:val="22"/>
          <w:szCs w:val="22"/>
        </w:rPr>
        <w:t>NT</w:t>
      </w:r>
      <w:r>
        <w:rPr>
          <w:rFonts w:ascii="Garamond" w:eastAsia="Garamond" w:hAnsi="Garamond" w:cs="Garamond"/>
          <w:sz w:val="22"/>
          <w:szCs w:val="22"/>
        </w:rPr>
        <w:t>RIB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TIONS</w:t>
      </w:r>
      <w:r>
        <w:rPr>
          <w:rFonts w:ascii="Garamond" w:eastAsia="Garamond" w:hAnsi="Garamond" w:cs="Garamond"/>
          <w:spacing w:val="-1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ACH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EV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MENTS:</w:t>
      </w:r>
    </w:p>
    <w:p w14:paraId="34DD4890" w14:textId="77777777" w:rsidR="008D6B74" w:rsidRDefault="00951FFB">
      <w:pPr>
        <w:spacing w:before="60"/>
        <w:ind w:left="1152" w:right="1209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Completed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the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acquisition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and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installation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of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$4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million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Kikusui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con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t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a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i</w:t>
      </w:r>
      <w:r>
        <w:rPr>
          <w:rFonts w:ascii="Garamond" w:eastAsia="Garamond" w:hAnsi="Garamond" w:cs="Garamond"/>
          <w:b/>
          <w:sz w:val="22"/>
          <w:szCs w:val="22"/>
        </w:rPr>
        <w:t>nment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tablet</w:t>
      </w:r>
      <w:r>
        <w:rPr>
          <w:rFonts w:ascii="Garamond" w:eastAsia="Garamond" w:hAnsi="Garamond" w:cs="Garamond"/>
          <w:b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compression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unit,</w:t>
      </w:r>
    </w:p>
    <w:p w14:paraId="28359375" w14:textId="77777777" w:rsidR="008D6B74" w:rsidRDefault="00951FFB">
      <w:pPr>
        <w:spacing w:line="240" w:lineRule="exact"/>
        <w:ind w:left="1475" w:right="1611"/>
        <w:jc w:val="center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position w:val="1"/>
          <w:sz w:val="22"/>
          <w:szCs w:val="22"/>
        </w:rPr>
        <w:t>whi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c</w:t>
      </w:r>
      <w:r>
        <w:rPr>
          <w:rFonts w:ascii="Garamond" w:eastAsia="Garamond" w:hAnsi="Garamond" w:cs="Garamond"/>
          <w:position w:val="1"/>
          <w:sz w:val="22"/>
          <w:szCs w:val="22"/>
        </w:rPr>
        <w:t>h</w:t>
      </w:r>
      <w:r>
        <w:rPr>
          <w:rFonts w:ascii="Garamond" w:eastAsia="Garamond" w:hAnsi="Garamond" w:cs="Garamond"/>
          <w:spacing w:val="-5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ge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n</w:t>
      </w:r>
      <w:r>
        <w:rPr>
          <w:rFonts w:ascii="Garamond" w:eastAsia="Garamond" w:hAnsi="Garamond" w:cs="Garamond"/>
          <w:position w:val="1"/>
          <w:sz w:val="22"/>
          <w:szCs w:val="22"/>
        </w:rPr>
        <w:t>er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at</w:t>
      </w:r>
      <w:r>
        <w:rPr>
          <w:rFonts w:ascii="Garamond" w:eastAsia="Garamond" w:hAnsi="Garamond" w:cs="Garamond"/>
          <w:position w:val="1"/>
          <w:sz w:val="22"/>
          <w:szCs w:val="22"/>
        </w:rPr>
        <w:t>ed</w:t>
      </w:r>
      <w:r>
        <w:rPr>
          <w:rFonts w:ascii="Garamond" w:eastAsia="Garamond" w:hAnsi="Garamond" w:cs="Garamond"/>
          <w:spacing w:val="-8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signific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position w:val="1"/>
          <w:sz w:val="22"/>
          <w:szCs w:val="22"/>
        </w:rPr>
        <w:t>n</w:t>
      </w:r>
      <w:r>
        <w:rPr>
          <w:rFonts w:ascii="Garamond" w:eastAsia="Garamond" w:hAnsi="Garamond" w:cs="Garamond"/>
          <w:position w:val="1"/>
          <w:sz w:val="22"/>
          <w:szCs w:val="22"/>
        </w:rPr>
        <w:t>t</w:t>
      </w:r>
      <w:r>
        <w:rPr>
          <w:rFonts w:ascii="Garamond" w:eastAsia="Garamond" w:hAnsi="Garamond" w:cs="Garamond"/>
          <w:spacing w:val="-8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manu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f</w:t>
      </w:r>
      <w:r>
        <w:rPr>
          <w:rFonts w:ascii="Garamond" w:eastAsia="Garamond" w:hAnsi="Garamond" w:cs="Garamond"/>
          <w:spacing w:val="-1"/>
          <w:position w:val="1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c</w:t>
      </w:r>
      <w:r>
        <w:rPr>
          <w:rFonts w:ascii="Garamond" w:eastAsia="Garamond" w:hAnsi="Garamond" w:cs="Garamond"/>
          <w:position w:val="1"/>
          <w:sz w:val="22"/>
          <w:szCs w:val="22"/>
        </w:rPr>
        <w:t>turi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n</w:t>
      </w:r>
      <w:r>
        <w:rPr>
          <w:rFonts w:ascii="Garamond" w:eastAsia="Garamond" w:hAnsi="Garamond" w:cs="Garamond"/>
          <w:position w:val="1"/>
          <w:sz w:val="22"/>
          <w:szCs w:val="22"/>
        </w:rPr>
        <w:t>g</w:t>
      </w:r>
      <w:r>
        <w:rPr>
          <w:rFonts w:ascii="Garamond" w:eastAsia="Garamond" w:hAnsi="Garamond" w:cs="Garamond"/>
          <w:spacing w:val="-12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volume</w:t>
      </w:r>
      <w:r>
        <w:rPr>
          <w:rFonts w:ascii="Garamond" w:eastAsia="Garamond" w:hAnsi="Garamond" w:cs="Garamond"/>
          <w:spacing w:val="-6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i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n</w:t>
      </w:r>
      <w:r>
        <w:rPr>
          <w:rFonts w:ascii="Garamond" w:eastAsia="Garamond" w:hAnsi="Garamond" w:cs="Garamond"/>
          <w:position w:val="1"/>
          <w:sz w:val="22"/>
          <w:szCs w:val="22"/>
        </w:rPr>
        <w:t>c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r</w:t>
      </w:r>
      <w:r>
        <w:rPr>
          <w:rFonts w:ascii="Garamond" w:eastAsia="Garamond" w:hAnsi="Garamond" w:cs="Garamond"/>
          <w:position w:val="1"/>
          <w:sz w:val="22"/>
          <w:szCs w:val="22"/>
        </w:rPr>
        <w:t>eases</w:t>
      </w:r>
      <w:r>
        <w:rPr>
          <w:rFonts w:ascii="Garamond" w:eastAsia="Garamond" w:hAnsi="Garamond" w:cs="Garamond"/>
          <w:spacing w:val="-8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f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o</w:t>
      </w:r>
      <w:r>
        <w:rPr>
          <w:rFonts w:ascii="Garamond" w:eastAsia="Garamond" w:hAnsi="Garamond" w:cs="Garamond"/>
          <w:position w:val="1"/>
          <w:sz w:val="22"/>
          <w:szCs w:val="22"/>
        </w:rPr>
        <w:t>r</w:t>
      </w:r>
      <w:r>
        <w:rPr>
          <w:rFonts w:ascii="Garamond" w:eastAsia="Garamond" w:hAnsi="Garamond" w:cs="Garamond"/>
          <w:spacing w:val="-3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Joh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n</w:t>
      </w:r>
      <w:r>
        <w:rPr>
          <w:rFonts w:ascii="Garamond" w:eastAsia="Garamond" w:hAnsi="Garamond" w:cs="Garamond"/>
          <w:position w:val="1"/>
          <w:sz w:val="22"/>
          <w:szCs w:val="22"/>
        </w:rPr>
        <w:t>son’s</w:t>
      </w:r>
      <w:r>
        <w:rPr>
          <w:rFonts w:ascii="Garamond" w:eastAsia="Garamond" w:hAnsi="Garamond" w:cs="Garamond"/>
          <w:spacing w:val="-8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se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c</w:t>
      </w:r>
      <w:r>
        <w:rPr>
          <w:rFonts w:ascii="Garamond" w:eastAsia="Garamond" w:hAnsi="Garamond" w:cs="Garamond"/>
          <w:position w:val="1"/>
          <w:sz w:val="22"/>
          <w:szCs w:val="22"/>
        </w:rPr>
        <w:t>ond</w:t>
      </w:r>
      <w:r>
        <w:rPr>
          <w:rFonts w:ascii="Garamond" w:eastAsia="Garamond" w:hAnsi="Garamond" w:cs="Garamond"/>
          <w:spacing w:val="-6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l</w:t>
      </w:r>
      <w:r>
        <w:rPr>
          <w:rFonts w:ascii="Garamond" w:eastAsia="Garamond" w:hAnsi="Garamond" w:cs="Garamond"/>
          <w:spacing w:val="-1"/>
          <w:position w:val="1"/>
          <w:sz w:val="22"/>
          <w:szCs w:val="22"/>
        </w:rPr>
        <w:t>a</w:t>
      </w:r>
      <w:r>
        <w:rPr>
          <w:rFonts w:ascii="Garamond" w:eastAsia="Garamond" w:hAnsi="Garamond" w:cs="Garamond"/>
          <w:position w:val="1"/>
          <w:sz w:val="22"/>
          <w:szCs w:val="22"/>
        </w:rPr>
        <w:t>rgest</w:t>
      </w:r>
      <w:r>
        <w:rPr>
          <w:rFonts w:ascii="Garamond" w:eastAsia="Garamond" w:hAnsi="Garamond" w:cs="Garamond"/>
          <w:spacing w:val="-5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r</w:t>
      </w:r>
      <w:r>
        <w:rPr>
          <w:rFonts w:ascii="Garamond" w:eastAsia="Garamond" w:hAnsi="Garamond" w:cs="Garamond"/>
          <w:position w:val="1"/>
          <w:sz w:val="22"/>
          <w:szCs w:val="22"/>
        </w:rPr>
        <w:t>ev</w:t>
      </w:r>
      <w:r>
        <w:rPr>
          <w:rFonts w:ascii="Garamond" w:eastAsia="Garamond" w:hAnsi="Garamond" w:cs="Garamond"/>
          <w:spacing w:val="1"/>
          <w:position w:val="1"/>
          <w:sz w:val="22"/>
          <w:szCs w:val="22"/>
        </w:rPr>
        <w:t>e</w:t>
      </w:r>
      <w:r>
        <w:rPr>
          <w:rFonts w:ascii="Garamond" w:eastAsia="Garamond" w:hAnsi="Garamond" w:cs="Garamond"/>
          <w:position w:val="1"/>
          <w:sz w:val="22"/>
          <w:szCs w:val="22"/>
        </w:rPr>
        <w:t>nue</w:t>
      </w:r>
      <w:r>
        <w:rPr>
          <w:rFonts w:ascii="Garamond" w:eastAsia="Garamond" w:hAnsi="Garamond" w:cs="Garamond"/>
          <w:spacing w:val="-6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w w:val="99"/>
          <w:position w:val="1"/>
          <w:sz w:val="22"/>
          <w:szCs w:val="22"/>
        </w:rPr>
        <w:t>product.</w:t>
      </w:r>
    </w:p>
    <w:p w14:paraId="2A66AC7F" w14:textId="77777777" w:rsidR="008D6B74" w:rsidRDefault="00951FFB">
      <w:pPr>
        <w:spacing w:before="60"/>
        <w:ind w:left="1152" w:right="1201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Led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$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1.4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million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capital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improveme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b/>
          <w:sz w:val="22"/>
          <w:szCs w:val="22"/>
        </w:rPr>
        <w:t>t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project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involving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replac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ment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of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3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cooling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towers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(800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tons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ea.),</w:t>
      </w:r>
    </w:p>
    <w:p w14:paraId="3FF4586E" w14:textId="77777777" w:rsidR="008D6B74" w:rsidRDefault="00951FFB">
      <w:pPr>
        <w:spacing w:line="240" w:lineRule="exact"/>
        <w:ind w:left="151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position w:val="1"/>
          <w:sz w:val="22"/>
          <w:szCs w:val="22"/>
        </w:rPr>
        <w:t>resulting</w:t>
      </w:r>
      <w:r>
        <w:rPr>
          <w:rFonts w:ascii="Garamond" w:eastAsia="Garamond" w:hAnsi="Garamond" w:cs="Garamond"/>
          <w:spacing w:val="-7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in</w:t>
      </w:r>
      <w:r>
        <w:rPr>
          <w:rFonts w:ascii="Garamond" w:eastAsia="Garamond" w:hAnsi="Garamond" w:cs="Garamond"/>
          <w:spacing w:val="-2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an</w:t>
      </w:r>
      <w:r>
        <w:rPr>
          <w:rFonts w:ascii="Garamond" w:eastAsia="Garamond" w:hAnsi="Garamond" w:cs="Garamond"/>
          <w:spacing w:val="-2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energy</w:t>
      </w:r>
      <w:r>
        <w:rPr>
          <w:rFonts w:ascii="Garamond" w:eastAsia="Garamond" w:hAnsi="Garamond" w:cs="Garamond"/>
          <w:spacing w:val="-6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co</w:t>
      </w:r>
      <w:r>
        <w:rPr>
          <w:rFonts w:ascii="Garamond" w:eastAsia="Garamond" w:hAnsi="Garamond" w:cs="Garamond"/>
          <w:spacing w:val="2"/>
          <w:position w:val="1"/>
          <w:sz w:val="22"/>
          <w:szCs w:val="22"/>
        </w:rPr>
        <w:t>s</w:t>
      </w:r>
      <w:r>
        <w:rPr>
          <w:rFonts w:ascii="Garamond" w:eastAsia="Garamond" w:hAnsi="Garamond" w:cs="Garamond"/>
          <w:position w:val="1"/>
          <w:sz w:val="22"/>
          <w:szCs w:val="22"/>
        </w:rPr>
        <w:t>t</w:t>
      </w:r>
      <w:r>
        <w:rPr>
          <w:rFonts w:ascii="Garamond" w:eastAsia="Garamond" w:hAnsi="Garamond" w:cs="Garamond"/>
          <w:spacing w:val="-3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savin</w:t>
      </w:r>
      <w:r>
        <w:rPr>
          <w:rFonts w:ascii="Garamond" w:eastAsia="Garamond" w:hAnsi="Garamond" w:cs="Garamond"/>
          <w:spacing w:val="-1"/>
          <w:position w:val="1"/>
          <w:sz w:val="22"/>
          <w:szCs w:val="22"/>
        </w:rPr>
        <w:t>g</w:t>
      </w:r>
      <w:r>
        <w:rPr>
          <w:rFonts w:ascii="Garamond" w:eastAsia="Garamond" w:hAnsi="Garamond" w:cs="Garamond"/>
          <w:position w:val="1"/>
          <w:sz w:val="22"/>
          <w:szCs w:val="22"/>
        </w:rPr>
        <w:t>s</w:t>
      </w:r>
      <w:r>
        <w:rPr>
          <w:rFonts w:ascii="Garamond" w:eastAsia="Garamond" w:hAnsi="Garamond" w:cs="Garamond"/>
          <w:spacing w:val="-5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of</w:t>
      </w:r>
      <w:r>
        <w:rPr>
          <w:rFonts w:ascii="Garamond" w:eastAsia="Garamond" w:hAnsi="Garamond" w:cs="Garamond"/>
          <w:spacing w:val="-2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$2</w:t>
      </w:r>
      <w:r>
        <w:rPr>
          <w:rFonts w:ascii="Garamond" w:eastAsia="Garamond" w:hAnsi="Garamond" w:cs="Garamond"/>
          <w:spacing w:val="2"/>
          <w:position w:val="1"/>
          <w:sz w:val="22"/>
          <w:szCs w:val="22"/>
        </w:rPr>
        <w:t>5</w:t>
      </w:r>
      <w:r>
        <w:rPr>
          <w:rFonts w:ascii="Garamond" w:eastAsia="Garamond" w:hAnsi="Garamond" w:cs="Garamond"/>
          <w:position w:val="1"/>
          <w:sz w:val="22"/>
          <w:szCs w:val="22"/>
        </w:rPr>
        <w:t>0,000</w:t>
      </w:r>
      <w:r>
        <w:rPr>
          <w:rFonts w:ascii="Garamond" w:eastAsia="Garamond" w:hAnsi="Garamond" w:cs="Garamond"/>
          <w:spacing w:val="-3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per</w:t>
      </w:r>
      <w:r>
        <w:rPr>
          <w:rFonts w:ascii="Garamond" w:eastAsia="Garamond" w:hAnsi="Garamond" w:cs="Garamond"/>
          <w:spacing w:val="-3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position w:val="1"/>
          <w:sz w:val="22"/>
          <w:szCs w:val="22"/>
        </w:rPr>
        <w:t>year.</w:t>
      </w:r>
    </w:p>
    <w:p w14:paraId="1BF15B11" w14:textId="77777777" w:rsidR="008D6B74" w:rsidRDefault="008D6B74">
      <w:pPr>
        <w:spacing w:before="20" w:line="220" w:lineRule="exact"/>
        <w:rPr>
          <w:sz w:val="22"/>
          <w:szCs w:val="22"/>
        </w:rPr>
      </w:pPr>
    </w:p>
    <w:p w14:paraId="153F4C42" w14:textId="77777777" w:rsidR="008D6B74" w:rsidRDefault="00951FFB">
      <w:pPr>
        <w:ind w:left="1152" w:right="1161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MGM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OPT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CAL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LABORA</w:t>
      </w:r>
      <w:r>
        <w:rPr>
          <w:rFonts w:ascii="Garamond" w:eastAsia="Garamond" w:hAnsi="Garamond" w:cs="Garamond"/>
          <w:spacing w:val="-1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RY,</w:t>
      </w:r>
      <w:r>
        <w:rPr>
          <w:rFonts w:ascii="Garamond" w:eastAsia="Garamond" w:hAnsi="Garamond" w:cs="Garamond"/>
          <w:spacing w:val="-1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INC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–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San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Juan,</w:t>
      </w:r>
      <w:r>
        <w:rPr>
          <w:rFonts w:ascii="Garamond" w:eastAsia="Garamond" w:hAnsi="Garamond" w:cs="Garamond"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</w:t>
      </w:r>
      <w:r>
        <w:rPr>
          <w:rFonts w:ascii="Garamond" w:eastAsia="Garamond" w:hAnsi="Garamond" w:cs="Garamond"/>
          <w:sz w:val="22"/>
          <w:szCs w:val="22"/>
        </w:rPr>
        <w:t xml:space="preserve">                                                                          </w:t>
      </w:r>
      <w:r>
        <w:rPr>
          <w:rFonts w:ascii="Garamond" w:eastAsia="Garamond" w:hAnsi="Garamond" w:cs="Garamond"/>
          <w:spacing w:val="3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2001-2003</w:t>
      </w:r>
    </w:p>
    <w:p w14:paraId="385D327B" w14:textId="77777777" w:rsidR="008D6B74" w:rsidRDefault="00951FFB">
      <w:pPr>
        <w:spacing w:before="1"/>
        <w:ind w:left="1152" w:right="5496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i/>
          <w:sz w:val="22"/>
          <w:szCs w:val="22"/>
        </w:rPr>
        <w:t>$1</w:t>
      </w:r>
      <w:r>
        <w:rPr>
          <w:rFonts w:ascii="Garamond" w:eastAsia="Garamond" w:hAnsi="Garamond" w:cs="Garamond"/>
          <w:i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sz w:val="22"/>
          <w:szCs w:val="22"/>
        </w:rPr>
        <w:t>Billion</w:t>
      </w:r>
      <w:r>
        <w:rPr>
          <w:rFonts w:ascii="Garamond" w:eastAsia="Garamond" w:hAnsi="Garamond" w:cs="Garamond"/>
          <w:i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sz w:val="22"/>
          <w:szCs w:val="22"/>
        </w:rPr>
        <w:t>Publ</w:t>
      </w:r>
      <w:r>
        <w:rPr>
          <w:rFonts w:ascii="Garamond" w:eastAsia="Garamond" w:hAnsi="Garamond" w:cs="Garamond"/>
          <w:i/>
          <w:spacing w:val="1"/>
          <w:sz w:val="22"/>
          <w:szCs w:val="22"/>
        </w:rPr>
        <w:t>ic</w:t>
      </w:r>
      <w:r>
        <w:rPr>
          <w:rFonts w:ascii="Garamond" w:eastAsia="Garamond" w:hAnsi="Garamond" w:cs="Garamond"/>
          <w:i/>
          <w:sz w:val="22"/>
          <w:szCs w:val="22"/>
        </w:rPr>
        <w:t>ly-Held</w:t>
      </w:r>
      <w:r>
        <w:rPr>
          <w:rFonts w:ascii="Garamond" w:eastAsia="Garamond" w:hAnsi="Garamond" w:cs="Garamond"/>
          <w:i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sz w:val="22"/>
          <w:szCs w:val="22"/>
        </w:rPr>
        <w:t>(NY</w:t>
      </w:r>
      <w:r>
        <w:rPr>
          <w:rFonts w:ascii="Garamond" w:eastAsia="Garamond" w:hAnsi="Garamond" w:cs="Garamond"/>
          <w:i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i/>
          <w:sz w:val="22"/>
          <w:szCs w:val="22"/>
        </w:rPr>
        <w:t>E:</w:t>
      </w:r>
      <w:r>
        <w:rPr>
          <w:rFonts w:ascii="Garamond" w:eastAsia="Garamond" w:hAnsi="Garamond" w:cs="Garamond"/>
          <w:i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sz w:val="22"/>
          <w:szCs w:val="22"/>
        </w:rPr>
        <w:t>MOL)</w:t>
      </w:r>
      <w:r>
        <w:rPr>
          <w:rFonts w:ascii="Garamond" w:eastAsia="Garamond" w:hAnsi="Garamond" w:cs="Garamond"/>
          <w:i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sz w:val="22"/>
          <w:szCs w:val="22"/>
        </w:rPr>
        <w:t>Opthalmic</w:t>
      </w:r>
      <w:r>
        <w:rPr>
          <w:rFonts w:ascii="Garamond" w:eastAsia="Garamond" w:hAnsi="Garamond" w:cs="Garamond"/>
          <w:i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sz w:val="22"/>
          <w:szCs w:val="22"/>
        </w:rPr>
        <w:t>Technolo</w:t>
      </w:r>
      <w:r>
        <w:rPr>
          <w:rFonts w:ascii="Garamond" w:eastAsia="Garamond" w:hAnsi="Garamond" w:cs="Garamond"/>
          <w:i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i/>
          <w:sz w:val="22"/>
          <w:szCs w:val="22"/>
        </w:rPr>
        <w:t>y</w:t>
      </w:r>
      <w:r>
        <w:rPr>
          <w:rFonts w:ascii="Garamond" w:eastAsia="Garamond" w:hAnsi="Garamond" w:cs="Garamond"/>
          <w:i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sz w:val="22"/>
          <w:szCs w:val="22"/>
        </w:rPr>
        <w:t>Company</w:t>
      </w:r>
    </w:p>
    <w:p w14:paraId="6A665C7E" w14:textId="77777777" w:rsidR="008D6B74" w:rsidRDefault="00951FFB">
      <w:pPr>
        <w:spacing w:before="59"/>
        <w:ind w:left="1152" w:right="9130"/>
        <w:jc w:val="both"/>
        <w:rPr>
          <w:rFonts w:ascii="Garamond" w:eastAsia="Garamond" w:hAnsi="Garamond" w:cs="Garamond"/>
          <w:sz w:val="22"/>
          <w:szCs w:val="22"/>
        </w:rPr>
      </w:pPr>
      <w:r>
        <w:pict w14:anchorId="406F262A">
          <v:group id="_x0000_s1031" style="position:absolute;left:0;text-align:left;margin-left:56.1pt;margin-top:92.8pt;width:499.8pt;height:0;z-index:-251656192;mso-position-horizontal-relative:page;mso-position-vertical-relative:page" coordorigin="1122,1856" coordsize="9996,0">
            <v:shape id="_x0000_s1032" style="position:absolute;left:1122;top:1856;width:9996;height:0" coordorigin="1122,1856" coordsize="9996,0" path="m1122,1856r9996,e" filled="f" strokeweight="2.32pt">
              <v:path arrowok="t"/>
            </v:shape>
            <w10:wrap anchorx="page" anchory="page"/>
          </v:group>
        </w:pict>
      </w:r>
      <w:r>
        <w:pict w14:anchorId="0317E83C">
          <v:shape id="_x0000_s1030" type="#_x0000_t136" style="position:absolute;left:0;text-align:left;margin-left:133.7pt;margin-top:100pt;width:338.85pt;height:165pt;rotation:301;z-index:-251653120;mso-position-horizontal-relative:page" fillcolor="black" stroked="f">
            <o:extrusion v:ext="view" autorotationcenter="t"/>
            <v:textpath style="font-family:&quot;&amp;quot&quot;;font-size:159pt;v-text-kern:t;mso-text-shadow:auto" string="After"/>
            <w10:wrap anchorx="page"/>
          </v:shape>
        </w:pict>
      </w:r>
      <w:r>
        <w:rPr>
          <w:rFonts w:ascii="Garamond" w:eastAsia="Garamond" w:hAnsi="Garamond" w:cs="Garamond"/>
          <w:b/>
          <w:sz w:val="22"/>
          <w:szCs w:val="22"/>
        </w:rPr>
        <w:t>Operations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Manager</w:t>
      </w:r>
    </w:p>
    <w:p w14:paraId="73F7365F" w14:textId="77777777" w:rsidR="008D6B74" w:rsidRDefault="00951FFB">
      <w:pPr>
        <w:spacing w:before="51" w:line="240" w:lineRule="exact"/>
        <w:ind w:left="1152" w:right="1115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Assumed</w:t>
      </w:r>
      <w:r>
        <w:rPr>
          <w:rFonts w:ascii="Garamond" w:eastAsia="Garamond" w:hAnsi="Garamond" w:cs="Garamond"/>
          <w:spacing w:val="1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res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onsibil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ty</w:t>
      </w:r>
      <w:r>
        <w:rPr>
          <w:rFonts w:ascii="Garamond" w:eastAsia="Garamond" w:hAnsi="Garamond" w:cs="Garamond"/>
          <w:spacing w:val="13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z w:val="22"/>
          <w:szCs w:val="22"/>
        </w:rPr>
        <w:t>or</w:t>
      </w:r>
      <w:r>
        <w:rPr>
          <w:rFonts w:ascii="Garamond" w:eastAsia="Garamond" w:hAnsi="Garamond" w:cs="Garamond"/>
          <w:spacing w:val="2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the</w:t>
      </w:r>
      <w:r>
        <w:rPr>
          <w:rFonts w:ascii="Garamond" w:eastAsia="Garamond" w:hAnsi="Garamond" w:cs="Garamond"/>
          <w:spacing w:val="2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tr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teg</w:t>
      </w:r>
      <w:r>
        <w:rPr>
          <w:rFonts w:ascii="Garamond" w:eastAsia="Garamond" w:hAnsi="Garamond" w:cs="Garamond"/>
          <w:spacing w:val="2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c</w:t>
      </w:r>
      <w:r>
        <w:rPr>
          <w:rFonts w:ascii="Garamond" w:eastAsia="Garamond" w:hAnsi="Garamond" w:cs="Garamond"/>
          <w:spacing w:val="1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pl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nn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ng,</w:t>
      </w:r>
      <w:r>
        <w:rPr>
          <w:rFonts w:ascii="Garamond" w:eastAsia="Garamond" w:hAnsi="Garamond" w:cs="Garamond"/>
          <w:spacing w:val="16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rat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ons</w:t>
      </w:r>
      <w:r>
        <w:rPr>
          <w:rFonts w:ascii="Garamond" w:eastAsia="Garamond" w:hAnsi="Garamond" w:cs="Garamond"/>
          <w:spacing w:val="15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z w:val="22"/>
          <w:szCs w:val="22"/>
        </w:rPr>
        <w:t>em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nt,</w:t>
      </w:r>
      <w:r>
        <w:rPr>
          <w:rFonts w:ascii="Garamond" w:eastAsia="Garamond" w:hAnsi="Garamond" w:cs="Garamond"/>
          <w:spacing w:val="1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eng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ering,</w:t>
      </w:r>
      <w:r>
        <w:rPr>
          <w:rFonts w:ascii="Garamond" w:eastAsia="Garamond" w:hAnsi="Garamond" w:cs="Garamond"/>
          <w:spacing w:val="1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</w:t>
      </w:r>
      <w:r>
        <w:rPr>
          <w:rFonts w:ascii="Garamond" w:eastAsia="Garamond" w:hAnsi="Garamond" w:cs="Garamond"/>
          <w:spacing w:val="1"/>
          <w:sz w:val="22"/>
          <w:szCs w:val="22"/>
        </w:rPr>
        <w:t>j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develo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,</w:t>
      </w:r>
      <w:r>
        <w:rPr>
          <w:rFonts w:ascii="Garamond" w:eastAsia="Garamond" w:hAnsi="Garamond" w:cs="Garamond"/>
          <w:spacing w:val="1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 product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of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two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Int</w:t>
      </w:r>
      <w:r>
        <w:rPr>
          <w:rFonts w:ascii="Garamond" w:eastAsia="Garamond" w:hAnsi="Garamond" w:cs="Garamond"/>
          <w:spacing w:val="2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aocu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ar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Lens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(Acry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ic,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Silicon)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products, generating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$550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1"/>
          <w:sz w:val="22"/>
          <w:szCs w:val="22"/>
        </w:rPr>
        <w:t>il</w:t>
      </w:r>
      <w:r>
        <w:rPr>
          <w:rFonts w:ascii="Garamond" w:eastAsia="Garamond" w:hAnsi="Garamond" w:cs="Garamond"/>
          <w:sz w:val="22"/>
          <w:szCs w:val="22"/>
        </w:rPr>
        <w:t>lion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i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annual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revenue.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sz w:val="22"/>
          <w:szCs w:val="22"/>
        </w:rPr>
        <w:t>M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naged</w:t>
      </w:r>
    </w:p>
    <w:p w14:paraId="6DEDCA3A" w14:textId="77777777" w:rsidR="008D6B74" w:rsidRDefault="00951FFB">
      <w:pPr>
        <w:spacing w:line="240" w:lineRule="exact"/>
        <w:ind w:left="1152" w:right="1114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12</w:t>
      </w:r>
      <w:r>
        <w:rPr>
          <w:rFonts w:ascii="Garamond" w:eastAsia="Garamond" w:hAnsi="Garamond" w:cs="Garamond"/>
          <w:spacing w:val="5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direct</w:t>
      </w:r>
      <w:r>
        <w:rPr>
          <w:rFonts w:ascii="Garamond" w:eastAsia="Garamond" w:hAnsi="Garamond" w:cs="Garamond"/>
          <w:spacing w:val="5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reports</w:t>
      </w:r>
      <w:r>
        <w:rPr>
          <w:rFonts w:ascii="Garamond" w:eastAsia="Garamond" w:hAnsi="Garamond" w:cs="Garamond"/>
          <w:spacing w:val="4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5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394</w:t>
      </w:r>
      <w:r>
        <w:rPr>
          <w:rFonts w:ascii="Garamond" w:eastAsia="Garamond" w:hAnsi="Garamond" w:cs="Garamond"/>
          <w:spacing w:val="5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indirect</w:t>
      </w:r>
      <w:r>
        <w:rPr>
          <w:rFonts w:ascii="Garamond" w:eastAsia="Garamond" w:hAnsi="Garamond" w:cs="Garamond"/>
          <w:spacing w:val="4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</w:t>
      </w:r>
      <w:r>
        <w:rPr>
          <w:rFonts w:ascii="Garamond" w:eastAsia="Garamond" w:hAnsi="Garamond" w:cs="Garamond"/>
          <w:spacing w:val="-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ports.</w:t>
      </w:r>
      <w:r>
        <w:rPr>
          <w:rFonts w:ascii="Garamond" w:eastAsia="Garamond" w:hAnsi="Garamond" w:cs="Garamond"/>
          <w:spacing w:val="4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anned</w:t>
      </w:r>
      <w:r>
        <w:rPr>
          <w:rFonts w:ascii="Garamond" w:eastAsia="Garamond" w:hAnsi="Garamond" w:cs="Garamond"/>
          <w:spacing w:val="4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5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adm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ni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tered</w:t>
      </w:r>
      <w:r>
        <w:rPr>
          <w:rFonts w:ascii="Garamond" w:eastAsia="Garamond" w:hAnsi="Garamond" w:cs="Garamond"/>
          <w:spacing w:val="4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5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$29</w:t>
      </w:r>
      <w:r>
        <w:rPr>
          <w:rFonts w:ascii="Garamond" w:eastAsia="Garamond" w:hAnsi="Garamond" w:cs="Garamond"/>
          <w:spacing w:val="5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million</w:t>
      </w:r>
      <w:r>
        <w:rPr>
          <w:rFonts w:ascii="Garamond" w:eastAsia="Garamond" w:hAnsi="Garamond" w:cs="Garamond"/>
          <w:spacing w:val="4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annual</w:t>
      </w:r>
      <w:r>
        <w:rPr>
          <w:rFonts w:ascii="Garamond" w:eastAsia="Garamond" w:hAnsi="Garamond" w:cs="Garamond"/>
          <w:spacing w:val="4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operating</w:t>
      </w:r>
      <w:r>
        <w:rPr>
          <w:rFonts w:ascii="Garamond" w:eastAsia="Garamond" w:hAnsi="Garamond" w:cs="Garamond"/>
          <w:spacing w:val="4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budget. Repo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ted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to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General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Manager.</w:t>
      </w:r>
    </w:p>
    <w:p w14:paraId="56740CAE" w14:textId="77777777" w:rsidR="008D6B74" w:rsidRDefault="008D6B74">
      <w:pPr>
        <w:spacing w:before="8" w:line="120" w:lineRule="exact"/>
        <w:rPr>
          <w:sz w:val="12"/>
          <w:szCs w:val="12"/>
        </w:rPr>
      </w:pPr>
    </w:p>
    <w:p w14:paraId="3D17418F" w14:textId="77777777" w:rsidR="008D6B74" w:rsidRDefault="00951FFB">
      <w:pPr>
        <w:ind w:left="1152" w:right="6739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KEY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</w:t>
      </w:r>
      <w:r>
        <w:rPr>
          <w:rFonts w:ascii="Garamond" w:eastAsia="Garamond" w:hAnsi="Garamond" w:cs="Garamond"/>
          <w:spacing w:val="1"/>
          <w:sz w:val="22"/>
          <w:szCs w:val="22"/>
        </w:rPr>
        <w:t>NT</w:t>
      </w:r>
      <w:r>
        <w:rPr>
          <w:rFonts w:ascii="Garamond" w:eastAsia="Garamond" w:hAnsi="Garamond" w:cs="Garamond"/>
          <w:sz w:val="22"/>
          <w:szCs w:val="22"/>
        </w:rPr>
        <w:t>RIB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TIONS</w:t>
      </w:r>
      <w:r>
        <w:rPr>
          <w:rFonts w:ascii="Garamond" w:eastAsia="Garamond" w:hAnsi="Garamond" w:cs="Garamond"/>
          <w:spacing w:val="-1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ACH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EV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MENTS:</w:t>
      </w:r>
    </w:p>
    <w:p w14:paraId="403AD654" w14:textId="77777777" w:rsidR="008D6B74" w:rsidRDefault="00951FFB">
      <w:pPr>
        <w:tabs>
          <w:tab w:val="left" w:pos="1500"/>
        </w:tabs>
        <w:spacing w:before="59"/>
        <w:ind w:left="1512" w:right="2049" w:hanging="360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Garamond" w:eastAsia="Garamond" w:hAnsi="Garamond" w:cs="Garamond"/>
          <w:b/>
          <w:sz w:val="22"/>
          <w:szCs w:val="22"/>
        </w:rPr>
        <w:t>Secured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bottom-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l</w:t>
      </w:r>
      <w:r>
        <w:rPr>
          <w:rFonts w:ascii="Garamond" w:eastAsia="Garamond" w:hAnsi="Garamond" w:cs="Garamond"/>
          <w:b/>
          <w:sz w:val="22"/>
          <w:szCs w:val="22"/>
        </w:rPr>
        <w:t>ine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savings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of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$1.2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i</w:t>
      </w:r>
      <w:r>
        <w:rPr>
          <w:rFonts w:ascii="Garamond" w:eastAsia="Garamond" w:hAnsi="Garamond" w:cs="Garamond"/>
          <w:b/>
          <w:sz w:val="22"/>
          <w:szCs w:val="22"/>
        </w:rPr>
        <w:t>llion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thro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ug</w:t>
      </w:r>
      <w:r>
        <w:rPr>
          <w:rFonts w:ascii="Garamond" w:eastAsia="Garamond" w:hAnsi="Garamond" w:cs="Garamond"/>
          <w:b/>
          <w:sz w:val="22"/>
          <w:szCs w:val="22"/>
        </w:rPr>
        <w:t>h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10%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headcount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redu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b/>
          <w:sz w:val="22"/>
          <w:szCs w:val="22"/>
        </w:rPr>
        <w:t>tion,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by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-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timizi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 manu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cturing</w:t>
      </w:r>
      <w:r>
        <w:rPr>
          <w:rFonts w:ascii="Garamond" w:eastAsia="Garamond" w:hAnsi="Garamond" w:cs="Garamond"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processes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as well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as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instituti</w:t>
      </w:r>
      <w:r>
        <w:rPr>
          <w:rFonts w:ascii="Garamond" w:eastAsia="Garamond" w:hAnsi="Garamond" w:cs="Garamond"/>
          <w:spacing w:val="-2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controls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accountab</w:t>
      </w:r>
      <w:r>
        <w:rPr>
          <w:rFonts w:ascii="Garamond" w:eastAsia="Garamond" w:hAnsi="Garamond" w:cs="Garamond"/>
          <w:spacing w:val="2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lity.</w:t>
      </w:r>
    </w:p>
    <w:p w14:paraId="2C3D2404" w14:textId="77777777" w:rsidR="008D6B74" w:rsidRDefault="00951FFB">
      <w:pPr>
        <w:spacing w:before="58"/>
        <w:ind w:left="1152" w:right="1855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Increased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l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ns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capacity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generation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50%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by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spe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>a</w:t>
      </w:r>
      <w:r>
        <w:rPr>
          <w:rFonts w:ascii="Garamond" w:eastAsia="Garamond" w:hAnsi="Garamond" w:cs="Garamond"/>
          <w:b/>
          <w:sz w:val="22"/>
          <w:szCs w:val="22"/>
        </w:rPr>
        <w:t>rheading</w:t>
      </w:r>
      <w:r>
        <w:rPr>
          <w:rFonts w:ascii="Garamond" w:eastAsia="Garamond" w:hAnsi="Garamond" w:cs="Garamond"/>
          <w:b/>
          <w:spacing w:val="-1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Acry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l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i</w:t>
      </w:r>
      <w:r>
        <w:rPr>
          <w:rFonts w:ascii="Garamond" w:eastAsia="Garamond" w:hAnsi="Garamond" w:cs="Garamond"/>
          <w:b/>
          <w:sz w:val="22"/>
          <w:szCs w:val="22"/>
        </w:rPr>
        <w:t>c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operation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expansion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p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b/>
          <w:sz w:val="22"/>
          <w:szCs w:val="22"/>
        </w:rPr>
        <w:t>oject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to</w:t>
      </w:r>
    </w:p>
    <w:p w14:paraId="409B7C94" w14:textId="77777777" w:rsidR="008D6B74" w:rsidRDefault="00951FFB">
      <w:pPr>
        <w:spacing w:before="1"/>
        <w:ind w:left="151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posit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</w:t>
      </w:r>
      <w:r>
        <w:rPr>
          <w:rFonts w:ascii="Garamond" w:eastAsia="Garamond" w:hAnsi="Garamond" w:cs="Garamond"/>
          <w:spacing w:val="1"/>
          <w:sz w:val="22"/>
          <w:szCs w:val="22"/>
        </w:rPr>
        <w:t>om</w:t>
      </w:r>
      <w:r>
        <w:rPr>
          <w:rFonts w:ascii="Garamond" w:eastAsia="Garamond" w:hAnsi="Garamond" w:cs="Garamond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ny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r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ti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z w:val="22"/>
          <w:szCs w:val="22"/>
        </w:rPr>
        <w:t>ipa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ed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volume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increases.</w:t>
      </w:r>
    </w:p>
    <w:p w14:paraId="28070C6A" w14:textId="77777777" w:rsidR="008D6B74" w:rsidRDefault="008D6B74">
      <w:pPr>
        <w:spacing w:before="20" w:line="220" w:lineRule="exact"/>
        <w:rPr>
          <w:sz w:val="22"/>
          <w:szCs w:val="22"/>
        </w:rPr>
      </w:pPr>
    </w:p>
    <w:p w14:paraId="3173FF66" w14:textId="77777777" w:rsidR="008D6B74" w:rsidRDefault="00951FFB">
      <w:pPr>
        <w:ind w:left="1152" w:right="1161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MIRAMAR</w:t>
      </w:r>
      <w:r>
        <w:rPr>
          <w:rFonts w:ascii="Garamond" w:eastAsia="Garamond" w:hAnsi="Garamond" w:cs="Garamond"/>
          <w:spacing w:val="4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LABS,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-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San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Juan,</w:t>
      </w:r>
      <w:r>
        <w:rPr>
          <w:rFonts w:ascii="Garamond" w:eastAsia="Garamond" w:hAnsi="Garamond" w:cs="Garamond"/>
          <w:spacing w:val="-1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</w:t>
      </w:r>
      <w:r>
        <w:rPr>
          <w:rFonts w:ascii="Garamond" w:eastAsia="Garamond" w:hAnsi="Garamond" w:cs="Garamond"/>
          <w:sz w:val="22"/>
          <w:szCs w:val="22"/>
        </w:rPr>
        <w:t xml:space="preserve">                                                                                                            </w:t>
      </w:r>
      <w:r>
        <w:rPr>
          <w:rFonts w:ascii="Garamond" w:eastAsia="Garamond" w:hAnsi="Garamond" w:cs="Garamond"/>
          <w:spacing w:val="3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1998-2001</w:t>
      </w:r>
    </w:p>
    <w:p w14:paraId="4A19AB12" w14:textId="77777777" w:rsidR="008D6B74" w:rsidRDefault="00951FFB">
      <w:pPr>
        <w:spacing w:line="240" w:lineRule="exact"/>
        <w:ind w:left="1152" w:right="5914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i/>
          <w:position w:val="1"/>
          <w:sz w:val="22"/>
          <w:szCs w:val="22"/>
        </w:rPr>
        <w:t>$3</w:t>
      </w:r>
      <w:r>
        <w:rPr>
          <w:rFonts w:ascii="Garamond" w:eastAsia="Garamond" w:hAnsi="Garamond" w:cs="Garamond"/>
          <w:i/>
          <w:spacing w:val="-2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Billion</w:t>
      </w:r>
      <w:r>
        <w:rPr>
          <w:rFonts w:ascii="Garamond" w:eastAsia="Garamond" w:hAnsi="Garamond" w:cs="Garamond"/>
          <w:i/>
          <w:spacing w:val="-5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Publ</w:t>
      </w:r>
      <w:r>
        <w:rPr>
          <w:rFonts w:ascii="Garamond" w:eastAsia="Garamond" w:hAnsi="Garamond" w:cs="Garamond"/>
          <w:i/>
          <w:spacing w:val="1"/>
          <w:position w:val="1"/>
          <w:sz w:val="22"/>
          <w:szCs w:val="22"/>
        </w:rPr>
        <w:t>i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cly-Held</w:t>
      </w:r>
      <w:r>
        <w:rPr>
          <w:rFonts w:ascii="Garamond" w:eastAsia="Garamond" w:hAnsi="Garamond" w:cs="Garamond"/>
          <w:i/>
          <w:spacing w:val="-9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(NY</w:t>
      </w:r>
      <w:r>
        <w:rPr>
          <w:rFonts w:ascii="Garamond" w:eastAsia="Garamond" w:hAnsi="Garamond" w:cs="Garamond"/>
          <w:i/>
          <w:spacing w:val="2"/>
          <w:position w:val="1"/>
          <w:sz w:val="22"/>
          <w:szCs w:val="22"/>
        </w:rPr>
        <w:t>S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E:</w:t>
      </w:r>
      <w:r>
        <w:rPr>
          <w:rFonts w:ascii="Garamond" w:eastAsia="Garamond" w:hAnsi="Garamond" w:cs="Garamond"/>
          <w:i/>
          <w:spacing w:val="-7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MML)</w:t>
      </w:r>
      <w:r>
        <w:rPr>
          <w:rFonts w:ascii="Garamond" w:eastAsia="Garamond" w:hAnsi="Garamond" w:cs="Garamond"/>
          <w:i/>
          <w:spacing w:val="49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Medical</w:t>
      </w:r>
      <w:r>
        <w:rPr>
          <w:rFonts w:ascii="Garamond" w:eastAsia="Garamond" w:hAnsi="Garamond" w:cs="Garamond"/>
          <w:i/>
          <w:spacing w:val="-6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Device</w:t>
      </w:r>
      <w:r>
        <w:rPr>
          <w:rFonts w:ascii="Garamond" w:eastAsia="Garamond" w:hAnsi="Garamond" w:cs="Garamond"/>
          <w:i/>
          <w:spacing w:val="-5"/>
          <w:position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C</w:t>
      </w:r>
      <w:r>
        <w:rPr>
          <w:rFonts w:ascii="Garamond" w:eastAsia="Garamond" w:hAnsi="Garamond" w:cs="Garamond"/>
          <w:i/>
          <w:spacing w:val="1"/>
          <w:position w:val="1"/>
          <w:sz w:val="22"/>
          <w:szCs w:val="22"/>
        </w:rPr>
        <w:t>o</w:t>
      </w:r>
      <w:r>
        <w:rPr>
          <w:rFonts w:ascii="Garamond" w:eastAsia="Garamond" w:hAnsi="Garamond" w:cs="Garamond"/>
          <w:i/>
          <w:position w:val="1"/>
          <w:sz w:val="22"/>
          <w:szCs w:val="22"/>
        </w:rPr>
        <w:t>mpany</w:t>
      </w:r>
    </w:p>
    <w:p w14:paraId="55C4A229" w14:textId="77777777" w:rsidR="008D6B74" w:rsidRDefault="00951FFB">
      <w:pPr>
        <w:spacing w:before="59"/>
        <w:ind w:left="1152" w:right="913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z w:val="22"/>
          <w:szCs w:val="22"/>
        </w:rPr>
        <w:t>Operations</w:t>
      </w:r>
      <w:r>
        <w:rPr>
          <w:rFonts w:ascii="Garamond" w:eastAsia="Garamond" w:hAnsi="Garamond" w:cs="Garamond"/>
          <w:b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Manager</w:t>
      </w:r>
    </w:p>
    <w:p w14:paraId="738DE9D0" w14:textId="77777777" w:rsidR="008D6B74" w:rsidRDefault="00951FFB">
      <w:pPr>
        <w:spacing w:before="61"/>
        <w:ind w:left="1152" w:right="1114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Brou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pacing w:val="-1"/>
          <w:sz w:val="22"/>
          <w:szCs w:val="22"/>
        </w:rPr>
        <w:t>h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b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ard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to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l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ad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h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tr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sfer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of</w:t>
      </w:r>
      <w:r>
        <w:rPr>
          <w:rFonts w:ascii="Garamond" w:eastAsia="Garamond" w:hAnsi="Garamond" w:cs="Garamond"/>
          <w:spacing w:val="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Packs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U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folder Surgic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l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Business fr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South</w:t>
      </w:r>
      <w:r>
        <w:rPr>
          <w:rFonts w:ascii="Garamond" w:eastAsia="Garamond" w:hAnsi="Garamond" w:cs="Garamond"/>
          <w:spacing w:val="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Ca</w:t>
      </w:r>
      <w:r>
        <w:rPr>
          <w:rFonts w:ascii="Garamond" w:eastAsia="Garamond" w:hAnsi="Garamond" w:cs="Garamond"/>
          <w:spacing w:val="1"/>
          <w:sz w:val="22"/>
          <w:szCs w:val="22"/>
        </w:rPr>
        <w:t>ro</w:t>
      </w:r>
      <w:r>
        <w:rPr>
          <w:rFonts w:ascii="Garamond" w:eastAsia="Garamond" w:hAnsi="Garamond" w:cs="Garamond"/>
          <w:sz w:val="22"/>
          <w:szCs w:val="22"/>
        </w:rPr>
        <w:t>lina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t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Puer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Ri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z w:val="22"/>
          <w:szCs w:val="22"/>
        </w:rPr>
        <w:t>o with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adve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se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>pa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to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roduct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ppl</w:t>
      </w:r>
      <w:r>
        <w:rPr>
          <w:rFonts w:ascii="Garamond" w:eastAsia="Garamond" w:hAnsi="Garamond" w:cs="Garamond"/>
          <w:spacing w:val="1"/>
          <w:sz w:val="22"/>
          <w:szCs w:val="22"/>
        </w:rPr>
        <w:t>y</w:t>
      </w:r>
      <w:r>
        <w:rPr>
          <w:rFonts w:ascii="Garamond" w:eastAsia="Garamond" w:hAnsi="Garamond" w:cs="Garamond"/>
          <w:sz w:val="22"/>
          <w:szCs w:val="22"/>
        </w:rPr>
        <w:t>.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cruited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</w:t>
      </w:r>
      <w:r>
        <w:rPr>
          <w:rFonts w:ascii="Garamond" w:eastAsia="Garamond" w:hAnsi="Garamond" w:cs="Garamond"/>
          <w:spacing w:val="1"/>
          <w:sz w:val="22"/>
          <w:szCs w:val="22"/>
        </w:rPr>
        <w:t>nt</w:t>
      </w:r>
      <w:r>
        <w:rPr>
          <w:rFonts w:ascii="Garamond" w:eastAsia="Garamond" w:hAnsi="Garamond" w:cs="Garamond"/>
          <w:sz w:val="22"/>
          <w:szCs w:val="22"/>
        </w:rPr>
        <w:t>er</w:t>
      </w:r>
      <w:r>
        <w:rPr>
          <w:rFonts w:ascii="Garamond" w:eastAsia="Garamond" w:hAnsi="Garamond" w:cs="Garamond"/>
          <w:spacing w:val="-2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ally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x</w:t>
      </w:r>
      <w:r>
        <w:rPr>
          <w:rFonts w:ascii="Garamond" w:eastAsia="Garamond" w:hAnsi="Garamond" w:cs="Garamond"/>
          <w:sz w:val="22"/>
          <w:szCs w:val="22"/>
        </w:rPr>
        <w:t>ter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ally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bu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ld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quality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 eng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neer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ng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oups to support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manufacturing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operations.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naged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6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direct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reports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100+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indirect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reports.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Planned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admini</w:t>
      </w:r>
      <w:r>
        <w:rPr>
          <w:rFonts w:ascii="Garamond" w:eastAsia="Garamond" w:hAnsi="Garamond" w:cs="Garamond"/>
          <w:spacing w:val="1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 xml:space="preserve">tered a </w:t>
      </w:r>
      <w:r>
        <w:rPr>
          <w:rFonts w:ascii="Garamond" w:eastAsia="Garamond" w:hAnsi="Garamond" w:cs="Garamond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$14 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mill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 xml:space="preserve">on 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ann</w:t>
      </w:r>
      <w:r>
        <w:rPr>
          <w:rFonts w:ascii="Garamond" w:eastAsia="Garamond" w:hAnsi="Garamond" w:cs="Garamond"/>
          <w:spacing w:val="1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 xml:space="preserve">al 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operat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 xml:space="preserve">ng 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budget. 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Reported  to 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3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 xml:space="preserve">neral 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2"/>
          <w:sz w:val="22"/>
          <w:szCs w:val="22"/>
        </w:rPr>
        <w:t>M</w:t>
      </w:r>
      <w:r>
        <w:rPr>
          <w:rFonts w:ascii="Garamond" w:eastAsia="Garamond" w:hAnsi="Garamond" w:cs="Garamond"/>
          <w:sz w:val="22"/>
          <w:szCs w:val="22"/>
        </w:rPr>
        <w:t xml:space="preserve">anager </w:t>
      </w:r>
      <w:r>
        <w:rPr>
          <w:rFonts w:ascii="Garamond" w:eastAsia="Garamond" w:hAnsi="Garamond" w:cs="Garamond"/>
          <w:spacing w:val="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w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 xml:space="preserve">th </w:t>
      </w:r>
      <w:r>
        <w:rPr>
          <w:rFonts w:ascii="Garamond" w:eastAsia="Garamond" w:hAnsi="Garamond" w:cs="Garamond"/>
          <w:spacing w:val="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matrix </w:t>
      </w:r>
      <w:r>
        <w:rPr>
          <w:rFonts w:ascii="Garamond" w:eastAsia="Garamond" w:hAnsi="Garamond" w:cs="Garamond"/>
          <w:spacing w:val="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 xml:space="preserve">reporting  to </w:t>
      </w:r>
      <w:r>
        <w:rPr>
          <w:rFonts w:ascii="Garamond" w:eastAsia="Garamond" w:hAnsi="Garamond" w:cs="Garamond"/>
          <w:spacing w:val="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qual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 xml:space="preserve">ty </w:t>
      </w:r>
      <w:r>
        <w:rPr>
          <w:rFonts w:ascii="Garamond" w:eastAsia="Garamond" w:hAnsi="Garamond" w:cs="Garamond"/>
          <w:spacing w:val="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 eng</w:t>
      </w:r>
      <w:r>
        <w:rPr>
          <w:rFonts w:ascii="Garamond" w:eastAsia="Garamond" w:hAnsi="Garamond" w:cs="Garamond"/>
          <w:spacing w:val="2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neer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nct</w:t>
      </w:r>
      <w:r>
        <w:rPr>
          <w:rFonts w:ascii="Garamond" w:eastAsia="Garamond" w:hAnsi="Garamond" w:cs="Garamond"/>
          <w:spacing w:val="2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ons.</w:t>
      </w:r>
    </w:p>
    <w:p w14:paraId="264FD87C" w14:textId="77777777" w:rsidR="008D6B74" w:rsidRDefault="008D6B74">
      <w:pPr>
        <w:spacing w:before="10" w:line="100" w:lineRule="exact"/>
        <w:rPr>
          <w:sz w:val="11"/>
          <w:szCs w:val="11"/>
        </w:rPr>
      </w:pPr>
    </w:p>
    <w:p w14:paraId="6030D3B4" w14:textId="77777777" w:rsidR="008D6B74" w:rsidRDefault="00951FFB">
      <w:pPr>
        <w:ind w:left="1152" w:right="6739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KEY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</w:t>
      </w:r>
      <w:r>
        <w:rPr>
          <w:rFonts w:ascii="Garamond" w:eastAsia="Garamond" w:hAnsi="Garamond" w:cs="Garamond"/>
          <w:spacing w:val="1"/>
          <w:sz w:val="22"/>
          <w:szCs w:val="22"/>
        </w:rPr>
        <w:t>NT</w:t>
      </w:r>
      <w:r>
        <w:rPr>
          <w:rFonts w:ascii="Garamond" w:eastAsia="Garamond" w:hAnsi="Garamond" w:cs="Garamond"/>
          <w:sz w:val="22"/>
          <w:szCs w:val="22"/>
        </w:rPr>
        <w:t>RIB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TIONS</w:t>
      </w:r>
      <w:r>
        <w:rPr>
          <w:rFonts w:ascii="Garamond" w:eastAsia="Garamond" w:hAnsi="Garamond" w:cs="Garamond"/>
          <w:spacing w:val="-1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&amp;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ACH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EV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MENTS:</w:t>
      </w:r>
    </w:p>
    <w:p w14:paraId="4C36853E" w14:textId="77777777" w:rsidR="008D6B74" w:rsidRDefault="00951FFB">
      <w:pPr>
        <w:spacing w:before="59"/>
        <w:ind w:left="1152" w:right="1233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Optimiz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d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b/>
          <w:sz w:val="22"/>
          <w:szCs w:val="22"/>
        </w:rPr>
        <w:t>roductivity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b</w:t>
      </w:r>
      <w:r>
        <w:rPr>
          <w:rFonts w:ascii="Garamond" w:eastAsia="Garamond" w:hAnsi="Garamond" w:cs="Garamond"/>
          <w:b/>
          <w:sz w:val="22"/>
          <w:szCs w:val="22"/>
        </w:rPr>
        <w:t>y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35%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throu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b/>
          <w:sz w:val="22"/>
          <w:szCs w:val="22"/>
        </w:rPr>
        <w:t>h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developm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nt</w:t>
      </w:r>
      <w:r>
        <w:rPr>
          <w:rFonts w:ascii="Garamond" w:eastAsia="Garamond" w:hAnsi="Garamond" w:cs="Garamond"/>
          <w:b/>
          <w:spacing w:val="-1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and</w:t>
      </w:r>
      <w:r>
        <w:rPr>
          <w:rFonts w:ascii="Garamond" w:eastAsia="Garamond" w:hAnsi="Garamond" w:cs="Garamond"/>
          <w:b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impl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m</w:t>
      </w:r>
      <w:r>
        <w:rPr>
          <w:rFonts w:ascii="Garamond" w:eastAsia="Garamond" w:hAnsi="Garamond" w:cs="Garamond"/>
          <w:b/>
          <w:sz w:val="22"/>
          <w:szCs w:val="22"/>
        </w:rPr>
        <w:t>entation</w:t>
      </w:r>
      <w:r>
        <w:rPr>
          <w:rFonts w:ascii="Garamond" w:eastAsia="Garamond" w:hAnsi="Garamond" w:cs="Garamond"/>
          <w:b/>
          <w:spacing w:val="-15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of</w:t>
      </w:r>
      <w:r>
        <w:rPr>
          <w:rFonts w:ascii="Garamond" w:eastAsia="Garamond" w:hAnsi="Garamond" w:cs="Garamond"/>
          <w:b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continuous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product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flow</w:t>
      </w:r>
    </w:p>
    <w:p w14:paraId="62A28818" w14:textId="77777777" w:rsidR="008D6B74" w:rsidRDefault="00951FFB">
      <w:pPr>
        <w:spacing w:before="1"/>
        <w:ind w:left="151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line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using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l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an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manu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ctur</w:t>
      </w:r>
      <w:r>
        <w:rPr>
          <w:rFonts w:ascii="Garamond" w:eastAsia="Garamond" w:hAnsi="Garamond" w:cs="Garamond"/>
          <w:spacing w:val="1"/>
          <w:sz w:val="22"/>
          <w:szCs w:val="22"/>
        </w:rPr>
        <w:t>in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me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hodo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z w:val="22"/>
          <w:szCs w:val="22"/>
        </w:rPr>
        <w:t>ies.</w:t>
      </w:r>
    </w:p>
    <w:p w14:paraId="104BE221" w14:textId="77777777" w:rsidR="008D6B74" w:rsidRDefault="00951FFB">
      <w:pPr>
        <w:spacing w:before="59" w:line="260" w:lineRule="exact"/>
        <w:ind w:left="1152" w:right="2146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Drove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forward</w:t>
      </w:r>
      <w:r>
        <w:rPr>
          <w:rFonts w:ascii="Garamond" w:eastAsia="Garamond" w:hAnsi="Garamond" w:cs="Garamond"/>
          <w:b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produ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b/>
          <w:sz w:val="22"/>
          <w:szCs w:val="22"/>
        </w:rPr>
        <w:t>ti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v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i</w:t>
      </w:r>
      <w:r>
        <w:rPr>
          <w:rFonts w:ascii="Garamond" w:eastAsia="Garamond" w:hAnsi="Garamond" w:cs="Garamond"/>
          <w:b/>
          <w:sz w:val="22"/>
          <w:szCs w:val="22"/>
        </w:rPr>
        <w:t>ty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imp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b/>
          <w:sz w:val="22"/>
          <w:szCs w:val="22"/>
        </w:rPr>
        <w:t>ovem</w:t>
      </w:r>
      <w:r>
        <w:rPr>
          <w:rFonts w:ascii="Garamond" w:eastAsia="Garamond" w:hAnsi="Garamond" w:cs="Garamond"/>
          <w:b/>
          <w:spacing w:val="2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nt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i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b/>
          <w:sz w:val="22"/>
          <w:szCs w:val="22"/>
        </w:rPr>
        <w:t>itiativ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s</w:t>
      </w:r>
      <w:r>
        <w:rPr>
          <w:rFonts w:ascii="Garamond" w:eastAsia="Garamond" w:hAnsi="Garamond" w:cs="Garamond"/>
          <w:b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that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yielded</w:t>
      </w:r>
      <w:r>
        <w:rPr>
          <w:rFonts w:ascii="Garamond" w:eastAsia="Garamond" w:hAnsi="Garamond" w:cs="Garamond"/>
          <w:b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15%</w:t>
      </w:r>
      <w:r>
        <w:rPr>
          <w:rFonts w:ascii="Garamond" w:eastAsia="Garamond" w:hAnsi="Garamond" w:cs="Garamond"/>
          <w:b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headcount</w:t>
      </w:r>
      <w:r>
        <w:rPr>
          <w:rFonts w:ascii="Garamond" w:eastAsia="Garamond" w:hAnsi="Garamond" w:cs="Garamond"/>
          <w:b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re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d</w:t>
      </w:r>
      <w:r>
        <w:rPr>
          <w:rFonts w:ascii="Garamond" w:eastAsia="Garamond" w:hAnsi="Garamond" w:cs="Garamond"/>
          <w:b/>
          <w:sz w:val="22"/>
          <w:szCs w:val="22"/>
        </w:rPr>
        <w:t>uction.</w:t>
      </w:r>
    </w:p>
    <w:p w14:paraId="4A2EC48F" w14:textId="77777777" w:rsidR="008D6B74" w:rsidRDefault="008D6B74">
      <w:pPr>
        <w:spacing w:before="1" w:line="260" w:lineRule="exact"/>
        <w:rPr>
          <w:sz w:val="26"/>
          <w:szCs w:val="26"/>
        </w:rPr>
      </w:pPr>
    </w:p>
    <w:p w14:paraId="7F37811B" w14:textId="77777777" w:rsidR="008D6B74" w:rsidRDefault="00951FFB">
      <w:pPr>
        <w:spacing w:before="33"/>
        <w:ind w:left="4632" w:right="4453"/>
        <w:jc w:val="center"/>
        <w:rPr>
          <w:rFonts w:ascii="Garamond" w:eastAsia="Garamond" w:hAnsi="Garamond" w:cs="Garamond"/>
          <w:sz w:val="22"/>
          <w:szCs w:val="22"/>
        </w:rPr>
      </w:pPr>
      <w:r>
        <w:pict w14:anchorId="47350A82">
          <v:group id="_x0000_s1028" style="position:absolute;left:0;text-align:left;margin-left:56.1pt;margin-top:10.05pt;width:147.9pt;height:0;z-index:-251655168;mso-position-horizontal-relative:page" coordorigin="1122,201" coordsize="2958,0">
            <v:shape id="_x0000_s1029" style="position:absolute;left:1122;top:201;width:2958;height:0" coordorigin="1122,201" coordsize="2958,0" path="m1122,201r2958,e" filled="f" strokeweight=".82pt">
              <v:path arrowok="t"/>
            </v:shape>
            <w10:wrap anchorx="page"/>
          </v:group>
        </w:pict>
      </w:r>
      <w:r>
        <w:pict w14:anchorId="58E0E65C">
          <v:group id="_x0000_s1026" style="position:absolute;left:0;text-align:left;margin-left:417pt;margin-top:10.05pt;width:138.9pt;height:0;z-index:-251654144;mso-position-horizontal-relative:page" coordorigin="8340,201" coordsize="2778,0">
            <v:shape id="_x0000_s1027" style="position:absolute;left:8340;top:201;width:2778;height:0" coordorigin="8340,201" coordsize="2778,0" path="m8340,201r2778,e" filled="f" strokeweight=".82pt">
              <v:path arrowok="t"/>
            </v:shape>
            <w10:wrap anchorx="page"/>
          </v:group>
        </w:pict>
      </w:r>
      <w:r>
        <w:rPr>
          <w:rFonts w:ascii="Garamond" w:eastAsia="Garamond" w:hAnsi="Garamond" w:cs="Garamond"/>
          <w:b/>
          <w:sz w:val="28"/>
          <w:szCs w:val="28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DUCA</w:t>
      </w:r>
      <w:r>
        <w:rPr>
          <w:rFonts w:ascii="Garamond" w:eastAsia="Garamond" w:hAnsi="Garamond" w:cs="Garamond"/>
          <w:b/>
          <w:spacing w:val="1"/>
          <w:sz w:val="22"/>
          <w:szCs w:val="22"/>
        </w:rPr>
        <w:t>TI</w:t>
      </w:r>
      <w:r>
        <w:rPr>
          <w:rFonts w:ascii="Garamond" w:eastAsia="Garamond" w:hAnsi="Garamond" w:cs="Garamond"/>
          <w:b/>
          <w:sz w:val="22"/>
          <w:szCs w:val="22"/>
        </w:rPr>
        <w:t>ON</w:t>
      </w:r>
      <w:r>
        <w:rPr>
          <w:rFonts w:ascii="Garamond" w:eastAsia="Garamond" w:hAnsi="Garamond" w:cs="Garamond"/>
          <w:b/>
          <w:spacing w:val="-13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8"/>
          <w:szCs w:val="28"/>
        </w:rPr>
        <w:t>&amp;</w:t>
      </w:r>
      <w:r>
        <w:rPr>
          <w:rFonts w:ascii="Garamond" w:eastAsia="Garamond" w:hAnsi="Garamond" w:cs="Garamond"/>
          <w:b/>
          <w:spacing w:val="-17"/>
          <w:sz w:val="28"/>
          <w:szCs w:val="28"/>
        </w:rPr>
        <w:t xml:space="preserve"> </w:t>
      </w:r>
      <w:r>
        <w:rPr>
          <w:rFonts w:ascii="Garamond" w:eastAsia="Garamond" w:hAnsi="Garamond" w:cs="Garamond"/>
          <w:b/>
          <w:w w:val="99"/>
          <w:sz w:val="28"/>
          <w:szCs w:val="28"/>
        </w:rPr>
        <w:t>A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>C</w:t>
      </w:r>
      <w:r>
        <w:rPr>
          <w:rFonts w:ascii="Garamond" w:eastAsia="Garamond" w:hAnsi="Garamond" w:cs="Garamond"/>
          <w:b/>
          <w:spacing w:val="2"/>
          <w:w w:val="99"/>
          <w:sz w:val="22"/>
          <w:szCs w:val="22"/>
        </w:rPr>
        <w:t>T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>IVI</w:t>
      </w:r>
      <w:r>
        <w:rPr>
          <w:rFonts w:ascii="Garamond" w:eastAsia="Garamond" w:hAnsi="Garamond" w:cs="Garamond"/>
          <w:b/>
          <w:spacing w:val="2"/>
          <w:w w:val="99"/>
          <w:sz w:val="22"/>
          <w:szCs w:val="22"/>
        </w:rPr>
        <w:t>T</w:t>
      </w:r>
      <w:r>
        <w:rPr>
          <w:rFonts w:ascii="Garamond" w:eastAsia="Garamond" w:hAnsi="Garamond" w:cs="Garamond"/>
          <w:b/>
          <w:w w:val="99"/>
          <w:sz w:val="22"/>
          <w:szCs w:val="22"/>
        </w:rPr>
        <w:t>IES</w:t>
      </w:r>
    </w:p>
    <w:p w14:paraId="0F60DCE0" w14:textId="77777777" w:rsidR="008D6B74" w:rsidRDefault="008D6B74">
      <w:pPr>
        <w:spacing w:before="8" w:line="280" w:lineRule="exact"/>
        <w:rPr>
          <w:sz w:val="28"/>
          <w:szCs w:val="28"/>
        </w:rPr>
      </w:pPr>
    </w:p>
    <w:p w14:paraId="12063ECA" w14:textId="77777777" w:rsidR="008D6B74" w:rsidRDefault="00951FFB">
      <w:pPr>
        <w:ind w:left="115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z w:val="22"/>
          <w:szCs w:val="22"/>
        </w:rPr>
        <w:t>B</w:t>
      </w:r>
      <w:r>
        <w:rPr>
          <w:rFonts w:ascii="Garamond" w:eastAsia="Garamond" w:hAnsi="Garamond" w:cs="Garamond"/>
          <w:b/>
          <w:sz w:val="18"/>
          <w:szCs w:val="18"/>
        </w:rPr>
        <w:t>ACHELOR</w:t>
      </w:r>
      <w:r>
        <w:rPr>
          <w:rFonts w:ascii="Garamond" w:eastAsia="Garamond" w:hAnsi="Garamond" w:cs="Garamond"/>
          <w:b/>
          <w:spacing w:val="-1"/>
          <w:sz w:val="18"/>
          <w:szCs w:val="18"/>
        </w:rPr>
        <w:t xml:space="preserve"> </w:t>
      </w:r>
      <w:r>
        <w:rPr>
          <w:rFonts w:ascii="Garamond" w:eastAsia="Garamond" w:hAnsi="Garamond" w:cs="Garamond"/>
          <w:b/>
          <w:sz w:val="18"/>
          <w:szCs w:val="18"/>
        </w:rPr>
        <w:t>OF</w:t>
      </w:r>
      <w:r>
        <w:rPr>
          <w:rFonts w:ascii="Garamond" w:eastAsia="Garamond" w:hAnsi="Garamond" w:cs="Garamond"/>
          <w:b/>
          <w:spacing w:val="1"/>
          <w:sz w:val="18"/>
          <w:szCs w:val="18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S</w:t>
      </w:r>
      <w:r>
        <w:rPr>
          <w:rFonts w:ascii="Garamond" w:eastAsia="Garamond" w:hAnsi="Garamond" w:cs="Garamond"/>
          <w:b/>
          <w:sz w:val="18"/>
          <w:szCs w:val="18"/>
        </w:rPr>
        <w:t>C</w:t>
      </w:r>
      <w:r>
        <w:rPr>
          <w:rFonts w:ascii="Garamond" w:eastAsia="Garamond" w:hAnsi="Garamond" w:cs="Garamond"/>
          <w:b/>
          <w:spacing w:val="-1"/>
          <w:sz w:val="18"/>
          <w:szCs w:val="18"/>
        </w:rPr>
        <w:t>I</w:t>
      </w:r>
      <w:r>
        <w:rPr>
          <w:rFonts w:ascii="Garamond" w:eastAsia="Garamond" w:hAnsi="Garamond" w:cs="Garamond"/>
          <w:b/>
          <w:sz w:val="18"/>
          <w:szCs w:val="18"/>
        </w:rPr>
        <w:t>ENC</w:t>
      </w:r>
      <w:r>
        <w:rPr>
          <w:rFonts w:ascii="Garamond" w:eastAsia="Garamond" w:hAnsi="Garamond" w:cs="Garamond"/>
          <w:b/>
          <w:spacing w:val="-1"/>
          <w:sz w:val="18"/>
          <w:szCs w:val="18"/>
        </w:rPr>
        <w:t>E</w:t>
      </w:r>
      <w:r>
        <w:rPr>
          <w:rFonts w:ascii="Garamond" w:eastAsia="Garamond" w:hAnsi="Garamond" w:cs="Garamond"/>
          <w:b/>
          <w:sz w:val="22"/>
          <w:szCs w:val="22"/>
        </w:rPr>
        <w:t>,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M</w:t>
      </w:r>
      <w:r>
        <w:rPr>
          <w:rFonts w:ascii="Garamond" w:eastAsia="Garamond" w:hAnsi="Garamond" w:cs="Garamond"/>
          <w:b/>
          <w:sz w:val="18"/>
          <w:szCs w:val="18"/>
        </w:rPr>
        <w:t>ECHANICAL</w:t>
      </w:r>
      <w:r>
        <w:rPr>
          <w:rFonts w:ascii="Garamond" w:eastAsia="Garamond" w:hAnsi="Garamond" w:cs="Garamond"/>
          <w:b/>
          <w:spacing w:val="-2"/>
          <w:sz w:val="18"/>
          <w:szCs w:val="18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E</w:t>
      </w:r>
      <w:r>
        <w:rPr>
          <w:rFonts w:ascii="Garamond" w:eastAsia="Garamond" w:hAnsi="Garamond" w:cs="Garamond"/>
          <w:b/>
          <w:sz w:val="18"/>
          <w:szCs w:val="18"/>
        </w:rPr>
        <w:t>NGINEER</w:t>
      </w:r>
      <w:r>
        <w:rPr>
          <w:rFonts w:ascii="Garamond" w:eastAsia="Garamond" w:hAnsi="Garamond" w:cs="Garamond"/>
          <w:b/>
          <w:spacing w:val="-1"/>
          <w:sz w:val="18"/>
          <w:szCs w:val="18"/>
        </w:rPr>
        <w:t>I</w:t>
      </w:r>
      <w:r>
        <w:rPr>
          <w:rFonts w:ascii="Garamond" w:eastAsia="Garamond" w:hAnsi="Garamond" w:cs="Garamond"/>
          <w:b/>
          <w:sz w:val="18"/>
          <w:szCs w:val="18"/>
        </w:rPr>
        <w:t>NG</w:t>
      </w:r>
      <w:r>
        <w:rPr>
          <w:rFonts w:ascii="Garamond" w:eastAsia="Garamond" w:hAnsi="Garamond" w:cs="Garamond"/>
          <w:b/>
          <w:sz w:val="22"/>
          <w:szCs w:val="22"/>
        </w:rPr>
        <w:t>: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Nor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h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aste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n</w:t>
      </w:r>
      <w:r>
        <w:rPr>
          <w:rFonts w:ascii="Garamond" w:eastAsia="Garamond" w:hAnsi="Garamond" w:cs="Garamond"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Unive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sity,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Bos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on,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</w:t>
      </w:r>
    </w:p>
    <w:p w14:paraId="14A394D1" w14:textId="77777777" w:rsidR="008D6B74" w:rsidRDefault="008D6B74">
      <w:pPr>
        <w:spacing w:before="2" w:line="100" w:lineRule="exact"/>
        <w:rPr>
          <w:sz w:val="11"/>
          <w:szCs w:val="11"/>
        </w:rPr>
      </w:pPr>
    </w:p>
    <w:p w14:paraId="6290C9B3" w14:textId="77777777" w:rsidR="008D6B74" w:rsidRDefault="00951FFB">
      <w:pPr>
        <w:spacing w:line="240" w:lineRule="exact"/>
        <w:ind w:left="1152" w:right="1518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pacing w:val="-1"/>
          <w:sz w:val="22"/>
          <w:szCs w:val="22"/>
        </w:rPr>
        <w:t>P</w:t>
      </w:r>
      <w:r>
        <w:rPr>
          <w:rFonts w:ascii="Garamond" w:eastAsia="Garamond" w:hAnsi="Garamond" w:cs="Garamond"/>
          <w:b/>
          <w:sz w:val="18"/>
          <w:szCs w:val="18"/>
        </w:rPr>
        <w:t>ROFESSIONAL</w:t>
      </w:r>
      <w:r>
        <w:rPr>
          <w:rFonts w:ascii="Garamond" w:eastAsia="Garamond" w:hAnsi="Garamond" w:cs="Garamond"/>
          <w:b/>
          <w:spacing w:val="-1"/>
          <w:sz w:val="18"/>
          <w:szCs w:val="18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D</w:t>
      </w:r>
      <w:r>
        <w:rPr>
          <w:rFonts w:ascii="Garamond" w:eastAsia="Garamond" w:hAnsi="Garamond" w:cs="Garamond"/>
          <w:b/>
          <w:sz w:val="18"/>
          <w:szCs w:val="18"/>
        </w:rPr>
        <w:t>EVELO</w:t>
      </w:r>
      <w:r>
        <w:rPr>
          <w:rFonts w:ascii="Garamond" w:eastAsia="Garamond" w:hAnsi="Garamond" w:cs="Garamond"/>
          <w:b/>
          <w:spacing w:val="1"/>
          <w:sz w:val="18"/>
          <w:szCs w:val="18"/>
        </w:rPr>
        <w:t>P</w:t>
      </w:r>
      <w:r>
        <w:rPr>
          <w:rFonts w:ascii="Garamond" w:eastAsia="Garamond" w:hAnsi="Garamond" w:cs="Garamond"/>
          <w:b/>
          <w:sz w:val="18"/>
          <w:szCs w:val="18"/>
        </w:rPr>
        <w:t>MEN</w:t>
      </w:r>
      <w:r>
        <w:rPr>
          <w:rFonts w:ascii="Garamond" w:eastAsia="Garamond" w:hAnsi="Garamond" w:cs="Garamond"/>
          <w:b/>
          <w:spacing w:val="-1"/>
          <w:sz w:val="18"/>
          <w:szCs w:val="18"/>
        </w:rPr>
        <w:t>T</w:t>
      </w:r>
      <w:r>
        <w:rPr>
          <w:rFonts w:ascii="Garamond" w:eastAsia="Garamond" w:hAnsi="Garamond" w:cs="Garamond"/>
          <w:b/>
          <w:sz w:val="22"/>
          <w:szCs w:val="22"/>
        </w:rPr>
        <w:t>: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120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formal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training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hours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at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the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University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of</w:t>
      </w:r>
      <w:r>
        <w:rPr>
          <w:rFonts w:ascii="Garamond" w:eastAsia="Garamond" w:hAnsi="Garamond" w:cs="Garamond"/>
          <w:spacing w:val="-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Tennes</w:t>
      </w:r>
      <w:r>
        <w:rPr>
          <w:rFonts w:ascii="Garamond" w:eastAsia="Garamond" w:hAnsi="Garamond" w:cs="Garamond"/>
          <w:spacing w:val="2"/>
          <w:sz w:val="22"/>
          <w:szCs w:val="22"/>
        </w:rPr>
        <w:t>s</w:t>
      </w:r>
      <w:r>
        <w:rPr>
          <w:rFonts w:ascii="Garamond" w:eastAsia="Garamond" w:hAnsi="Garamond" w:cs="Garamond"/>
          <w:sz w:val="22"/>
          <w:szCs w:val="22"/>
        </w:rPr>
        <w:t>ee: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Preparation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of Par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nt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r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ls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Medicat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ons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“H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ds-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n”</w:t>
      </w:r>
      <w:r>
        <w:rPr>
          <w:rFonts w:ascii="Garamond" w:eastAsia="Garamond" w:hAnsi="Garamond" w:cs="Garamond"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Tab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>et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Te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pacing w:val="-1"/>
          <w:sz w:val="22"/>
          <w:szCs w:val="22"/>
        </w:rPr>
        <w:t>h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lo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z w:val="22"/>
          <w:szCs w:val="22"/>
        </w:rPr>
        <w:t>y;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w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z w:val="22"/>
          <w:szCs w:val="22"/>
        </w:rPr>
        <w:t>essi</w:t>
      </w:r>
      <w:r>
        <w:rPr>
          <w:rFonts w:ascii="Garamond" w:eastAsia="Garamond" w:hAnsi="Garamond" w:cs="Garamond"/>
          <w:spacing w:val="1"/>
          <w:sz w:val="22"/>
          <w:szCs w:val="22"/>
        </w:rPr>
        <w:t>o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al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ma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nt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courses: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D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nd Flow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Te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pacing w:val="-1"/>
          <w:sz w:val="22"/>
          <w:szCs w:val="22"/>
        </w:rPr>
        <w:t>h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l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gy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pacing w:val="-1"/>
          <w:sz w:val="22"/>
          <w:szCs w:val="22"/>
        </w:rPr>
        <w:t>h</w:t>
      </w:r>
      <w:r>
        <w:rPr>
          <w:rFonts w:ascii="Garamond" w:eastAsia="Garamond" w:hAnsi="Garamond" w:cs="Garamond"/>
          <w:sz w:val="22"/>
          <w:szCs w:val="22"/>
        </w:rPr>
        <w:t>rou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z w:val="22"/>
          <w:szCs w:val="22"/>
        </w:rPr>
        <w:t>h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J</w:t>
      </w:r>
      <w:r>
        <w:rPr>
          <w:rFonts w:ascii="Garamond" w:eastAsia="Garamond" w:hAnsi="Garamond" w:cs="Garamond"/>
          <w:sz w:val="22"/>
          <w:szCs w:val="22"/>
        </w:rPr>
        <w:t>CIT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te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n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l</w:t>
      </w:r>
      <w:r>
        <w:rPr>
          <w:rFonts w:ascii="Garamond" w:eastAsia="Garamond" w:hAnsi="Garamond" w:cs="Garamond"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1"/>
          <w:sz w:val="22"/>
          <w:szCs w:val="22"/>
        </w:rPr>
        <w:t>b</w:t>
      </w:r>
      <w:r>
        <w:rPr>
          <w:rFonts w:ascii="Garamond" w:eastAsia="Garamond" w:hAnsi="Garamond" w:cs="Garamond"/>
          <w:sz w:val="22"/>
          <w:szCs w:val="22"/>
        </w:rPr>
        <w:t>lem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Solving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Tec</w:t>
      </w:r>
      <w:r>
        <w:rPr>
          <w:rFonts w:ascii="Garamond" w:eastAsia="Garamond" w:hAnsi="Garamond" w:cs="Garamond"/>
          <w:spacing w:val="1"/>
          <w:sz w:val="22"/>
          <w:szCs w:val="22"/>
        </w:rPr>
        <w:t>h</w:t>
      </w:r>
      <w:r>
        <w:rPr>
          <w:rFonts w:ascii="Garamond" w:eastAsia="Garamond" w:hAnsi="Garamond" w:cs="Garamond"/>
          <w:sz w:val="22"/>
          <w:szCs w:val="22"/>
        </w:rPr>
        <w:t>niques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1"/>
          <w:sz w:val="22"/>
          <w:szCs w:val="22"/>
        </w:rPr>
        <w:t>hr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ugh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K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p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1"/>
          <w:sz w:val="22"/>
          <w:szCs w:val="22"/>
        </w:rPr>
        <w:t>r-</w:t>
      </w:r>
      <w:r>
        <w:rPr>
          <w:rFonts w:ascii="Garamond" w:eastAsia="Garamond" w:hAnsi="Garamond" w:cs="Garamond"/>
          <w:spacing w:val="-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re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e,</w:t>
      </w:r>
      <w:r>
        <w:rPr>
          <w:rFonts w:ascii="Garamond" w:eastAsia="Garamond" w:hAnsi="Garamond" w:cs="Garamond"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c.</w:t>
      </w:r>
    </w:p>
    <w:p w14:paraId="6796C592" w14:textId="77777777" w:rsidR="008D6B74" w:rsidRDefault="008D6B74">
      <w:pPr>
        <w:spacing w:before="8" w:line="120" w:lineRule="exact"/>
        <w:rPr>
          <w:sz w:val="12"/>
          <w:szCs w:val="12"/>
        </w:rPr>
      </w:pPr>
    </w:p>
    <w:p w14:paraId="1E26614F" w14:textId="77777777" w:rsidR="008D6B74" w:rsidRDefault="00951FFB">
      <w:pPr>
        <w:ind w:left="115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pacing w:val="-1"/>
          <w:sz w:val="22"/>
          <w:szCs w:val="22"/>
        </w:rPr>
        <w:t>P</w:t>
      </w:r>
      <w:r>
        <w:rPr>
          <w:rFonts w:ascii="Garamond" w:eastAsia="Garamond" w:hAnsi="Garamond" w:cs="Garamond"/>
          <w:b/>
          <w:sz w:val="18"/>
          <w:szCs w:val="18"/>
        </w:rPr>
        <w:t xml:space="preserve">RIOR </w:t>
      </w:r>
      <w:r>
        <w:rPr>
          <w:rFonts w:ascii="Garamond" w:eastAsia="Garamond" w:hAnsi="Garamond" w:cs="Garamond"/>
          <w:b/>
          <w:spacing w:val="-1"/>
          <w:sz w:val="22"/>
          <w:szCs w:val="22"/>
        </w:rPr>
        <w:t>P</w:t>
      </w:r>
      <w:r>
        <w:rPr>
          <w:rFonts w:ascii="Garamond" w:eastAsia="Garamond" w:hAnsi="Garamond" w:cs="Garamond"/>
          <w:b/>
          <w:sz w:val="18"/>
          <w:szCs w:val="18"/>
        </w:rPr>
        <w:t>O</w:t>
      </w:r>
      <w:r>
        <w:rPr>
          <w:rFonts w:ascii="Garamond" w:eastAsia="Garamond" w:hAnsi="Garamond" w:cs="Garamond"/>
          <w:b/>
          <w:spacing w:val="1"/>
          <w:sz w:val="18"/>
          <w:szCs w:val="18"/>
        </w:rPr>
        <w:t>S</w:t>
      </w:r>
      <w:r>
        <w:rPr>
          <w:rFonts w:ascii="Garamond" w:eastAsia="Garamond" w:hAnsi="Garamond" w:cs="Garamond"/>
          <w:b/>
          <w:sz w:val="18"/>
          <w:szCs w:val="18"/>
        </w:rPr>
        <w:t>ITIO</w:t>
      </w:r>
      <w:r>
        <w:rPr>
          <w:rFonts w:ascii="Garamond" w:eastAsia="Garamond" w:hAnsi="Garamond" w:cs="Garamond"/>
          <w:b/>
          <w:spacing w:val="1"/>
          <w:sz w:val="18"/>
          <w:szCs w:val="18"/>
        </w:rPr>
        <w:t>N</w:t>
      </w:r>
      <w:r>
        <w:rPr>
          <w:rFonts w:ascii="Garamond" w:eastAsia="Garamond" w:hAnsi="Garamond" w:cs="Garamond"/>
          <w:b/>
          <w:sz w:val="18"/>
          <w:szCs w:val="18"/>
        </w:rPr>
        <w:t>S</w:t>
      </w:r>
      <w:r>
        <w:rPr>
          <w:rFonts w:ascii="Garamond" w:eastAsia="Garamond" w:hAnsi="Garamond" w:cs="Garamond"/>
          <w:b/>
          <w:sz w:val="22"/>
          <w:szCs w:val="22"/>
        </w:rPr>
        <w:t>: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GM,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Compaq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Computers;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GM,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Carbide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Pro</w:t>
      </w:r>
      <w:r>
        <w:rPr>
          <w:rFonts w:ascii="Garamond" w:eastAsia="Garamond" w:hAnsi="Garamond" w:cs="Garamond"/>
          <w:spacing w:val="2"/>
          <w:sz w:val="22"/>
          <w:szCs w:val="22"/>
        </w:rPr>
        <w:t>d</w:t>
      </w:r>
      <w:r>
        <w:rPr>
          <w:rFonts w:ascii="Garamond" w:eastAsia="Garamond" w:hAnsi="Garamond" w:cs="Garamond"/>
          <w:sz w:val="22"/>
          <w:szCs w:val="22"/>
        </w:rPr>
        <w:t>ucts;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VP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of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Ope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ations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and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G</w:t>
      </w:r>
      <w:r>
        <w:rPr>
          <w:rFonts w:ascii="Garamond" w:eastAsia="Garamond" w:hAnsi="Garamond" w:cs="Garamond"/>
          <w:sz w:val="22"/>
          <w:szCs w:val="22"/>
        </w:rPr>
        <w:t>M,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Circle</w:t>
      </w:r>
    </w:p>
    <w:p w14:paraId="416FE36C" w14:textId="77777777" w:rsidR="008D6B74" w:rsidRDefault="00951FFB">
      <w:pPr>
        <w:spacing w:before="1"/>
        <w:ind w:left="115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-1"/>
          <w:sz w:val="22"/>
          <w:szCs w:val="22"/>
        </w:rPr>
        <w:t>p</w:t>
      </w:r>
      <w:r>
        <w:rPr>
          <w:rFonts w:ascii="Garamond" w:eastAsia="Garamond" w:hAnsi="Garamond" w:cs="Garamond"/>
          <w:sz w:val="22"/>
          <w:szCs w:val="22"/>
        </w:rPr>
        <w:t>o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ents;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-1"/>
          <w:sz w:val="22"/>
          <w:szCs w:val="22"/>
        </w:rPr>
        <w:t>an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v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ri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us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</w:t>
      </w:r>
      <w:r>
        <w:rPr>
          <w:rFonts w:ascii="Garamond" w:eastAsia="Garamond" w:hAnsi="Garamond" w:cs="Garamond"/>
          <w:spacing w:val="-1"/>
          <w:sz w:val="22"/>
          <w:szCs w:val="22"/>
        </w:rPr>
        <w:t>an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gement</w:t>
      </w:r>
      <w:r>
        <w:rPr>
          <w:rFonts w:ascii="Garamond" w:eastAsia="Garamond" w:hAnsi="Garamond" w:cs="Garamond"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positi</w:t>
      </w:r>
      <w:r>
        <w:rPr>
          <w:rFonts w:ascii="Garamond" w:eastAsia="Garamond" w:hAnsi="Garamond" w:cs="Garamond"/>
          <w:spacing w:val="-1"/>
          <w:sz w:val="22"/>
          <w:szCs w:val="22"/>
        </w:rPr>
        <w:t>on</w:t>
      </w:r>
      <w:r>
        <w:rPr>
          <w:rFonts w:ascii="Garamond" w:eastAsia="Garamond" w:hAnsi="Garamond" w:cs="Garamond"/>
          <w:sz w:val="22"/>
          <w:szCs w:val="22"/>
        </w:rPr>
        <w:t>s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with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Elec</w:t>
      </w:r>
      <w:r>
        <w:rPr>
          <w:rFonts w:ascii="Garamond" w:eastAsia="Garamond" w:hAnsi="Garamond" w:cs="Garamond"/>
          <w:spacing w:val="1"/>
          <w:sz w:val="22"/>
          <w:szCs w:val="22"/>
        </w:rPr>
        <w:t>t</w:t>
      </w:r>
      <w:r>
        <w:rPr>
          <w:rFonts w:ascii="Garamond" w:eastAsia="Garamond" w:hAnsi="Garamond" w:cs="Garamond"/>
          <w:sz w:val="22"/>
          <w:szCs w:val="22"/>
        </w:rPr>
        <w:t>ronics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Equipment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Corporation</w:t>
      </w:r>
    </w:p>
    <w:p w14:paraId="7C748A43" w14:textId="77777777" w:rsidR="008D6B74" w:rsidRDefault="008D6B74">
      <w:pPr>
        <w:spacing w:before="10" w:line="100" w:lineRule="exact"/>
        <w:rPr>
          <w:sz w:val="11"/>
          <w:szCs w:val="11"/>
        </w:rPr>
      </w:pPr>
    </w:p>
    <w:p w14:paraId="1DE918FD" w14:textId="77777777" w:rsidR="008D6B74" w:rsidRDefault="00951FFB">
      <w:pPr>
        <w:ind w:left="115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z w:val="22"/>
          <w:szCs w:val="22"/>
        </w:rPr>
        <w:t>H</w:t>
      </w:r>
      <w:r>
        <w:rPr>
          <w:rFonts w:ascii="Garamond" w:eastAsia="Garamond" w:hAnsi="Garamond" w:cs="Garamond"/>
          <w:b/>
          <w:sz w:val="18"/>
          <w:szCs w:val="18"/>
        </w:rPr>
        <w:t>ONORS</w:t>
      </w:r>
      <w:r>
        <w:rPr>
          <w:rFonts w:ascii="Garamond" w:eastAsia="Garamond" w:hAnsi="Garamond" w:cs="Garamond"/>
          <w:b/>
          <w:spacing w:val="-2"/>
          <w:sz w:val="18"/>
          <w:szCs w:val="18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&amp;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</w:t>
      </w:r>
      <w:r>
        <w:rPr>
          <w:rFonts w:ascii="Garamond" w:eastAsia="Garamond" w:hAnsi="Garamond" w:cs="Garamond"/>
          <w:b/>
          <w:sz w:val="18"/>
          <w:szCs w:val="18"/>
        </w:rPr>
        <w:t>WARD</w:t>
      </w:r>
      <w:r>
        <w:rPr>
          <w:rFonts w:ascii="Garamond" w:eastAsia="Garamond" w:hAnsi="Garamond" w:cs="Garamond"/>
          <w:b/>
          <w:spacing w:val="1"/>
          <w:sz w:val="18"/>
          <w:szCs w:val="18"/>
        </w:rPr>
        <w:t>S</w:t>
      </w:r>
      <w:r>
        <w:rPr>
          <w:rFonts w:ascii="Garamond" w:eastAsia="Garamond" w:hAnsi="Garamond" w:cs="Garamond"/>
          <w:b/>
          <w:sz w:val="22"/>
          <w:szCs w:val="22"/>
        </w:rPr>
        <w:t>:</w:t>
      </w:r>
      <w:r>
        <w:rPr>
          <w:rFonts w:ascii="Garamond" w:eastAsia="Garamond" w:hAnsi="Garamond" w:cs="Garamond"/>
          <w:b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President’s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z w:val="22"/>
          <w:szCs w:val="22"/>
        </w:rPr>
        <w:t>hi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vem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t</w:t>
      </w:r>
      <w:r>
        <w:rPr>
          <w:rFonts w:ascii="Garamond" w:eastAsia="Garamond" w:hAnsi="Garamond" w:cs="Garamond"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w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pacing w:val="1"/>
          <w:sz w:val="22"/>
          <w:szCs w:val="22"/>
        </w:rPr>
        <w:t>r</w:t>
      </w:r>
      <w:r>
        <w:rPr>
          <w:rFonts w:ascii="Garamond" w:eastAsia="Garamond" w:hAnsi="Garamond" w:cs="Garamond"/>
          <w:sz w:val="22"/>
          <w:szCs w:val="22"/>
        </w:rPr>
        <w:t>d</w:t>
      </w:r>
      <w:r>
        <w:rPr>
          <w:rFonts w:ascii="Garamond" w:eastAsia="Garamond" w:hAnsi="Garamond" w:cs="Garamond"/>
          <w:spacing w:val="-1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(1997);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Industrialist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of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the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Year</w:t>
      </w:r>
      <w:r>
        <w:rPr>
          <w:rFonts w:ascii="Garamond" w:eastAsia="Garamond" w:hAnsi="Garamond" w:cs="Garamond"/>
          <w:spacing w:val="-4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Award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(1996);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Excellence</w:t>
      </w:r>
    </w:p>
    <w:p w14:paraId="12706413" w14:textId="77777777" w:rsidR="008D6B74" w:rsidRDefault="00951FFB">
      <w:pPr>
        <w:ind w:left="1152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Achie</w:t>
      </w:r>
      <w:r>
        <w:rPr>
          <w:rFonts w:ascii="Garamond" w:eastAsia="Garamond" w:hAnsi="Garamond" w:cs="Garamond"/>
          <w:spacing w:val="2"/>
          <w:sz w:val="22"/>
          <w:szCs w:val="22"/>
        </w:rPr>
        <w:t>v</w:t>
      </w:r>
      <w:r>
        <w:rPr>
          <w:rFonts w:ascii="Garamond" w:eastAsia="Garamond" w:hAnsi="Garamond" w:cs="Garamond"/>
          <w:sz w:val="22"/>
          <w:szCs w:val="22"/>
        </w:rPr>
        <w:t>ement</w:t>
      </w:r>
      <w:r>
        <w:rPr>
          <w:rFonts w:ascii="Garamond" w:eastAsia="Garamond" w:hAnsi="Garamond" w:cs="Garamond"/>
          <w:spacing w:val="-9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Award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(1995);</w:t>
      </w:r>
      <w:r>
        <w:rPr>
          <w:rFonts w:ascii="Garamond" w:eastAsia="Garamond" w:hAnsi="Garamond" w:cs="Garamond"/>
          <w:spacing w:val="-5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Envir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nmental</w:t>
      </w:r>
      <w:r>
        <w:rPr>
          <w:rFonts w:ascii="Garamond" w:eastAsia="Garamond" w:hAnsi="Garamond" w:cs="Garamond"/>
          <w:spacing w:val="-1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Excellence</w:t>
      </w:r>
      <w:r>
        <w:rPr>
          <w:rFonts w:ascii="Garamond" w:eastAsia="Garamond" w:hAnsi="Garamond" w:cs="Garamond"/>
          <w:spacing w:val="-7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Award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(1991)</w:t>
      </w:r>
    </w:p>
    <w:p w14:paraId="7CBBEF49" w14:textId="77777777" w:rsidR="008D6B74" w:rsidRDefault="008D6B74">
      <w:pPr>
        <w:spacing w:before="10" w:line="100" w:lineRule="exact"/>
        <w:rPr>
          <w:sz w:val="11"/>
          <w:szCs w:val="11"/>
        </w:rPr>
      </w:pPr>
    </w:p>
    <w:p w14:paraId="50D7C12C" w14:textId="77777777" w:rsidR="008D6B74" w:rsidRDefault="00951FFB">
      <w:pPr>
        <w:ind w:left="1152" w:right="1419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spacing w:val="-1"/>
          <w:sz w:val="22"/>
          <w:szCs w:val="22"/>
        </w:rPr>
        <w:t>P</w:t>
      </w:r>
      <w:r>
        <w:rPr>
          <w:rFonts w:ascii="Garamond" w:eastAsia="Garamond" w:hAnsi="Garamond" w:cs="Garamond"/>
          <w:b/>
          <w:sz w:val="18"/>
          <w:szCs w:val="18"/>
        </w:rPr>
        <w:t>ROFESSIONAL</w:t>
      </w:r>
      <w:r>
        <w:rPr>
          <w:rFonts w:ascii="Garamond" w:eastAsia="Garamond" w:hAnsi="Garamond" w:cs="Garamond"/>
          <w:b/>
          <w:spacing w:val="-1"/>
          <w:sz w:val="18"/>
          <w:szCs w:val="18"/>
        </w:rPr>
        <w:t xml:space="preserve"> </w:t>
      </w:r>
      <w:r>
        <w:rPr>
          <w:rFonts w:ascii="Garamond" w:eastAsia="Garamond" w:hAnsi="Garamond" w:cs="Garamond"/>
          <w:b/>
          <w:sz w:val="22"/>
          <w:szCs w:val="22"/>
        </w:rPr>
        <w:t>A</w:t>
      </w:r>
      <w:r>
        <w:rPr>
          <w:rFonts w:ascii="Garamond" w:eastAsia="Garamond" w:hAnsi="Garamond" w:cs="Garamond"/>
          <w:b/>
          <w:sz w:val="18"/>
          <w:szCs w:val="18"/>
        </w:rPr>
        <w:t>FF</w:t>
      </w:r>
      <w:r>
        <w:rPr>
          <w:rFonts w:ascii="Garamond" w:eastAsia="Garamond" w:hAnsi="Garamond" w:cs="Garamond"/>
          <w:b/>
          <w:spacing w:val="1"/>
          <w:sz w:val="18"/>
          <w:szCs w:val="18"/>
        </w:rPr>
        <w:t>I</w:t>
      </w:r>
      <w:r>
        <w:rPr>
          <w:rFonts w:ascii="Garamond" w:eastAsia="Garamond" w:hAnsi="Garamond" w:cs="Garamond"/>
          <w:b/>
          <w:sz w:val="18"/>
          <w:szCs w:val="18"/>
        </w:rPr>
        <w:t>LI</w:t>
      </w:r>
      <w:r>
        <w:rPr>
          <w:rFonts w:ascii="Garamond" w:eastAsia="Garamond" w:hAnsi="Garamond" w:cs="Garamond"/>
          <w:b/>
          <w:spacing w:val="1"/>
          <w:sz w:val="18"/>
          <w:szCs w:val="18"/>
        </w:rPr>
        <w:t>A</w:t>
      </w:r>
      <w:r>
        <w:rPr>
          <w:rFonts w:ascii="Garamond" w:eastAsia="Garamond" w:hAnsi="Garamond" w:cs="Garamond"/>
          <w:b/>
          <w:sz w:val="18"/>
          <w:szCs w:val="18"/>
        </w:rPr>
        <w:t>T</w:t>
      </w:r>
      <w:r>
        <w:rPr>
          <w:rFonts w:ascii="Garamond" w:eastAsia="Garamond" w:hAnsi="Garamond" w:cs="Garamond"/>
          <w:b/>
          <w:spacing w:val="1"/>
          <w:sz w:val="18"/>
          <w:szCs w:val="18"/>
        </w:rPr>
        <w:t>I</w:t>
      </w:r>
      <w:r>
        <w:rPr>
          <w:rFonts w:ascii="Garamond" w:eastAsia="Garamond" w:hAnsi="Garamond" w:cs="Garamond"/>
          <w:b/>
          <w:sz w:val="18"/>
          <w:szCs w:val="18"/>
        </w:rPr>
        <w:t>ONS</w:t>
      </w:r>
      <w:r>
        <w:rPr>
          <w:rFonts w:ascii="Garamond" w:eastAsia="Garamond" w:hAnsi="Garamond" w:cs="Garamond"/>
          <w:b/>
          <w:sz w:val="22"/>
          <w:szCs w:val="22"/>
        </w:rPr>
        <w:t>:</w:t>
      </w:r>
      <w:r>
        <w:rPr>
          <w:rFonts w:ascii="Garamond" w:eastAsia="Garamond" w:hAnsi="Garamond" w:cs="Garamond"/>
          <w:b/>
          <w:spacing w:val="-1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Internat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nal</w:t>
      </w:r>
      <w:r>
        <w:rPr>
          <w:rFonts w:ascii="Garamond" w:eastAsia="Garamond" w:hAnsi="Garamond" w:cs="Garamond"/>
          <w:spacing w:val="-11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Soci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ty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f</w:t>
      </w:r>
      <w:r>
        <w:rPr>
          <w:rFonts w:ascii="Garamond" w:eastAsia="Garamond" w:hAnsi="Garamond" w:cs="Garamond"/>
          <w:spacing w:val="-1"/>
          <w:sz w:val="22"/>
          <w:szCs w:val="22"/>
        </w:rPr>
        <w:t>o</w:t>
      </w:r>
      <w:r>
        <w:rPr>
          <w:rFonts w:ascii="Garamond" w:eastAsia="Garamond" w:hAnsi="Garamond" w:cs="Garamond"/>
          <w:sz w:val="22"/>
          <w:szCs w:val="22"/>
        </w:rPr>
        <w:t>r</w:t>
      </w:r>
      <w:r>
        <w:rPr>
          <w:rFonts w:ascii="Garamond" w:eastAsia="Garamond" w:hAnsi="Garamond" w:cs="Garamond"/>
          <w:spacing w:val="-2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Phar</w:t>
      </w:r>
      <w:r>
        <w:rPr>
          <w:rFonts w:ascii="Garamond" w:eastAsia="Garamond" w:hAnsi="Garamond" w:cs="Garamond"/>
          <w:spacing w:val="1"/>
          <w:sz w:val="22"/>
          <w:szCs w:val="22"/>
        </w:rPr>
        <w:t>m</w:t>
      </w:r>
      <w:r>
        <w:rPr>
          <w:rFonts w:ascii="Garamond" w:eastAsia="Garamond" w:hAnsi="Garamond" w:cs="Garamond"/>
          <w:spacing w:val="-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ce</w:t>
      </w:r>
      <w:r>
        <w:rPr>
          <w:rFonts w:ascii="Garamond" w:eastAsia="Garamond" w:hAnsi="Garamond" w:cs="Garamond"/>
          <w:spacing w:val="2"/>
          <w:sz w:val="22"/>
          <w:szCs w:val="22"/>
        </w:rPr>
        <w:t>u</w:t>
      </w:r>
      <w:r>
        <w:rPr>
          <w:rFonts w:ascii="Garamond" w:eastAsia="Garamond" w:hAnsi="Garamond" w:cs="Garamond"/>
          <w:sz w:val="22"/>
          <w:szCs w:val="22"/>
        </w:rPr>
        <w:t>tical</w:t>
      </w:r>
      <w:r>
        <w:rPr>
          <w:rFonts w:ascii="Garamond" w:eastAsia="Garamond" w:hAnsi="Garamond" w:cs="Garamond"/>
          <w:spacing w:val="-13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z w:val="22"/>
          <w:szCs w:val="22"/>
        </w:rPr>
        <w:t>neer</w:t>
      </w:r>
      <w:r>
        <w:rPr>
          <w:rFonts w:ascii="Garamond" w:eastAsia="Garamond" w:hAnsi="Garamond" w:cs="Garamond"/>
          <w:spacing w:val="1"/>
          <w:sz w:val="22"/>
          <w:szCs w:val="22"/>
        </w:rPr>
        <w:t>i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(ISPE);</w:t>
      </w:r>
      <w:r>
        <w:rPr>
          <w:rFonts w:ascii="Garamond" w:eastAsia="Garamond" w:hAnsi="Garamond" w:cs="Garamond"/>
          <w:spacing w:val="-6"/>
          <w:sz w:val="22"/>
          <w:szCs w:val="22"/>
        </w:rPr>
        <w:t xml:space="preserve"> 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meri</w:t>
      </w:r>
      <w:r>
        <w:rPr>
          <w:rFonts w:ascii="Garamond" w:eastAsia="Garamond" w:hAnsi="Garamond" w:cs="Garamond"/>
          <w:spacing w:val="1"/>
          <w:sz w:val="22"/>
          <w:szCs w:val="22"/>
        </w:rPr>
        <w:t>c</w:t>
      </w:r>
      <w:r>
        <w:rPr>
          <w:rFonts w:ascii="Garamond" w:eastAsia="Garamond" w:hAnsi="Garamond" w:cs="Garamond"/>
          <w:sz w:val="22"/>
          <w:szCs w:val="22"/>
        </w:rPr>
        <w:t>an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Soci</w:t>
      </w:r>
      <w:r>
        <w:rPr>
          <w:rFonts w:ascii="Garamond" w:eastAsia="Garamond" w:hAnsi="Garamond" w:cs="Garamond"/>
          <w:spacing w:val="1"/>
          <w:sz w:val="22"/>
          <w:szCs w:val="22"/>
        </w:rPr>
        <w:t>e</w:t>
      </w:r>
      <w:r>
        <w:rPr>
          <w:rFonts w:ascii="Garamond" w:eastAsia="Garamond" w:hAnsi="Garamond" w:cs="Garamond"/>
          <w:sz w:val="22"/>
          <w:szCs w:val="22"/>
        </w:rPr>
        <w:t>ty for</w:t>
      </w:r>
      <w:r>
        <w:rPr>
          <w:rFonts w:ascii="Garamond" w:eastAsia="Garamond" w:hAnsi="Garamond" w:cs="Garamond"/>
          <w:spacing w:val="-3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Mecha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ical</w:t>
      </w:r>
      <w:r>
        <w:rPr>
          <w:rFonts w:ascii="Garamond" w:eastAsia="Garamond" w:hAnsi="Garamond" w:cs="Garamond"/>
          <w:spacing w:val="-10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E</w:t>
      </w:r>
      <w:r>
        <w:rPr>
          <w:rFonts w:ascii="Garamond" w:eastAsia="Garamond" w:hAnsi="Garamond" w:cs="Garamond"/>
          <w:spacing w:val="-1"/>
          <w:sz w:val="22"/>
          <w:szCs w:val="22"/>
        </w:rPr>
        <w:t>n</w:t>
      </w:r>
      <w:r>
        <w:rPr>
          <w:rFonts w:ascii="Garamond" w:eastAsia="Garamond" w:hAnsi="Garamond" w:cs="Garamond"/>
          <w:sz w:val="22"/>
          <w:szCs w:val="22"/>
        </w:rPr>
        <w:t>gineers</w:t>
      </w:r>
      <w:r>
        <w:rPr>
          <w:rFonts w:ascii="Garamond" w:eastAsia="Garamond" w:hAnsi="Garamond" w:cs="Garamond"/>
          <w:spacing w:val="-8"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(</w:t>
      </w:r>
      <w:r>
        <w:rPr>
          <w:rFonts w:ascii="Garamond" w:eastAsia="Garamond" w:hAnsi="Garamond" w:cs="Garamond"/>
          <w:spacing w:val="1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>SME)</w:t>
      </w:r>
    </w:p>
    <w:sectPr w:rsidR="008D6B74">
      <w:headerReference w:type="default" r:id="rId14"/>
      <w:footerReference w:type="default" r:id="rId15"/>
      <w:pgSz w:w="12240" w:h="15840"/>
      <w:pgMar w:top="1000" w:right="0" w:bottom="280" w:left="0" w:header="0" w:footer="3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BAC80" w14:textId="77777777" w:rsidR="00951FFB" w:rsidRDefault="00951FFB">
      <w:r>
        <w:separator/>
      </w:r>
    </w:p>
  </w:endnote>
  <w:endnote w:type="continuationSeparator" w:id="0">
    <w:p w14:paraId="649B647C" w14:textId="77777777" w:rsidR="00951FFB" w:rsidRDefault="0095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EFC9" w14:textId="3A613570" w:rsidR="008D6B74" w:rsidRDefault="00570159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2608" behindDoc="1" locked="0" layoutInCell="1" allowOverlap="1" wp14:anchorId="3CF3F2F6" wp14:editId="562090D6">
              <wp:simplePos x="0" y="0"/>
              <wp:positionH relativeFrom="page">
                <wp:posOffset>0</wp:posOffset>
              </wp:positionH>
              <wp:positionV relativeFrom="page">
                <wp:posOffset>9701530</wp:posOffset>
              </wp:positionV>
              <wp:extent cx="7772400" cy="294640"/>
              <wp:effectExtent l="0" t="5080" r="0" b="508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294640"/>
                        <a:chOff x="0" y="15278"/>
                        <a:chExt cx="12240" cy="464"/>
                      </a:xfrm>
                    </wpg:grpSpPr>
                    <pic:pic xmlns:pic="http://schemas.openxmlformats.org/drawingml/2006/picture">
                      <pic:nvPicPr>
                        <pic:cNvPr id="4" name="Picture 1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78"/>
                          <a:ext cx="12240" cy="10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19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3" y="15364"/>
                          <a:ext cx="324" cy="37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Freeform 192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556 288"/>
                            <a:gd name="T1" fmla="*/ T0 w 332"/>
                            <a:gd name="T2" fmla="+- 0 15738 15360"/>
                            <a:gd name="T3" fmla="*/ 15738 h 379"/>
                            <a:gd name="T4" fmla="+- 0 559 288"/>
                            <a:gd name="T5" fmla="*/ T4 w 332"/>
                            <a:gd name="T6" fmla="+- 0 15739 15360"/>
                            <a:gd name="T7" fmla="*/ 15739 h 379"/>
                            <a:gd name="T8" fmla="+- 0 558 288"/>
                            <a:gd name="T9" fmla="*/ T8 w 332"/>
                            <a:gd name="T10" fmla="+- 0 15733 15360"/>
                            <a:gd name="T11" fmla="*/ 15733 h 379"/>
                            <a:gd name="T12" fmla="+- 0 555 288"/>
                            <a:gd name="T13" fmla="*/ T12 w 332"/>
                            <a:gd name="T14" fmla="+- 0 15735 15360"/>
                            <a:gd name="T15" fmla="*/ 15735 h 379"/>
                            <a:gd name="T16" fmla="+- 0 553 288"/>
                            <a:gd name="T17" fmla="*/ T16 w 332"/>
                            <a:gd name="T18" fmla="+- 0 15736 15360"/>
                            <a:gd name="T19" fmla="*/ 15736 h 379"/>
                            <a:gd name="T20" fmla="+- 0 556 288"/>
                            <a:gd name="T21" fmla="*/ T20 w 332"/>
                            <a:gd name="T22" fmla="+- 0 15738 15360"/>
                            <a:gd name="T23" fmla="*/ 15738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268" y="378"/>
                              </a:moveTo>
                              <a:lnTo>
                                <a:pt x="271" y="379"/>
                              </a:lnTo>
                              <a:lnTo>
                                <a:pt x="270" y="373"/>
                              </a:lnTo>
                              <a:lnTo>
                                <a:pt x="267" y="375"/>
                              </a:lnTo>
                              <a:lnTo>
                                <a:pt x="265" y="376"/>
                              </a:lnTo>
                              <a:lnTo>
                                <a:pt x="268" y="3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91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618 288"/>
                            <a:gd name="T1" fmla="*/ T0 w 332"/>
                            <a:gd name="T2" fmla="+- 0 15422 15360"/>
                            <a:gd name="T3" fmla="*/ 15422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377 288"/>
                            <a:gd name="T9" fmla="*/ T8 w 332"/>
                            <a:gd name="T10" fmla="+- 0 15364 15360"/>
                            <a:gd name="T11" fmla="*/ 15364 h 379"/>
                            <a:gd name="T12" fmla="+- 0 374 288"/>
                            <a:gd name="T13" fmla="*/ T12 w 332"/>
                            <a:gd name="T14" fmla="+- 0 15366 15360"/>
                            <a:gd name="T15" fmla="*/ 15366 h 379"/>
                            <a:gd name="T16" fmla="+- 0 375 288"/>
                            <a:gd name="T17" fmla="*/ T16 w 332"/>
                            <a:gd name="T18" fmla="+- 0 15361 15360"/>
                            <a:gd name="T19" fmla="*/ 15361 h 379"/>
                            <a:gd name="T20" fmla="+- 0 373 288"/>
                            <a:gd name="T21" fmla="*/ T20 w 332"/>
                            <a:gd name="T22" fmla="+- 0 15360 15360"/>
                            <a:gd name="T23" fmla="*/ 15360 h 379"/>
                            <a:gd name="T24" fmla="+- 0 372 288"/>
                            <a:gd name="T25" fmla="*/ T24 w 332"/>
                            <a:gd name="T26" fmla="+- 0 15363 15360"/>
                            <a:gd name="T27" fmla="*/ 15363 h 379"/>
                            <a:gd name="T28" fmla="+- 0 295 288"/>
                            <a:gd name="T29" fmla="*/ T28 w 332"/>
                            <a:gd name="T30" fmla="+- 0 15661 15360"/>
                            <a:gd name="T31" fmla="*/ 15661 h 379"/>
                            <a:gd name="T32" fmla="+- 0 291 288"/>
                            <a:gd name="T33" fmla="*/ T32 w 332"/>
                            <a:gd name="T34" fmla="+- 0 15664 15360"/>
                            <a:gd name="T35" fmla="*/ 15664 h 379"/>
                            <a:gd name="T36" fmla="+- 0 290 288"/>
                            <a:gd name="T37" fmla="*/ T36 w 332"/>
                            <a:gd name="T38" fmla="+- 0 15665 15360"/>
                            <a:gd name="T39" fmla="*/ 15665 h 379"/>
                            <a:gd name="T40" fmla="+- 0 288 288"/>
                            <a:gd name="T41" fmla="*/ T40 w 332"/>
                            <a:gd name="T42" fmla="+- 0 15675 15360"/>
                            <a:gd name="T43" fmla="*/ 15675 h 379"/>
                            <a:gd name="T44" fmla="+- 0 295 288"/>
                            <a:gd name="T45" fmla="*/ T44 w 332"/>
                            <a:gd name="T46" fmla="+- 0 15668 15360"/>
                            <a:gd name="T47" fmla="*/ 15668 h 379"/>
                            <a:gd name="T48" fmla="+- 0 296 288"/>
                            <a:gd name="T49" fmla="*/ T48 w 332"/>
                            <a:gd name="T50" fmla="+- 0 15667 15360"/>
                            <a:gd name="T51" fmla="*/ 15667 h 379"/>
                            <a:gd name="T52" fmla="+- 0 297 288"/>
                            <a:gd name="T53" fmla="*/ T52 w 332"/>
                            <a:gd name="T54" fmla="+- 0 15660 15360"/>
                            <a:gd name="T55" fmla="*/ 15660 h 379"/>
                            <a:gd name="T56" fmla="+- 0 377 288"/>
                            <a:gd name="T57" fmla="*/ T56 w 332"/>
                            <a:gd name="T58" fmla="+- 0 15367 15360"/>
                            <a:gd name="T59" fmla="*/ 15367 h 379"/>
                            <a:gd name="T60" fmla="+- 0 614 288"/>
                            <a:gd name="T61" fmla="*/ T60 w 332"/>
                            <a:gd name="T62" fmla="+- 0 15427 15360"/>
                            <a:gd name="T63" fmla="*/ 15427 h 379"/>
                            <a:gd name="T64" fmla="+- 0 616 288"/>
                            <a:gd name="T65" fmla="*/ T64 w 332"/>
                            <a:gd name="T66" fmla="+- 0 15428 15360"/>
                            <a:gd name="T67" fmla="*/ 15428 h 379"/>
                            <a:gd name="T68" fmla="+- 0 620 288"/>
                            <a:gd name="T69" fmla="*/ T68 w 332"/>
                            <a:gd name="T70" fmla="+- 0 15425 15360"/>
                            <a:gd name="T71" fmla="*/ 15425 h 379"/>
                            <a:gd name="T72" fmla="+- 0 620 288"/>
                            <a:gd name="T73" fmla="*/ T72 w 332"/>
                            <a:gd name="T74" fmla="+- 0 15423 15360"/>
                            <a:gd name="T75" fmla="*/ 15423 h 379"/>
                            <a:gd name="T76" fmla="+- 0 618 288"/>
                            <a:gd name="T77" fmla="*/ T76 w 332"/>
                            <a:gd name="T78" fmla="+- 0 15422 15360"/>
                            <a:gd name="T79" fmla="*/ 15422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330" y="62"/>
                              </a:moveTo>
                              <a:lnTo>
                                <a:pt x="326" y="64"/>
                              </a:lnTo>
                              <a:lnTo>
                                <a:pt x="89" y="4"/>
                              </a:lnTo>
                              <a:lnTo>
                                <a:pt x="86" y="6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4" y="3"/>
                              </a:lnTo>
                              <a:lnTo>
                                <a:pt x="7" y="301"/>
                              </a:lnTo>
                              <a:lnTo>
                                <a:pt x="3" y="304"/>
                              </a:lnTo>
                              <a:lnTo>
                                <a:pt x="2" y="305"/>
                              </a:lnTo>
                              <a:lnTo>
                                <a:pt x="0" y="315"/>
                              </a:lnTo>
                              <a:lnTo>
                                <a:pt x="7" y="308"/>
                              </a:lnTo>
                              <a:lnTo>
                                <a:pt x="8" y="307"/>
                              </a:lnTo>
                              <a:lnTo>
                                <a:pt x="9" y="300"/>
                              </a:lnTo>
                              <a:lnTo>
                                <a:pt x="89" y="7"/>
                              </a:lnTo>
                              <a:lnTo>
                                <a:pt x="326" y="67"/>
                              </a:lnTo>
                              <a:lnTo>
                                <a:pt x="328" y="68"/>
                              </a:lnTo>
                              <a:lnTo>
                                <a:pt x="332" y="65"/>
                              </a:lnTo>
                              <a:lnTo>
                                <a:pt x="332" y="63"/>
                              </a:lnTo>
                              <a:lnTo>
                                <a:pt x="330" y="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90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2 288"/>
                            <a:gd name="T1" fmla="*/ T0 w 332"/>
                            <a:gd name="T2" fmla="+- 0 15363 15360"/>
                            <a:gd name="T3" fmla="*/ 15363 h 379"/>
                            <a:gd name="T4" fmla="+- 0 290 288"/>
                            <a:gd name="T5" fmla="*/ T4 w 332"/>
                            <a:gd name="T6" fmla="+- 0 15665 15360"/>
                            <a:gd name="T7" fmla="*/ 15665 h 379"/>
                            <a:gd name="T8" fmla="+- 0 291 288"/>
                            <a:gd name="T9" fmla="*/ T8 w 332"/>
                            <a:gd name="T10" fmla="+- 0 15664 15360"/>
                            <a:gd name="T11" fmla="*/ 15664 h 379"/>
                            <a:gd name="T12" fmla="+- 0 295 288"/>
                            <a:gd name="T13" fmla="*/ T12 w 332"/>
                            <a:gd name="T14" fmla="+- 0 15661 15360"/>
                            <a:gd name="T15" fmla="*/ 15661 h 379"/>
                            <a:gd name="T16" fmla="+- 0 372 288"/>
                            <a:gd name="T17" fmla="*/ T16 w 332"/>
                            <a:gd name="T18" fmla="+- 0 15363 15360"/>
                            <a:gd name="T19" fmla="*/ 15363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4" y="3"/>
                              </a:moveTo>
                              <a:lnTo>
                                <a:pt x="2" y="305"/>
                              </a:lnTo>
                              <a:lnTo>
                                <a:pt x="3" y="304"/>
                              </a:lnTo>
                              <a:lnTo>
                                <a:pt x="7" y="301"/>
                              </a:lnTo>
                              <a:lnTo>
                                <a:pt x="84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89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297 288"/>
                            <a:gd name="T1" fmla="*/ T0 w 332"/>
                            <a:gd name="T2" fmla="+- 0 15660 15360"/>
                            <a:gd name="T3" fmla="*/ 15660 h 379"/>
                            <a:gd name="T4" fmla="+- 0 296 288"/>
                            <a:gd name="T5" fmla="*/ T4 w 332"/>
                            <a:gd name="T6" fmla="+- 0 15667 15360"/>
                            <a:gd name="T7" fmla="*/ 15667 h 379"/>
                            <a:gd name="T8" fmla="+- 0 295 288"/>
                            <a:gd name="T9" fmla="*/ T8 w 332"/>
                            <a:gd name="T10" fmla="+- 0 15668 15360"/>
                            <a:gd name="T11" fmla="*/ 15668 h 379"/>
                            <a:gd name="T12" fmla="+- 0 305 288"/>
                            <a:gd name="T13" fmla="*/ T12 w 332"/>
                            <a:gd name="T14" fmla="+- 0 15662 15360"/>
                            <a:gd name="T15" fmla="*/ 15662 h 379"/>
                            <a:gd name="T16" fmla="+- 0 320 288"/>
                            <a:gd name="T17" fmla="*/ T16 w 332"/>
                            <a:gd name="T18" fmla="+- 0 15660 15360"/>
                            <a:gd name="T19" fmla="*/ 15660 h 379"/>
                            <a:gd name="T20" fmla="+- 0 338 288"/>
                            <a:gd name="T21" fmla="*/ T20 w 332"/>
                            <a:gd name="T22" fmla="+- 0 15660 15360"/>
                            <a:gd name="T23" fmla="*/ 15660 h 379"/>
                            <a:gd name="T24" fmla="+- 0 358 288"/>
                            <a:gd name="T25" fmla="*/ T24 w 332"/>
                            <a:gd name="T26" fmla="+- 0 15663 15360"/>
                            <a:gd name="T27" fmla="*/ 15663 h 379"/>
                            <a:gd name="T28" fmla="+- 0 380 288"/>
                            <a:gd name="T29" fmla="*/ T28 w 332"/>
                            <a:gd name="T30" fmla="+- 0 15668 15360"/>
                            <a:gd name="T31" fmla="*/ 15668 h 379"/>
                            <a:gd name="T32" fmla="+- 0 404 288"/>
                            <a:gd name="T33" fmla="*/ T32 w 332"/>
                            <a:gd name="T34" fmla="+- 0 15675 15360"/>
                            <a:gd name="T35" fmla="*/ 15675 h 379"/>
                            <a:gd name="T36" fmla="+- 0 428 288"/>
                            <a:gd name="T37" fmla="*/ T36 w 332"/>
                            <a:gd name="T38" fmla="+- 0 15683 15360"/>
                            <a:gd name="T39" fmla="*/ 15683 h 379"/>
                            <a:gd name="T40" fmla="+- 0 452 288"/>
                            <a:gd name="T41" fmla="*/ T40 w 332"/>
                            <a:gd name="T42" fmla="+- 0 15692 15360"/>
                            <a:gd name="T43" fmla="*/ 15692 h 379"/>
                            <a:gd name="T44" fmla="+- 0 475 288"/>
                            <a:gd name="T45" fmla="*/ T44 w 332"/>
                            <a:gd name="T46" fmla="+- 0 15701 15360"/>
                            <a:gd name="T47" fmla="*/ 15701 h 379"/>
                            <a:gd name="T48" fmla="+- 0 496 288"/>
                            <a:gd name="T49" fmla="*/ T48 w 332"/>
                            <a:gd name="T50" fmla="+- 0 15710 15360"/>
                            <a:gd name="T51" fmla="*/ 15710 h 379"/>
                            <a:gd name="T52" fmla="+- 0 516 288"/>
                            <a:gd name="T53" fmla="*/ T52 w 332"/>
                            <a:gd name="T54" fmla="+- 0 15719 15360"/>
                            <a:gd name="T55" fmla="*/ 15719 h 379"/>
                            <a:gd name="T56" fmla="+- 0 532 288"/>
                            <a:gd name="T57" fmla="*/ T56 w 332"/>
                            <a:gd name="T58" fmla="+- 0 15726 15360"/>
                            <a:gd name="T59" fmla="*/ 15726 h 379"/>
                            <a:gd name="T60" fmla="+- 0 544 288"/>
                            <a:gd name="T61" fmla="*/ T60 w 332"/>
                            <a:gd name="T62" fmla="+- 0 15732 15360"/>
                            <a:gd name="T63" fmla="*/ 15732 h 379"/>
                            <a:gd name="T64" fmla="+- 0 553 288"/>
                            <a:gd name="T65" fmla="*/ T64 w 332"/>
                            <a:gd name="T66" fmla="+- 0 15736 15360"/>
                            <a:gd name="T67" fmla="*/ 15736 h 379"/>
                            <a:gd name="T68" fmla="+- 0 555 288"/>
                            <a:gd name="T69" fmla="*/ T68 w 332"/>
                            <a:gd name="T70" fmla="+- 0 15735 15360"/>
                            <a:gd name="T71" fmla="*/ 15735 h 379"/>
                            <a:gd name="T72" fmla="+- 0 558 288"/>
                            <a:gd name="T73" fmla="*/ T72 w 332"/>
                            <a:gd name="T74" fmla="+- 0 15733 15360"/>
                            <a:gd name="T75" fmla="*/ 15733 h 379"/>
                            <a:gd name="T76" fmla="+- 0 559 288"/>
                            <a:gd name="T77" fmla="*/ T76 w 332"/>
                            <a:gd name="T78" fmla="+- 0 15739 15360"/>
                            <a:gd name="T79" fmla="*/ 15739 h 379"/>
                            <a:gd name="T80" fmla="+- 0 560 288"/>
                            <a:gd name="T81" fmla="*/ T80 w 332"/>
                            <a:gd name="T82" fmla="+- 0 15736 15360"/>
                            <a:gd name="T83" fmla="*/ 15736 h 379"/>
                            <a:gd name="T84" fmla="+- 0 620 288"/>
                            <a:gd name="T85" fmla="*/ T84 w 332"/>
                            <a:gd name="T86" fmla="+- 0 15425 15360"/>
                            <a:gd name="T87" fmla="*/ 15425 h 379"/>
                            <a:gd name="T88" fmla="+- 0 616 288"/>
                            <a:gd name="T89" fmla="*/ T88 w 332"/>
                            <a:gd name="T90" fmla="+- 0 15428 15360"/>
                            <a:gd name="T91" fmla="*/ 15428 h 379"/>
                            <a:gd name="T92" fmla="+- 0 614 288"/>
                            <a:gd name="T93" fmla="*/ T92 w 332"/>
                            <a:gd name="T94" fmla="+- 0 15427 15360"/>
                            <a:gd name="T95" fmla="*/ 15427 h 379"/>
                            <a:gd name="T96" fmla="+- 0 555 288"/>
                            <a:gd name="T97" fmla="*/ T96 w 332"/>
                            <a:gd name="T98" fmla="+- 0 15731 15360"/>
                            <a:gd name="T99" fmla="*/ 15731 h 379"/>
                            <a:gd name="T100" fmla="+- 0 554 288"/>
                            <a:gd name="T101" fmla="*/ T100 w 332"/>
                            <a:gd name="T102" fmla="+- 0 15731 15360"/>
                            <a:gd name="T103" fmla="*/ 15731 h 379"/>
                            <a:gd name="T104" fmla="+- 0 545 288"/>
                            <a:gd name="T105" fmla="*/ T104 w 332"/>
                            <a:gd name="T106" fmla="+- 0 15726 15360"/>
                            <a:gd name="T107" fmla="*/ 15726 h 379"/>
                            <a:gd name="T108" fmla="+- 0 532 288"/>
                            <a:gd name="T109" fmla="*/ T108 w 332"/>
                            <a:gd name="T110" fmla="+- 0 15720 15360"/>
                            <a:gd name="T111" fmla="*/ 15720 h 379"/>
                            <a:gd name="T112" fmla="+- 0 516 288"/>
                            <a:gd name="T113" fmla="*/ T112 w 332"/>
                            <a:gd name="T114" fmla="+- 0 15713 15360"/>
                            <a:gd name="T115" fmla="*/ 15713 h 379"/>
                            <a:gd name="T116" fmla="+- 0 497 288"/>
                            <a:gd name="T117" fmla="*/ T116 w 332"/>
                            <a:gd name="T118" fmla="+- 0 15705 15360"/>
                            <a:gd name="T119" fmla="*/ 15705 h 379"/>
                            <a:gd name="T120" fmla="+- 0 477 288"/>
                            <a:gd name="T121" fmla="*/ T120 w 332"/>
                            <a:gd name="T122" fmla="+- 0 15696 15360"/>
                            <a:gd name="T123" fmla="*/ 15696 h 379"/>
                            <a:gd name="T124" fmla="+- 0 454 288"/>
                            <a:gd name="T125" fmla="*/ T124 w 332"/>
                            <a:gd name="T126" fmla="+- 0 15687 15360"/>
                            <a:gd name="T127" fmla="*/ 15687 h 379"/>
                            <a:gd name="T128" fmla="+- 0 431 288"/>
                            <a:gd name="T129" fmla="*/ T128 w 332"/>
                            <a:gd name="T130" fmla="+- 0 15678 15360"/>
                            <a:gd name="T131" fmla="*/ 15678 h 379"/>
                            <a:gd name="T132" fmla="+- 0 407 288"/>
                            <a:gd name="T133" fmla="*/ T132 w 332"/>
                            <a:gd name="T134" fmla="+- 0 15671 15360"/>
                            <a:gd name="T135" fmla="*/ 15671 h 379"/>
                            <a:gd name="T136" fmla="+- 0 384 288"/>
                            <a:gd name="T137" fmla="*/ T136 w 332"/>
                            <a:gd name="T138" fmla="+- 0 15664 15360"/>
                            <a:gd name="T139" fmla="*/ 15664 h 379"/>
                            <a:gd name="T140" fmla="+- 0 362 288"/>
                            <a:gd name="T141" fmla="*/ T140 w 332"/>
                            <a:gd name="T142" fmla="+- 0 15659 15360"/>
                            <a:gd name="T143" fmla="*/ 15659 h 379"/>
                            <a:gd name="T144" fmla="+- 0 341 288"/>
                            <a:gd name="T145" fmla="*/ T144 w 332"/>
                            <a:gd name="T146" fmla="+- 0 15655 15360"/>
                            <a:gd name="T147" fmla="*/ 15655 h 379"/>
                            <a:gd name="T148" fmla="+- 0 323 288"/>
                            <a:gd name="T149" fmla="*/ T148 w 332"/>
                            <a:gd name="T150" fmla="+- 0 15654 15360"/>
                            <a:gd name="T151" fmla="*/ 15654 h 379"/>
                            <a:gd name="T152" fmla="+- 0 307 288"/>
                            <a:gd name="T153" fmla="*/ T152 w 332"/>
                            <a:gd name="T154" fmla="+- 0 15656 15360"/>
                            <a:gd name="T155" fmla="*/ 15656 h 379"/>
                            <a:gd name="T156" fmla="+- 0 297 288"/>
                            <a:gd name="T157" fmla="*/ T156 w 332"/>
                            <a:gd name="T158" fmla="+- 0 15660 15360"/>
                            <a:gd name="T159" fmla="*/ 15660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9" y="300"/>
                              </a:moveTo>
                              <a:lnTo>
                                <a:pt x="8" y="307"/>
                              </a:lnTo>
                              <a:lnTo>
                                <a:pt x="7" y="308"/>
                              </a:lnTo>
                              <a:lnTo>
                                <a:pt x="17" y="302"/>
                              </a:lnTo>
                              <a:lnTo>
                                <a:pt x="32" y="300"/>
                              </a:lnTo>
                              <a:lnTo>
                                <a:pt x="50" y="300"/>
                              </a:lnTo>
                              <a:lnTo>
                                <a:pt x="70" y="303"/>
                              </a:lnTo>
                              <a:lnTo>
                                <a:pt x="92" y="308"/>
                              </a:lnTo>
                              <a:lnTo>
                                <a:pt x="116" y="315"/>
                              </a:lnTo>
                              <a:lnTo>
                                <a:pt x="140" y="323"/>
                              </a:lnTo>
                              <a:lnTo>
                                <a:pt x="164" y="332"/>
                              </a:lnTo>
                              <a:lnTo>
                                <a:pt x="187" y="341"/>
                              </a:lnTo>
                              <a:lnTo>
                                <a:pt x="208" y="350"/>
                              </a:lnTo>
                              <a:lnTo>
                                <a:pt x="228" y="359"/>
                              </a:lnTo>
                              <a:lnTo>
                                <a:pt x="244" y="366"/>
                              </a:lnTo>
                              <a:lnTo>
                                <a:pt x="256" y="372"/>
                              </a:lnTo>
                              <a:lnTo>
                                <a:pt x="265" y="376"/>
                              </a:lnTo>
                              <a:lnTo>
                                <a:pt x="267" y="375"/>
                              </a:lnTo>
                              <a:lnTo>
                                <a:pt x="270" y="373"/>
                              </a:lnTo>
                              <a:lnTo>
                                <a:pt x="271" y="379"/>
                              </a:lnTo>
                              <a:lnTo>
                                <a:pt x="272" y="376"/>
                              </a:lnTo>
                              <a:lnTo>
                                <a:pt x="332" y="65"/>
                              </a:lnTo>
                              <a:lnTo>
                                <a:pt x="328" y="68"/>
                              </a:lnTo>
                              <a:lnTo>
                                <a:pt x="326" y="67"/>
                              </a:lnTo>
                              <a:lnTo>
                                <a:pt x="267" y="371"/>
                              </a:lnTo>
                              <a:lnTo>
                                <a:pt x="266" y="371"/>
                              </a:lnTo>
                              <a:lnTo>
                                <a:pt x="257" y="366"/>
                              </a:lnTo>
                              <a:lnTo>
                                <a:pt x="244" y="360"/>
                              </a:lnTo>
                              <a:lnTo>
                                <a:pt x="228" y="353"/>
                              </a:lnTo>
                              <a:lnTo>
                                <a:pt x="209" y="345"/>
                              </a:lnTo>
                              <a:lnTo>
                                <a:pt x="189" y="336"/>
                              </a:lnTo>
                              <a:lnTo>
                                <a:pt x="166" y="327"/>
                              </a:lnTo>
                              <a:lnTo>
                                <a:pt x="143" y="318"/>
                              </a:lnTo>
                              <a:lnTo>
                                <a:pt x="119" y="311"/>
                              </a:lnTo>
                              <a:lnTo>
                                <a:pt x="96" y="304"/>
                              </a:lnTo>
                              <a:lnTo>
                                <a:pt x="74" y="299"/>
                              </a:lnTo>
                              <a:lnTo>
                                <a:pt x="53" y="295"/>
                              </a:lnTo>
                              <a:lnTo>
                                <a:pt x="35" y="294"/>
                              </a:lnTo>
                              <a:lnTo>
                                <a:pt x="19" y="296"/>
                              </a:lnTo>
                              <a:lnTo>
                                <a:pt x="9" y="3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88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7 288"/>
                            <a:gd name="T1" fmla="*/ T0 w 332"/>
                            <a:gd name="T2" fmla="+- 0 15364 15360"/>
                            <a:gd name="T3" fmla="*/ 15364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618 288"/>
                            <a:gd name="T9" fmla="*/ T8 w 332"/>
                            <a:gd name="T10" fmla="+- 0 15422 15360"/>
                            <a:gd name="T11" fmla="*/ 15422 h 379"/>
                            <a:gd name="T12" fmla="+- 0 375 288"/>
                            <a:gd name="T13" fmla="*/ T12 w 332"/>
                            <a:gd name="T14" fmla="+- 0 15361 15360"/>
                            <a:gd name="T15" fmla="*/ 15361 h 379"/>
                            <a:gd name="T16" fmla="+- 0 374 288"/>
                            <a:gd name="T17" fmla="*/ T16 w 332"/>
                            <a:gd name="T18" fmla="+- 0 15366 15360"/>
                            <a:gd name="T19" fmla="*/ 15366 h 379"/>
                            <a:gd name="T20" fmla="+- 0 377 288"/>
                            <a:gd name="T21" fmla="*/ T20 w 332"/>
                            <a:gd name="T22" fmla="+- 0 15364 15360"/>
                            <a:gd name="T23" fmla="*/ 15364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9" y="4"/>
                              </a:moveTo>
                              <a:lnTo>
                                <a:pt x="326" y="64"/>
                              </a:lnTo>
                              <a:lnTo>
                                <a:pt x="330" y="62"/>
                              </a:lnTo>
                              <a:lnTo>
                                <a:pt x="87" y="1"/>
                              </a:lnTo>
                              <a:lnTo>
                                <a:pt x="86" y="6"/>
                              </a:lnTo>
                              <a:lnTo>
                                <a:pt x="8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87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369 322"/>
                            <a:gd name="T1" fmla="*/ T0 w 280"/>
                            <a:gd name="T2" fmla="+- 0 15611 15421"/>
                            <a:gd name="T3" fmla="*/ 15611 h 241"/>
                            <a:gd name="T4" fmla="+- 0 368 322"/>
                            <a:gd name="T5" fmla="*/ T4 w 280"/>
                            <a:gd name="T6" fmla="+- 0 15608 15421"/>
                            <a:gd name="T7" fmla="*/ 15608 h 241"/>
                            <a:gd name="T8" fmla="+- 0 366 322"/>
                            <a:gd name="T9" fmla="*/ T8 w 280"/>
                            <a:gd name="T10" fmla="+- 0 15612 15421"/>
                            <a:gd name="T11" fmla="*/ 15612 h 241"/>
                            <a:gd name="T12" fmla="+- 0 332 322"/>
                            <a:gd name="T13" fmla="*/ T12 w 280"/>
                            <a:gd name="T14" fmla="+- 0 15649 15421"/>
                            <a:gd name="T15" fmla="*/ 15649 h 241"/>
                            <a:gd name="T16" fmla="+- 0 327 322"/>
                            <a:gd name="T17" fmla="*/ T16 w 280"/>
                            <a:gd name="T18" fmla="+- 0 15656 15421"/>
                            <a:gd name="T19" fmla="*/ 15656 h 241"/>
                            <a:gd name="T20" fmla="+- 0 326 322"/>
                            <a:gd name="T21" fmla="*/ T20 w 280"/>
                            <a:gd name="T22" fmla="+- 0 15661 15421"/>
                            <a:gd name="T23" fmla="*/ 15661 h 241"/>
                            <a:gd name="T24" fmla="+- 0 336 322"/>
                            <a:gd name="T25" fmla="*/ T24 w 280"/>
                            <a:gd name="T26" fmla="+- 0 15656 15421"/>
                            <a:gd name="T27" fmla="*/ 15656 h 241"/>
                            <a:gd name="T28" fmla="+- 0 379 322"/>
                            <a:gd name="T29" fmla="*/ T28 w 280"/>
                            <a:gd name="T30" fmla="+- 0 15629 15421"/>
                            <a:gd name="T31" fmla="*/ 15629 h 241"/>
                            <a:gd name="T32" fmla="+- 0 383 322"/>
                            <a:gd name="T33" fmla="*/ T32 w 280"/>
                            <a:gd name="T34" fmla="+- 0 15626 15421"/>
                            <a:gd name="T35" fmla="*/ 15626 h 241"/>
                            <a:gd name="T36" fmla="+- 0 410 322"/>
                            <a:gd name="T37" fmla="*/ T36 w 280"/>
                            <a:gd name="T38" fmla="+- 0 15606 15421"/>
                            <a:gd name="T39" fmla="*/ 15606 h 241"/>
                            <a:gd name="T40" fmla="+- 0 450 322"/>
                            <a:gd name="T41" fmla="*/ T40 w 280"/>
                            <a:gd name="T42" fmla="+- 0 15571 15421"/>
                            <a:gd name="T43" fmla="*/ 15571 h 241"/>
                            <a:gd name="T44" fmla="+- 0 483 322"/>
                            <a:gd name="T45" fmla="*/ T44 w 280"/>
                            <a:gd name="T46" fmla="+- 0 15543 15421"/>
                            <a:gd name="T47" fmla="*/ 15543 h 241"/>
                            <a:gd name="T48" fmla="+- 0 490 322"/>
                            <a:gd name="T49" fmla="*/ T48 w 280"/>
                            <a:gd name="T50" fmla="+- 0 15538 15421"/>
                            <a:gd name="T51" fmla="*/ 15538 h 241"/>
                            <a:gd name="T52" fmla="+- 0 498 322"/>
                            <a:gd name="T53" fmla="*/ T52 w 280"/>
                            <a:gd name="T54" fmla="+- 0 15530 15421"/>
                            <a:gd name="T55" fmla="*/ 15530 h 241"/>
                            <a:gd name="T56" fmla="+- 0 511 322"/>
                            <a:gd name="T57" fmla="*/ T56 w 280"/>
                            <a:gd name="T58" fmla="+- 0 15517 15421"/>
                            <a:gd name="T59" fmla="*/ 15517 h 241"/>
                            <a:gd name="T60" fmla="+- 0 516 322"/>
                            <a:gd name="T61" fmla="*/ T60 w 280"/>
                            <a:gd name="T62" fmla="+- 0 15524 15421"/>
                            <a:gd name="T63" fmla="*/ 15524 h 241"/>
                            <a:gd name="T64" fmla="+- 0 521 322"/>
                            <a:gd name="T65" fmla="*/ T64 w 280"/>
                            <a:gd name="T66" fmla="+- 0 15511 15421"/>
                            <a:gd name="T67" fmla="*/ 15511 h 241"/>
                            <a:gd name="T68" fmla="+- 0 543 322"/>
                            <a:gd name="T69" fmla="*/ T68 w 280"/>
                            <a:gd name="T70" fmla="+- 0 15493 15421"/>
                            <a:gd name="T71" fmla="*/ 15493 h 241"/>
                            <a:gd name="T72" fmla="+- 0 576 322"/>
                            <a:gd name="T73" fmla="*/ T72 w 280"/>
                            <a:gd name="T74" fmla="+- 0 15462 15421"/>
                            <a:gd name="T75" fmla="*/ 15462 h 241"/>
                            <a:gd name="T76" fmla="+- 0 595 322"/>
                            <a:gd name="T77" fmla="*/ T76 w 280"/>
                            <a:gd name="T78" fmla="+- 0 15444 15421"/>
                            <a:gd name="T79" fmla="*/ 15444 h 241"/>
                            <a:gd name="T80" fmla="+- 0 602 322"/>
                            <a:gd name="T81" fmla="*/ T80 w 280"/>
                            <a:gd name="T82" fmla="+- 0 15437 15421"/>
                            <a:gd name="T83" fmla="*/ 15437 h 241"/>
                            <a:gd name="T84" fmla="+- 0 589 322"/>
                            <a:gd name="T85" fmla="*/ T84 w 280"/>
                            <a:gd name="T86" fmla="+- 0 15421 15421"/>
                            <a:gd name="T87" fmla="*/ 15421 h 241"/>
                            <a:gd name="T88" fmla="+- 0 585 322"/>
                            <a:gd name="T89" fmla="*/ T88 w 280"/>
                            <a:gd name="T90" fmla="+- 0 15423 15421"/>
                            <a:gd name="T91" fmla="*/ 15423 h 241"/>
                            <a:gd name="T92" fmla="+- 0 572 322"/>
                            <a:gd name="T93" fmla="*/ T92 w 280"/>
                            <a:gd name="T94" fmla="+- 0 15431 15421"/>
                            <a:gd name="T95" fmla="*/ 15431 h 241"/>
                            <a:gd name="T96" fmla="+- 0 533 322"/>
                            <a:gd name="T97" fmla="*/ T96 w 280"/>
                            <a:gd name="T98" fmla="+- 0 15462 15421"/>
                            <a:gd name="T99" fmla="*/ 15462 h 241"/>
                            <a:gd name="T100" fmla="+- 0 494 322"/>
                            <a:gd name="T101" fmla="*/ T100 w 280"/>
                            <a:gd name="T102" fmla="+- 0 15496 15421"/>
                            <a:gd name="T103" fmla="*/ 15496 h 241"/>
                            <a:gd name="T104" fmla="+- 0 480 322"/>
                            <a:gd name="T105" fmla="*/ T104 w 280"/>
                            <a:gd name="T106" fmla="+- 0 15508 15421"/>
                            <a:gd name="T107" fmla="*/ 15508 h 241"/>
                            <a:gd name="T108" fmla="+- 0 483 322"/>
                            <a:gd name="T109" fmla="*/ T108 w 280"/>
                            <a:gd name="T110" fmla="+- 0 15512 15421"/>
                            <a:gd name="T111" fmla="*/ 15512 h 241"/>
                            <a:gd name="T112" fmla="+- 0 481 322"/>
                            <a:gd name="T113" fmla="*/ T112 w 280"/>
                            <a:gd name="T114" fmla="+- 0 15509 15421"/>
                            <a:gd name="T115" fmla="*/ 15509 h 241"/>
                            <a:gd name="T116" fmla="+- 0 473 322"/>
                            <a:gd name="T117" fmla="*/ T116 w 280"/>
                            <a:gd name="T118" fmla="+- 0 15508 15421"/>
                            <a:gd name="T119" fmla="*/ 15508 h 241"/>
                            <a:gd name="T120" fmla="+- 0 472 322"/>
                            <a:gd name="T121" fmla="*/ T120 w 280"/>
                            <a:gd name="T122" fmla="+- 0 15516 15421"/>
                            <a:gd name="T123" fmla="*/ 15516 h 241"/>
                            <a:gd name="T124" fmla="+- 0 439 322"/>
                            <a:gd name="T125" fmla="*/ T124 w 280"/>
                            <a:gd name="T126" fmla="+- 0 15543 15421"/>
                            <a:gd name="T127" fmla="*/ 15543 h 241"/>
                            <a:gd name="T128" fmla="+- 0 400 322"/>
                            <a:gd name="T129" fmla="*/ T128 w 280"/>
                            <a:gd name="T130" fmla="+- 0 15578 15421"/>
                            <a:gd name="T131" fmla="*/ 15578 h 241"/>
                            <a:gd name="T132" fmla="+- 0 372 322"/>
                            <a:gd name="T133" fmla="*/ T132 w 280"/>
                            <a:gd name="T134" fmla="+- 0 15605 15421"/>
                            <a:gd name="T135" fmla="*/ 15605 h 241"/>
                            <a:gd name="T136" fmla="+- 0 369 322"/>
                            <a:gd name="T137" fmla="*/ T136 w 280"/>
                            <a:gd name="T138" fmla="+- 0 15610 15421"/>
                            <a:gd name="T139" fmla="*/ 15610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47" y="189"/>
                              </a:moveTo>
                              <a:lnTo>
                                <a:pt x="47" y="190"/>
                              </a:lnTo>
                              <a:lnTo>
                                <a:pt x="47" y="188"/>
                              </a:lnTo>
                              <a:lnTo>
                                <a:pt x="46" y="187"/>
                              </a:lnTo>
                              <a:lnTo>
                                <a:pt x="44" y="190"/>
                              </a:lnTo>
                              <a:lnTo>
                                <a:pt x="44" y="191"/>
                              </a:lnTo>
                              <a:lnTo>
                                <a:pt x="10" y="229"/>
                              </a:lnTo>
                              <a:lnTo>
                                <a:pt x="10" y="228"/>
                              </a:lnTo>
                              <a:lnTo>
                                <a:pt x="10" y="229"/>
                              </a:lnTo>
                              <a:lnTo>
                                <a:pt x="5" y="235"/>
                              </a:lnTo>
                              <a:lnTo>
                                <a:pt x="0" y="240"/>
                              </a:lnTo>
                              <a:lnTo>
                                <a:pt x="4" y="240"/>
                              </a:lnTo>
                              <a:lnTo>
                                <a:pt x="8" y="238"/>
                              </a:lnTo>
                              <a:lnTo>
                                <a:pt x="14" y="235"/>
                              </a:lnTo>
                              <a:lnTo>
                                <a:pt x="15" y="234"/>
                              </a:lnTo>
                              <a:lnTo>
                                <a:pt x="57" y="208"/>
                              </a:lnTo>
                              <a:lnTo>
                                <a:pt x="58" y="208"/>
                              </a:lnTo>
                              <a:lnTo>
                                <a:pt x="61" y="205"/>
                              </a:lnTo>
                              <a:lnTo>
                                <a:pt x="72" y="198"/>
                              </a:lnTo>
                              <a:lnTo>
                                <a:pt x="88" y="185"/>
                              </a:lnTo>
                              <a:lnTo>
                                <a:pt x="108" y="168"/>
                              </a:lnTo>
                              <a:lnTo>
                                <a:pt x="128" y="150"/>
                              </a:lnTo>
                              <a:lnTo>
                                <a:pt x="147" y="134"/>
                              </a:lnTo>
                              <a:lnTo>
                                <a:pt x="161" y="122"/>
                              </a:lnTo>
                              <a:lnTo>
                                <a:pt x="167" y="116"/>
                              </a:lnTo>
                              <a:lnTo>
                                <a:pt x="168" y="117"/>
                              </a:lnTo>
                              <a:lnTo>
                                <a:pt x="175" y="116"/>
                              </a:lnTo>
                              <a:lnTo>
                                <a:pt x="176" y="109"/>
                              </a:lnTo>
                              <a:lnTo>
                                <a:pt x="175" y="109"/>
                              </a:lnTo>
                              <a:lnTo>
                                <a:pt x="189" y="96"/>
                              </a:lnTo>
                              <a:lnTo>
                                <a:pt x="190" y="97"/>
                              </a:lnTo>
                              <a:lnTo>
                                <a:pt x="194" y="103"/>
                              </a:lnTo>
                              <a:lnTo>
                                <a:pt x="202" y="109"/>
                              </a:lnTo>
                              <a:lnTo>
                                <a:pt x="199" y="90"/>
                              </a:lnTo>
                              <a:lnTo>
                                <a:pt x="201" y="89"/>
                              </a:lnTo>
                              <a:lnTo>
                                <a:pt x="221" y="72"/>
                              </a:lnTo>
                              <a:lnTo>
                                <a:pt x="239" y="55"/>
                              </a:lnTo>
                              <a:lnTo>
                                <a:pt x="254" y="41"/>
                              </a:lnTo>
                              <a:lnTo>
                                <a:pt x="266" y="30"/>
                              </a:lnTo>
                              <a:lnTo>
                                <a:pt x="273" y="23"/>
                              </a:lnTo>
                              <a:lnTo>
                                <a:pt x="276" y="20"/>
                              </a:lnTo>
                              <a:lnTo>
                                <a:pt x="280" y="16"/>
                              </a:lnTo>
                              <a:lnTo>
                                <a:pt x="277" y="7"/>
                              </a:lnTo>
                              <a:lnTo>
                                <a:pt x="267" y="0"/>
                              </a:lnTo>
                              <a:lnTo>
                                <a:pt x="266" y="0"/>
                              </a:lnTo>
                              <a:lnTo>
                                <a:pt x="263" y="2"/>
                              </a:lnTo>
                              <a:lnTo>
                                <a:pt x="261" y="2"/>
                              </a:lnTo>
                              <a:lnTo>
                                <a:pt x="250" y="10"/>
                              </a:lnTo>
                              <a:lnTo>
                                <a:pt x="232" y="24"/>
                              </a:lnTo>
                              <a:lnTo>
                                <a:pt x="211" y="41"/>
                              </a:lnTo>
                              <a:lnTo>
                                <a:pt x="190" y="59"/>
                              </a:lnTo>
                              <a:lnTo>
                                <a:pt x="172" y="75"/>
                              </a:lnTo>
                              <a:lnTo>
                                <a:pt x="161" y="85"/>
                              </a:lnTo>
                              <a:lnTo>
                                <a:pt x="158" y="87"/>
                              </a:lnTo>
                              <a:lnTo>
                                <a:pt x="159" y="89"/>
                              </a:lnTo>
                              <a:lnTo>
                                <a:pt x="161" y="91"/>
                              </a:lnTo>
                              <a:lnTo>
                                <a:pt x="160" y="89"/>
                              </a:lnTo>
                              <a:lnTo>
                                <a:pt x="159" y="88"/>
                              </a:lnTo>
                              <a:lnTo>
                                <a:pt x="157" y="87"/>
                              </a:lnTo>
                              <a:lnTo>
                                <a:pt x="151" y="87"/>
                              </a:lnTo>
                              <a:lnTo>
                                <a:pt x="149" y="94"/>
                              </a:lnTo>
                              <a:lnTo>
                                <a:pt x="150" y="95"/>
                              </a:lnTo>
                              <a:lnTo>
                                <a:pt x="135" y="106"/>
                              </a:lnTo>
                              <a:lnTo>
                                <a:pt x="117" y="122"/>
                              </a:lnTo>
                              <a:lnTo>
                                <a:pt x="97" y="140"/>
                              </a:lnTo>
                              <a:lnTo>
                                <a:pt x="78" y="157"/>
                              </a:lnTo>
                              <a:lnTo>
                                <a:pt x="61" y="173"/>
                              </a:lnTo>
                              <a:lnTo>
                                <a:pt x="50" y="184"/>
                              </a:lnTo>
                              <a:lnTo>
                                <a:pt x="47" y="187"/>
                              </a:lnTo>
                              <a:lnTo>
                                <a:pt x="47" y="1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186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602 322"/>
                            <a:gd name="T1" fmla="*/ T0 w 280"/>
                            <a:gd name="T2" fmla="+- 0 15444 15421"/>
                            <a:gd name="T3" fmla="*/ 15444 h 241"/>
                            <a:gd name="T4" fmla="+- 0 602 322"/>
                            <a:gd name="T5" fmla="*/ T4 w 280"/>
                            <a:gd name="T6" fmla="+- 0 15440 15421"/>
                            <a:gd name="T7" fmla="*/ 15440 h 241"/>
                            <a:gd name="T8" fmla="+- 0 598 322"/>
                            <a:gd name="T9" fmla="*/ T8 w 280"/>
                            <a:gd name="T10" fmla="+- 0 15441 15421"/>
                            <a:gd name="T11" fmla="*/ 15441 h 241"/>
                            <a:gd name="T12" fmla="+- 0 593 322"/>
                            <a:gd name="T13" fmla="*/ T12 w 280"/>
                            <a:gd name="T14" fmla="+- 0 15451 15421"/>
                            <a:gd name="T15" fmla="*/ 15451 h 241"/>
                            <a:gd name="T16" fmla="+- 0 587 322"/>
                            <a:gd name="T17" fmla="*/ T16 w 280"/>
                            <a:gd name="T18" fmla="+- 0 15459 15421"/>
                            <a:gd name="T19" fmla="*/ 15459 h 241"/>
                            <a:gd name="T20" fmla="+- 0 575 322"/>
                            <a:gd name="T21" fmla="*/ T20 w 280"/>
                            <a:gd name="T22" fmla="+- 0 15470 15421"/>
                            <a:gd name="T23" fmla="*/ 15470 h 241"/>
                            <a:gd name="T24" fmla="+- 0 555 322"/>
                            <a:gd name="T25" fmla="*/ T24 w 280"/>
                            <a:gd name="T26" fmla="+- 0 15486 15421"/>
                            <a:gd name="T27" fmla="*/ 15486 h 241"/>
                            <a:gd name="T28" fmla="+- 0 526 322"/>
                            <a:gd name="T29" fmla="*/ T28 w 280"/>
                            <a:gd name="T30" fmla="+- 0 15508 15421"/>
                            <a:gd name="T31" fmla="*/ 15508 h 241"/>
                            <a:gd name="T32" fmla="+- 0 523 322"/>
                            <a:gd name="T33" fmla="*/ T32 w 280"/>
                            <a:gd name="T34" fmla="+- 0 15510 15421"/>
                            <a:gd name="T35" fmla="*/ 15510 h 241"/>
                            <a:gd name="T36" fmla="+- 0 521 322"/>
                            <a:gd name="T37" fmla="*/ T36 w 280"/>
                            <a:gd name="T38" fmla="+- 0 15511 15421"/>
                            <a:gd name="T39" fmla="*/ 15511 h 241"/>
                            <a:gd name="T40" fmla="+- 0 524 322"/>
                            <a:gd name="T41" fmla="*/ T40 w 280"/>
                            <a:gd name="T42" fmla="+- 0 15530 15421"/>
                            <a:gd name="T43" fmla="*/ 15530 h 241"/>
                            <a:gd name="T44" fmla="+- 0 527 322"/>
                            <a:gd name="T45" fmla="*/ T44 w 280"/>
                            <a:gd name="T46" fmla="+- 0 15511 15421"/>
                            <a:gd name="T47" fmla="*/ 15511 h 241"/>
                            <a:gd name="T48" fmla="+- 0 586 322"/>
                            <a:gd name="T49" fmla="*/ T48 w 280"/>
                            <a:gd name="T50" fmla="+- 0 15468 15421"/>
                            <a:gd name="T51" fmla="*/ 15468 h 241"/>
                            <a:gd name="T52" fmla="+- 0 602 322"/>
                            <a:gd name="T53" fmla="*/ T52 w 280"/>
                            <a:gd name="T54" fmla="+- 0 15444 15421"/>
                            <a:gd name="T55" fmla="*/ 15444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280" y="23"/>
                              </a:moveTo>
                              <a:lnTo>
                                <a:pt x="280" y="19"/>
                              </a:lnTo>
                              <a:lnTo>
                                <a:pt x="276" y="20"/>
                              </a:lnTo>
                              <a:lnTo>
                                <a:pt x="271" y="30"/>
                              </a:lnTo>
                              <a:lnTo>
                                <a:pt x="265" y="38"/>
                              </a:lnTo>
                              <a:lnTo>
                                <a:pt x="253" y="49"/>
                              </a:lnTo>
                              <a:lnTo>
                                <a:pt x="233" y="65"/>
                              </a:lnTo>
                              <a:lnTo>
                                <a:pt x="204" y="87"/>
                              </a:lnTo>
                              <a:lnTo>
                                <a:pt x="201" y="89"/>
                              </a:lnTo>
                              <a:lnTo>
                                <a:pt x="199" y="90"/>
                              </a:lnTo>
                              <a:lnTo>
                                <a:pt x="202" y="109"/>
                              </a:lnTo>
                              <a:lnTo>
                                <a:pt x="205" y="90"/>
                              </a:lnTo>
                              <a:lnTo>
                                <a:pt x="264" y="47"/>
                              </a:lnTo>
                              <a:lnTo>
                                <a:pt x="280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185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512 322"/>
                            <a:gd name="T1" fmla="*/ T0 w 280"/>
                            <a:gd name="T2" fmla="+- 0 15518 15421"/>
                            <a:gd name="T3" fmla="*/ 15518 h 241"/>
                            <a:gd name="T4" fmla="+- 0 511 322"/>
                            <a:gd name="T5" fmla="*/ T4 w 280"/>
                            <a:gd name="T6" fmla="+- 0 15517 15421"/>
                            <a:gd name="T7" fmla="*/ 15517 h 241"/>
                            <a:gd name="T8" fmla="+- 0 497 322"/>
                            <a:gd name="T9" fmla="*/ T8 w 280"/>
                            <a:gd name="T10" fmla="+- 0 15530 15421"/>
                            <a:gd name="T11" fmla="*/ 15530 h 241"/>
                            <a:gd name="T12" fmla="+- 0 512 322"/>
                            <a:gd name="T13" fmla="*/ T12 w 280"/>
                            <a:gd name="T14" fmla="+- 0 15518 15421"/>
                            <a:gd name="T15" fmla="*/ 15518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190" y="97"/>
                              </a:moveTo>
                              <a:lnTo>
                                <a:pt x="189" y="96"/>
                              </a:lnTo>
                              <a:lnTo>
                                <a:pt x="175" y="109"/>
                              </a:lnTo>
                              <a:lnTo>
                                <a:pt x="190" y="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184"/>
                      <wps:cNvSpPr>
                        <a:spLocks/>
                      </wps:cNvSpPr>
                      <wps:spPr bwMode="auto">
                        <a:xfrm>
                          <a:off x="296" y="15489"/>
                          <a:ext cx="47" cy="174"/>
                        </a:xfrm>
                        <a:custGeom>
                          <a:avLst/>
                          <a:gdLst>
                            <a:gd name="T0" fmla="+- 0 344 296"/>
                            <a:gd name="T1" fmla="*/ T0 w 47"/>
                            <a:gd name="T2" fmla="+- 0 15489 15489"/>
                            <a:gd name="T3" fmla="*/ 15489 h 174"/>
                            <a:gd name="T4" fmla="+- 0 296 296"/>
                            <a:gd name="T5" fmla="*/ T4 w 47"/>
                            <a:gd name="T6" fmla="+- 0 15664 15489"/>
                            <a:gd name="T7" fmla="*/ 15664 h 174"/>
                            <a:gd name="T8" fmla="+- 0 305 296"/>
                            <a:gd name="T9" fmla="*/ T8 w 47"/>
                            <a:gd name="T10" fmla="+- 0 15654 15489"/>
                            <a:gd name="T11" fmla="*/ 15654 h 174"/>
                            <a:gd name="T12" fmla="+- 0 322 296"/>
                            <a:gd name="T13" fmla="*/ T12 w 47"/>
                            <a:gd name="T14" fmla="+- 0 15656 15489"/>
                            <a:gd name="T15" fmla="*/ 15656 h 174"/>
                            <a:gd name="T16" fmla="+- 0 344 296"/>
                            <a:gd name="T17" fmla="*/ T16 w 47"/>
                            <a:gd name="T18" fmla="+- 0 15489 15489"/>
                            <a:gd name="T19" fmla="*/ 15489 h 1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7" h="174">
                              <a:moveTo>
                                <a:pt x="48" y="0"/>
                              </a:moveTo>
                              <a:lnTo>
                                <a:pt x="0" y="175"/>
                              </a:lnTo>
                              <a:lnTo>
                                <a:pt x="9" y="165"/>
                              </a:lnTo>
                              <a:lnTo>
                                <a:pt x="26" y="167"/>
                              </a:lnTo>
                              <a:lnTo>
                                <a:pt x="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183"/>
                      <wps:cNvSpPr>
                        <a:spLocks/>
                      </wps:cNvSpPr>
                      <wps:spPr bwMode="auto">
                        <a:xfrm>
                          <a:off x="542" y="15425"/>
                          <a:ext cx="75" cy="310"/>
                        </a:xfrm>
                        <a:custGeom>
                          <a:avLst/>
                          <a:gdLst>
                            <a:gd name="T0" fmla="+- 0 617 542"/>
                            <a:gd name="T1" fmla="*/ T0 w 75"/>
                            <a:gd name="T2" fmla="+- 0 15425 15425"/>
                            <a:gd name="T3" fmla="*/ 15425 h 310"/>
                            <a:gd name="T4" fmla="+- 0 542 542"/>
                            <a:gd name="T5" fmla="*/ T4 w 75"/>
                            <a:gd name="T6" fmla="+- 0 15728 15425"/>
                            <a:gd name="T7" fmla="*/ 15728 h 310"/>
                            <a:gd name="T8" fmla="+- 0 557 542"/>
                            <a:gd name="T9" fmla="*/ T8 w 75"/>
                            <a:gd name="T10" fmla="+- 0 15735 15425"/>
                            <a:gd name="T11" fmla="*/ 15735 h 310"/>
                            <a:gd name="T12" fmla="+- 0 617 542"/>
                            <a:gd name="T13" fmla="*/ T12 w 75"/>
                            <a:gd name="T14" fmla="+- 0 15425 15425"/>
                            <a:gd name="T15" fmla="*/ 15425 h 3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" h="310">
                              <a:moveTo>
                                <a:pt x="75" y="0"/>
                              </a:moveTo>
                              <a:lnTo>
                                <a:pt x="0" y="303"/>
                              </a:lnTo>
                              <a:lnTo>
                                <a:pt x="15" y="310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Picture 18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3" y="15600"/>
                          <a:ext cx="51" cy="4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" name="Freeform 181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0 331"/>
                            <a:gd name="T1" fmla="*/ T0 w 51"/>
                            <a:gd name="T2" fmla="+- 0 15601 15597"/>
                            <a:gd name="T3" fmla="*/ 15601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69 331"/>
                            <a:gd name="T9" fmla="*/ T8 w 51"/>
                            <a:gd name="T10" fmla="+- 0 15597 15597"/>
                            <a:gd name="T11" fmla="*/ 15597 h 51"/>
                            <a:gd name="T12" fmla="+- 0 368 331"/>
                            <a:gd name="T13" fmla="*/ T12 w 51"/>
                            <a:gd name="T14" fmla="+- 0 15599 15597"/>
                            <a:gd name="T15" fmla="*/ 15599 h 51"/>
                            <a:gd name="T16" fmla="+- 0 368 331"/>
                            <a:gd name="T17" fmla="*/ T16 w 51"/>
                            <a:gd name="T18" fmla="+- 0 15600 15597"/>
                            <a:gd name="T19" fmla="*/ 15600 h 51"/>
                            <a:gd name="T20" fmla="+- 0 370 331"/>
                            <a:gd name="T21" fmla="*/ T20 w 51"/>
                            <a:gd name="T22" fmla="+- 0 15601 15597"/>
                            <a:gd name="T23" fmla="*/ 15601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9" y="4"/>
                              </a:moveTo>
                              <a:lnTo>
                                <a:pt x="39" y="2"/>
                              </a:lnTo>
                              <a:lnTo>
                                <a:pt x="38" y="0"/>
                              </a:lnTo>
                              <a:lnTo>
                                <a:pt x="37" y="2"/>
                              </a:lnTo>
                              <a:lnTo>
                                <a:pt x="37" y="3"/>
                              </a:lnTo>
                              <a:lnTo>
                                <a:pt x="3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80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84 331"/>
                            <a:gd name="T1" fmla="*/ T0 w 51"/>
                            <a:gd name="T2" fmla="+- 0 15618 15597"/>
                            <a:gd name="T3" fmla="*/ 15618 h 51"/>
                            <a:gd name="T4" fmla="+- 0 386 331"/>
                            <a:gd name="T5" fmla="*/ T4 w 51"/>
                            <a:gd name="T6" fmla="+- 0 15617 15597"/>
                            <a:gd name="T7" fmla="*/ 15617 h 51"/>
                            <a:gd name="T8" fmla="+- 0 384 331"/>
                            <a:gd name="T9" fmla="*/ T8 w 51"/>
                            <a:gd name="T10" fmla="+- 0 15615 15597"/>
                            <a:gd name="T11" fmla="*/ 15615 h 51"/>
                            <a:gd name="T12" fmla="+- 0 383 331"/>
                            <a:gd name="T13" fmla="*/ T12 w 51"/>
                            <a:gd name="T14" fmla="+- 0 15618 15597"/>
                            <a:gd name="T15" fmla="*/ 15618 h 51"/>
                            <a:gd name="T16" fmla="+- 0 338 331"/>
                            <a:gd name="T17" fmla="*/ T16 w 51"/>
                            <a:gd name="T18" fmla="+- 0 15648 15597"/>
                            <a:gd name="T19" fmla="*/ 15648 h 51"/>
                            <a:gd name="T20" fmla="+- 0 384 331"/>
                            <a:gd name="T21" fmla="*/ T20 w 51"/>
                            <a:gd name="T22" fmla="+- 0 15618 15597"/>
                            <a:gd name="T23" fmla="*/ 1561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53" y="21"/>
                              </a:moveTo>
                              <a:lnTo>
                                <a:pt x="55" y="20"/>
                              </a:lnTo>
                              <a:lnTo>
                                <a:pt x="53" y="18"/>
                              </a:lnTo>
                              <a:lnTo>
                                <a:pt x="52" y="21"/>
                              </a:lnTo>
                              <a:lnTo>
                                <a:pt x="7" y="51"/>
                              </a:lnTo>
                              <a:lnTo>
                                <a:pt x="53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179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8 331"/>
                            <a:gd name="T1" fmla="*/ T0 w 51"/>
                            <a:gd name="T2" fmla="+- 0 15645 15597"/>
                            <a:gd name="T3" fmla="*/ 15645 h 51"/>
                            <a:gd name="T4" fmla="+- 0 337 331"/>
                            <a:gd name="T5" fmla="*/ T4 w 51"/>
                            <a:gd name="T6" fmla="+- 0 15645 15597"/>
                            <a:gd name="T7" fmla="*/ 15645 h 51"/>
                            <a:gd name="T8" fmla="+- 0 338 331"/>
                            <a:gd name="T9" fmla="*/ T8 w 51"/>
                            <a:gd name="T10" fmla="+- 0 15648 15597"/>
                            <a:gd name="T11" fmla="*/ 15648 h 51"/>
                            <a:gd name="T12" fmla="+- 0 338 331"/>
                            <a:gd name="T13" fmla="*/ T12 w 51"/>
                            <a:gd name="T14" fmla="+- 0 15648 15597"/>
                            <a:gd name="T15" fmla="*/ 15648 h 51"/>
                            <a:gd name="T16" fmla="+- 0 338 331"/>
                            <a:gd name="T17" fmla="*/ T16 w 51"/>
                            <a:gd name="T18" fmla="+- 0 15645 15597"/>
                            <a:gd name="T19" fmla="*/ 15645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7" y="48"/>
                              </a:moveTo>
                              <a:lnTo>
                                <a:pt x="6" y="48"/>
                              </a:lnTo>
                              <a:lnTo>
                                <a:pt x="7" y="51"/>
                              </a:lnTo>
                              <a:lnTo>
                                <a:pt x="7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78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4 331"/>
                            <a:gd name="T1" fmla="*/ T0 w 51"/>
                            <a:gd name="T2" fmla="+- 0 15648 15597"/>
                            <a:gd name="T3" fmla="*/ 15648 h 51"/>
                            <a:gd name="T4" fmla="+- 0 334 331"/>
                            <a:gd name="T5" fmla="*/ T4 w 51"/>
                            <a:gd name="T6" fmla="+- 0 15642 15597"/>
                            <a:gd name="T7" fmla="*/ 15642 h 51"/>
                            <a:gd name="T8" fmla="+- 0 332 331"/>
                            <a:gd name="T9" fmla="*/ T8 w 51"/>
                            <a:gd name="T10" fmla="+- 0 15643 15597"/>
                            <a:gd name="T11" fmla="*/ 15643 h 51"/>
                            <a:gd name="T12" fmla="+- 0 334 331"/>
                            <a:gd name="T13" fmla="*/ T12 w 51"/>
                            <a:gd name="T14" fmla="+- 0 15648 15597"/>
                            <a:gd name="T15" fmla="*/ 1564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" y="51"/>
                              </a:moveTo>
                              <a:lnTo>
                                <a:pt x="3" y="45"/>
                              </a:lnTo>
                              <a:lnTo>
                                <a:pt x="1" y="46"/>
                              </a:lnTo>
                              <a:lnTo>
                                <a:pt x="3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77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68 331"/>
                            <a:gd name="T1" fmla="*/ T0 w 51"/>
                            <a:gd name="T2" fmla="+- 0 15599 15597"/>
                            <a:gd name="T3" fmla="*/ 15599 h 51"/>
                            <a:gd name="T4" fmla="+- 0 332 331"/>
                            <a:gd name="T5" fmla="*/ T4 w 51"/>
                            <a:gd name="T6" fmla="+- 0 15641 15597"/>
                            <a:gd name="T7" fmla="*/ 15641 h 51"/>
                            <a:gd name="T8" fmla="+- 0 331 331"/>
                            <a:gd name="T9" fmla="*/ T8 w 51"/>
                            <a:gd name="T10" fmla="+- 0 15642 15597"/>
                            <a:gd name="T11" fmla="*/ 15642 h 51"/>
                            <a:gd name="T12" fmla="+- 0 332 331"/>
                            <a:gd name="T13" fmla="*/ T12 w 51"/>
                            <a:gd name="T14" fmla="+- 0 15643 15597"/>
                            <a:gd name="T15" fmla="*/ 15643 h 51"/>
                            <a:gd name="T16" fmla="+- 0 334 331"/>
                            <a:gd name="T17" fmla="*/ T16 w 51"/>
                            <a:gd name="T18" fmla="+- 0 15642 15597"/>
                            <a:gd name="T19" fmla="*/ 15642 h 51"/>
                            <a:gd name="T20" fmla="+- 0 334 331"/>
                            <a:gd name="T21" fmla="*/ T20 w 51"/>
                            <a:gd name="T22" fmla="+- 0 15648 15597"/>
                            <a:gd name="T23" fmla="*/ 15648 h 51"/>
                            <a:gd name="T24" fmla="+- 0 338 331"/>
                            <a:gd name="T25" fmla="*/ T24 w 51"/>
                            <a:gd name="T26" fmla="+- 0 15648 15597"/>
                            <a:gd name="T27" fmla="*/ 15648 h 51"/>
                            <a:gd name="T28" fmla="+- 0 337 331"/>
                            <a:gd name="T29" fmla="*/ T28 w 51"/>
                            <a:gd name="T30" fmla="+- 0 15645 15597"/>
                            <a:gd name="T31" fmla="*/ 15645 h 51"/>
                            <a:gd name="T32" fmla="+- 0 338 331"/>
                            <a:gd name="T33" fmla="*/ T32 w 51"/>
                            <a:gd name="T34" fmla="+- 0 15645 15597"/>
                            <a:gd name="T35" fmla="*/ 15645 h 51"/>
                            <a:gd name="T36" fmla="+- 0 338 331"/>
                            <a:gd name="T37" fmla="*/ T36 w 51"/>
                            <a:gd name="T38" fmla="+- 0 15648 15597"/>
                            <a:gd name="T39" fmla="*/ 15648 h 51"/>
                            <a:gd name="T40" fmla="+- 0 383 331"/>
                            <a:gd name="T41" fmla="*/ T40 w 51"/>
                            <a:gd name="T42" fmla="+- 0 15618 15597"/>
                            <a:gd name="T43" fmla="*/ 15618 h 51"/>
                            <a:gd name="T44" fmla="+- 0 384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  <a:gd name="T52" fmla="+- 0 383 331"/>
                            <a:gd name="T53" fmla="*/ T52 w 51"/>
                            <a:gd name="T54" fmla="+- 0 15615 15597"/>
                            <a:gd name="T55" fmla="*/ 15615 h 51"/>
                            <a:gd name="T56" fmla="+- 0 382 331"/>
                            <a:gd name="T57" fmla="*/ T56 w 51"/>
                            <a:gd name="T58" fmla="+- 0 15617 15597"/>
                            <a:gd name="T59" fmla="*/ 15617 h 51"/>
                            <a:gd name="T60" fmla="+- 0 381 331"/>
                            <a:gd name="T61" fmla="*/ T60 w 51"/>
                            <a:gd name="T62" fmla="+- 0 15617 15597"/>
                            <a:gd name="T63" fmla="*/ 15617 h 51"/>
                            <a:gd name="T64" fmla="+- 0 337 331"/>
                            <a:gd name="T65" fmla="*/ T64 w 51"/>
                            <a:gd name="T66" fmla="+- 0 15645 15597"/>
                            <a:gd name="T67" fmla="*/ 15645 h 51"/>
                            <a:gd name="T68" fmla="+- 0 336 331"/>
                            <a:gd name="T69" fmla="*/ T68 w 51"/>
                            <a:gd name="T70" fmla="+- 0 15645 15597"/>
                            <a:gd name="T71" fmla="*/ 15645 h 51"/>
                            <a:gd name="T72" fmla="+- 0 335 331"/>
                            <a:gd name="T73" fmla="*/ T72 w 51"/>
                            <a:gd name="T74" fmla="+- 0 15642 15597"/>
                            <a:gd name="T75" fmla="*/ 15642 h 51"/>
                            <a:gd name="T76" fmla="+- 0 334 331"/>
                            <a:gd name="T77" fmla="*/ T76 w 51"/>
                            <a:gd name="T78" fmla="+- 0 15642 15597"/>
                            <a:gd name="T79" fmla="*/ 15642 h 51"/>
                            <a:gd name="T80" fmla="+- 0 334 331"/>
                            <a:gd name="T81" fmla="*/ T80 w 51"/>
                            <a:gd name="T82" fmla="+- 0 15641 15597"/>
                            <a:gd name="T83" fmla="*/ 15641 h 51"/>
                            <a:gd name="T84" fmla="+- 0 368 331"/>
                            <a:gd name="T85" fmla="*/ T84 w 51"/>
                            <a:gd name="T86" fmla="+- 0 15599 15597"/>
                            <a:gd name="T87" fmla="*/ 15599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0" y="45"/>
                              </a:lnTo>
                              <a:lnTo>
                                <a:pt x="1" y="46"/>
                              </a:lnTo>
                              <a:lnTo>
                                <a:pt x="3" y="45"/>
                              </a:lnTo>
                              <a:lnTo>
                                <a:pt x="3" y="51"/>
                              </a:lnTo>
                              <a:lnTo>
                                <a:pt x="7" y="51"/>
                              </a:lnTo>
                              <a:lnTo>
                                <a:pt x="6" y="48"/>
                              </a:lnTo>
                              <a:lnTo>
                                <a:pt x="7" y="48"/>
                              </a:lnTo>
                              <a:lnTo>
                                <a:pt x="7" y="51"/>
                              </a:lnTo>
                              <a:lnTo>
                                <a:pt x="52" y="21"/>
                              </a:lnTo>
                              <a:lnTo>
                                <a:pt x="53" y="18"/>
                              </a:lnTo>
                              <a:lnTo>
                                <a:pt x="41" y="11"/>
                              </a:lnTo>
                              <a:lnTo>
                                <a:pt x="52" y="18"/>
                              </a:lnTo>
                              <a:lnTo>
                                <a:pt x="51" y="20"/>
                              </a:lnTo>
                              <a:lnTo>
                                <a:pt x="50" y="20"/>
                              </a:lnTo>
                              <a:lnTo>
                                <a:pt x="6" y="48"/>
                              </a:lnTo>
                              <a:lnTo>
                                <a:pt x="5" y="48"/>
                              </a:lnTo>
                              <a:lnTo>
                                <a:pt x="4" y="45"/>
                              </a:lnTo>
                              <a:lnTo>
                                <a:pt x="3" y="45"/>
                              </a:lnTo>
                              <a:lnTo>
                                <a:pt x="3" y="44"/>
                              </a:lnTo>
                              <a:lnTo>
                                <a:pt x="3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76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2 331"/>
                            <a:gd name="T1" fmla="*/ T0 w 51"/>
                            <a:gd name="T2" fmla="+- 0 15608 15597"/>
                            <a:gd name="T3" fmla="*/ 15608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70 331"/>
                            <a:gd name="T9" fmla="*/ T8 w 51"/>
                            <a:gd name="T10" fmla="+- 0 15601 15597"/>
                            <a:gd name="T11" fmla="*/ 15601 h 51"/>
                            <a:gd name="T12" fmla="+- 0 368 331"/>
                            <a:gd name="T13" fmla="*/ T12 w 51"/>
                            <a:gd name="T14" fmla="+- 0 15600 15597"/>
                            <a:gd name="T15" fmla="*/ 15600 h 51"/>
                            <a:gd name="T16" fmla="+- 0 368 331"/>
                            <a:gd name="T17" fmla="*/ T16 w 51"/>
                            <a:gd name="T18" fmla="+- 0 15599 15597"/>
                            <a:gd name="T19" fmla="*/ 15599 h 51"/>
                            <a:gd name="T20" fmla="+- 0 334 331"/>
                            <a:gd name="T21" fmla="*/ T20 w 51"/>
                            <a:gd name="T22" fmla="+- 0 15641 15597"/>
                            <a:gd name="T23" fmla="*/ 15641 h 51"/>
                            <a:gd name="T24" fmla="+- 0 334 331"/>
                            <a:gd name="T25" fmla="*/ T24 w 51"/>
                            <a:gd name="T26" fmla="+- 0 15642 15597"/>
                            <a:gd name="T27" fmla="*/ 15642 h 51"/>
                            <a:gd name="T28" fmla="+- 0 368 331"/>
                            <a:gd name="T29" fmla="*/ T28 w 51"/>
                            <a:gd name="T30" fmla="+- 0 15602 15597"/>
                            <a:gd name="T31" fmla="*/ 15602 h 51"/>
                            <a:gd name="T32" fmla="+- 0 370 331"/>
                            <a:gd name="T33" fmla="*/ T32 w 51"/>
                            <a:gd name="T34" fmla="+- 0 15610 15597"/>
                            <a:gd name="T35" fmla="*/ 15610 h 51"/>
                            <a:gd name="T36" fmla="+- 0 381 331"/>
                            <a:gd name="T37" fmla="*/ T36 w 51"/>
                            <a:gd name="T38" fmla="+- 0 15617 15597"/>
                            <a:gd name="T39" fmla="*/ 15617 h 51"/>
                            <a:gd name="T40" fmla="+- 0 382 331"/>
                            <a:gd name="T41" fmla="*/ T40 w 51"/>
                            <a:gd name="T42" fmla="+- 0 15617 15597"/>
                            <a:gd name="T43" fmla="*/ 15617 h 51"/>
                            <a:gd name="T44" fmla="+- 0 383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41" y="11"/>
                              </a:moveTo>
                              <a:lnTo>
                                <a:pt x="39" y="2"/>
                              </a:lnTo>
                              <a:lnTo>
                                <a:pt x="39" y="4"/>
                              </a:lnTo>
                              <a:lnTo>
                                <a:pt x="37" y="3"/>
                              </a:lnTo>
                              <a:lnTo>
                                <a:pt x="37" y="2"/>
                              </a:lnTo>
                              <a:lnTo>
                                <a:pt x="3" y="44"/>
                              </a:lnTo>
                              <a:lnTo>
                                <a:pt x="3" y="45"/>
                              </a:lnTo>
                              <a:lnTo>
                                <a:pt x="37" y="5"/>
                              </a:lnTo>
                              <a:lnTo>
                                <a:pt x="39" y="13"/>
                              </a:lnTo>
                              <a:lnTo>
                                <a:pt x="50" y="20"/>
                              </a:lnTo>
                              <a:lnTo>
                                <a:pt x="51" y="20"/>
                              </a:lnTo>
                              <a:lnTo>
                                <a:pt x="52" y="18"/>
                              </a:lnTo>
                              <a:lnTo>
                                <a:pt x="41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Picture 17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9" y="15504"/>
                          <a:ext cx="119" cy="11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4" name="Freeform 174"/>
                      <wps:cNvSpPr>
                        <a:spLocks/>
                      </wps:cNvSpPr>
                      <wps:spPr bwMode="auto">
                        <a:xfrm>
                          <a:off x="458" y="15505"/>
                          <a:ext cx="11" cy="10"/>
                        </a:xfrm>
                        <a:custGeom>
                          <a:avLst/>
                          <a:gdLst>
                            <a:gd name="T0" fmla="+- 0 458 458"/>
                            <a:gd name="T1" fmla="*/ T0 w 11"/>
                            <a:gd name="T2" fmla="+- 0 15515 15505"/>
                            <a:gd name="T3" fmla="*/ 15515 h 10"/>
                            <a:gd name="T4" fmla="+- 0 469 458"/>
                            <a:gd name="T5" fmla="*/ T4 w 11"/>
                            <a:gd name="T6" fmla="+- 0 15505 15505"/>
                            <a:gd name="T7" fmla="*/ 15505 h 10"/>
                            <a:gd name="T8" fmla="+- 0 458 458"/>
                            <a:gd name="T9" fmla="*/ T8 w 11"/>
                            <a:gd name="T10" fmla="+- 0 15515 15505"/>
                            <a:gd name="T11" fmla="*/ 1551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1" h="10">
                              <a:moveTo>
                                <a:pt x="0" y="10"/>
                              </a:moveTo>
                              <a:lnTo>
                                <a:pt x="11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73"/>
                      <wps:cNvSpPr>
                        <a:spLocks/>
                      </wps:cNvSpPr>
                      <wps:spPr bwMode="auto">
                        <a:xfrm>
                          <a:off x="384" y="15609"/>
                          <a:ext cx="9" cy="7"/>
                        </a:xfrm>
                        <a:custGeom>
                          <a:avLst/>
                          <a:gdLst>
                            <a:gd name="T0" fmla="+- 0 384 384"/>
                            <a:gd name="T1" fmla="*/ T0 w 9"/>
                            <a:gd name="T2" fmla="+- 0 15615 15609"/>
                            <a:gd name="T3" fmla="*/ 15615 h 7"/>
                            <a:gd name="T4" fmla="+- 0 393 384"/>
                            <a:gd name="T5" fmla="*/ T4 w 9"/>
                            <a:gd name="T6" fmla="+- 0 15609 15609"/>
                            <a:gd name="T7" fmla="*/ 15609 h 7"/>
                            <a:gd name="T8" fmla="+- 0 384 384"/>
                            <a:gd name="T9" fmla="*/ T8 w 9"/>
                            <a:gd name="T10" fmla="+- 0 15615 15609"/>
                            <a:gd name="T11" fmla="*/ 15615 h 7"/>
                            <a:gd name="T12" fmla="+- 0 384 384"/>
                            <a:gd name="T13" fmla="*/ T12 w 9"/>
                            <a:gd name="T14" fmla="+- 0 15615 15609"/>
                            <a:gd name="T15" fmla="*/ 15615 h 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" h="7">
                              <a:moveTo>
                                <a:pt x="0" y="6"/>
                              </a:moveTo>
                              <a:lnTo>
                                <a:pt x="9" y="0"/>
                              </a:lnTo>
                              <a:lnTo>
                                <a:pt x="0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72"/>
                      <wps:cNvSpPr>
                        <a:spLocks/>
                      </wps:cNvSpPr>
                      <wps:spPr bwMode="auto">
                        <a:xfrm>
                          <a:off x="372" y="15514"/>
                          <a:ext cx="117" cy="102"/>
                        </a:xfrm>
                        <a:custGeom>
                          <a:avLst/>
                          <a:gdLst>
                            <a:gd name="T0" fmla="+- 0 489 372"/>
                            <a:gd name="T1" fmla="*/ T0 w 117"/>
                            <a:gd name="T2" fmla="+- 0 15526 15514"/>
                            <a:gd name="T3" fmla="*/ 15526 h 102"/>
                            <a:gd name="T4" fmla="+- 0 489 372"/>
                            <a:gd name="T5" fmla="*/ T4 w 117"/>
                            <a:gd name="T6" fmla="+- 0 15524 15514"/>
                            <a:gd name="T7" fmla="*/ 15524 h 102"/>
                            <a:gd name="T8" fmla="+- 0 483 372"/>
                            <a:gd name="T9" fmla="*/ T8 w 117"/>
                            <a:gd name="T10" fmla="+- 0 15514 15514"/>
                            <a:gd name="T11" fmla="*/ 15514 h 102"/>
                            <a:gd name="T12" fmla="+- 0 487 372"/>
                            <a:gd name="T13" fmla="*/ T12 w 117"/>
                            <a:gd name="T14" fmla="+- 0 15524 15514"/>
                            <a:gd name="T15" fmla="*/ 15524 h 102"/>
                            <a:gd name="T16" fmla="+- 0 486 372"/>
                            <a:gd name="T17" fmla="*/ T16 w 117"/>
                            <a:gd name="T18" fmla="+- 0 15525 15514"/>
                            <a:gd name="T19" fmla="*/ 15525 h 102"/>
                            <a:gd name="T20" fmla="+- 0 482 372"/>
                            <a:gd name="T21" fmla="*/ T20 w 117"/>
                            <a:gd name="T22" fmla="+- 0 15529 15514"/>
                            <a:gd name="T23" fmla="*/ 15529 h 102"/>
                            <a:gd name="T24" fmla="+- 0 469 372"/>
                            <a:gd name="T25" fmla="*/ T24 w 117"/>
                            <a:gd name="T26" fmla="+- 0 15541 15514"/>
                            <a:gd name="T27" fmla="*/ 15541 h 102"/>
                            <a:gd name="T28" fmla="+- 0 450 372"/>
                            <a:gd name="T29" fmla="*/ T28 w 117"/>
                            <a:gd name="T30" fmla="+- 0 15558 15514"/>
                            <a:gd name="T31" fmla="*/ 15558 h 102"/>
                            <a:gd name="T32" fmla="+- 0 429 372"/>
                            <a:gd name="T33" fmla="*/ T32 w 117"/>
                            <a:gd name="T34" fmla="+- 0 15577 15514"/>
                            <a:gd name="T35" fmla="*/ 15577 h 102"/>
                            <a:gd name="T36" fmla="+- 0 409 372"/>
                            <a:gd name="T37" fmla="*/ T36 w 117"/>
                            <a:gd name="T38" fmla="+- 0 15595 15514"/>
                            <a:gd name="T39" fmla="*/ 15595 h 102"/>
                            <a:gd name="T40" fmla="+- 0 393 372"/>
                            <a:gd name="T41" fmla="*/ T40 w 117"/>
                            <a:gd name="T42" fmla="+- 0 15609 15514"/>
                            <a:gd name="T43" fmla="*/ 15609 h 102"/>
                            <a:gd name="T44" fmla="+- 0 384 372"/>
                            <a:gd name="T45" fmla="*/ T44 w 117"/>
                            <a:gd name="T46" fmla="+- 0 15615 15514"/>
                            <a:gd name="T47" fmla="*/ 15615 h 102"/>
                            <a:gd name="T48" fmla="+- 0 384 372"/>
                            <a:gd name="T49" fmla="*/ T48 w 117"/>
                            <a:gd name="T50" fmla="+- 0 15615 15514"/>
                            <a:gd name="T51" fmla="*/ 15615 h 102"/>
                            <a:gd name="T52" fmla="+- 0 372 372"/>
                            <a:gd name="T53" fmla="*/ T52 w 117"/>
                            <a:gd name="T54" fmla="+- 0 15609 15514"/>
                            <a:gd name="T55" fmla="*/ 15609 h 102"/>
                            <a:gd name="T56" fmla="+- 0 383 372"/>
                            <a:gd name="T57" fmla="*/ T56 w 117"/>
                            <a:gd name="T58" fmla="+- 0 15615 15514"/>
                            <a:gd name="T59" fmla="*/ 15615 h 102"/>
                            <a:gd name="T60" fmla="+- 0 395 372"/>
                            <a:gd name="T61" fmla="*/ T60 w 117"/>
                            <a:gd name="T62" fmla="+- 0 15610 15514"/>
                            <a:gd name="T63" fmla="*/ 15610 h 102"/>
                            <a:gd name="T64" fmla="+- 0 411 372"/>
                            <a:gd name="T65" fmla="*/ T64 w 117"/>
                            <a:gd name="T66" fmla="+- 0 15596 15514"/>
                            <a:gd name="T67" fmla="*/ 15596 h 102"/>
                            <a:gd name="T68" fmla="+- 0 431 372"/>
                            <a:gd name="T69" fmla="*/ T68 w 117"/>
                            <a:gd name="T70" fmla="+- 0 15579 15514"/>
                            <a:gd name="T71" fmla="*/ 15579 h 102"/>
                            <a:gd name="T72" fmla="+- 0 452 372"/>
                            <a:gd name="T73" fmla="*/ T72 w 117"/>
                            <a:gd name="T74" fmla="+- 0 15561 15514"/>
                            <a:gd name="T75" fmla="*/ 15561 h 102"/>
                            <a:gd name="T76" fmla="+- 0 470 372"/>
                            <a:gd name="T77" fmla="*/ T76 w 117"/>
                            <a:gd name="T78" fmla="+- 0 15544 15514"/>
                            <a:gd name="T79" fmla="*/ 15544 h 102"/>
                            <a:gd name="T80" fmla="+- 0 483 372"/>
                            <a:gd name="T81" fmla="*/ T80 w 117"/>
                            <a:gd name="T82" fmla="+- 0 15531 15514"/>
                            <a:gd name="T83" fmla="*/ 15531 h 102"/>
                            <a:gd name="T84" fmla="+- 0 487 372"/>
                            <a:gd name="T85" fmla="*/ T84 w 117"/>
                            <a:gd name="T86" fmla="+- 0 15526 15514"/>
                            <a:gd name="T87" fmla="*/ 15526 h 102"/>
                            <a:gd name="T88" fmla="+- 0 489 372"/>
                            <a:gd name="T89" fmla="*/ T88 w 117"/>
                            <a:gd name="T90" fmla="+- 0 15526 15514"/>
                            <a:gd name="T91" fmla="*/ 15526 h 1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17" h="102">
                              <a:moveTo>
                                <a:pt x="117" y="12"/>
                              </a:moveTo>
                              <a:lnTo>
                                <a:pt x="117" y="10"/>
                              </a:lnTo>
                              <a:lnTo>
                                <a:pt x="111" y="0"/>
                              </a:lnTo>
                              <a:lnTo>
                                <a:pt x="115" y="10"/>
                              </a:lnTo>
                              <a:lnTo>
                                <a:pt x="114" y="11"/>
                              </a:lnTo>
                              <a:lnTo>
                                <a:pt x="110" y="15"/>
                              </a:lnTo>
                              <a:lnTo>
                                <a:pt x="97" y="27"/>
                              </a:lnTo>
                              <a:lnTo>
                                <a:pt x="78" y="44"/>
                              </a:lnTo>
                              <a:lnTo>
                                <a:pt x="57" y="63"/>
                              </a:lnTo>
                              <a:lnTo>
                                <a:pt x="37" y="81"/>
                              </a:lnTo>
                              <a:lnTo>
                                <a:pt x="21" y="95"/>
                              </a:lnTo>
                              <a:lnTo>
                                <a:pt x="12" y="101"/>
                              </a:lnTo>
                              <a:lnTo>
                                <a:pt x="0" y="95"/>
                              </a:lnTo>
                              <a:lnTo>
                                <a:pt x="11" y="101"/>
                              </a:lnTo>
                              <a:lnTo>
                                <a:pt x="23" y="96"/>
                              </a:lnTo>
                              <a:lnTo>
                                <a:pt x="39" y="82"/>
                              </a:lnTo>
                              <a:lnTo>
                                <a:pt x="59" y="65"/>
                              </a:lnTo>
                              <a:lnTo>
                                <a:pt x="80" y="47"/>
                              </a:lnTo>
                              <a:lnTo>
                                <a:pt x="98" y="30"/>
                              </a:lnTo>
                              <a:lnTo>
                                <a:pt x="111" y="17"/>
                              </a:lnTo>
                              <a:lnTo>
                                <a:pt x="115" y="12"/>
                              </a:lnTo>
                              <a:lnTo>
                                <a:pt x="117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1"/>
                      <wps:cNvSpPr>
                        <a:spLocks/>
                      </wps:cNvSpPr>
                      <wps:spPr bwMode="auto">
                        <a:xfrm>
                          <a:off x="367" y="15503"/>
                          <a:ext cx="103" cy="115"/>
                        </a:xfrm>
                        <a:custGeom>
                          <a:avLst/>
                          <a:gdLst>
                            <a:gd name="T0" fmla="+- 0 370 367"/>
                            <a:gd name="T1" fmla="*/ T0 w 103"/>
                            <a:gd name="T2" fmla="+- 0 15599 15503"/>
                            <a:gd name="T3" fmla="*/ 15599 h 115"/>
                            <a:gd name="T4" fmla="+- 0 374 367"/>
                            <a:gd name="T5" fmla="*/ T4 w 103"/>
                            <a:gd name="T6" fmla="+- 0 15595 15503"/>
                            <a:gd name="T7" fmla="*/ 15595 h 115"/>
                            <a:gd name="T8" fmla="+- 0 386 367"/>
                            <a:gd name="T9" fmla="*/ T8 w 103"/>
                            <a:gd name="T10" fmla="+- 0 15584 15503"/>
                            <a:gd name="T11" fmla="*/ 15584 h 115"/>
                            <a:gd name="T12" fmla="+- 0 402 367"/>
                            <a:gd name="T13" fmla="*/ T12 w 103"/>
                            <a:gd name="T14" fmla="+- 0 15567 15503"/>
                            <a:gd name="T15" fmla="*/ 15567 h 115"/>
                            <a:gd name="T16" fmla="+- 0 421 367"/>
                            <a:gd name="T17" fmla="*/ T16 w 103"/>
                            <a:gd name="T18" fmla="+- 0 15549 15503"/>
                            <a:gd name="T19" fmla="*/ 15549 h 115"/>
                            <a:gd name="T20" fmla="+- 0 440 367"/>
                            <a:gd name="T21" fmla="*/ T20 w 103"/>
                            <a:gd name="T22" fmla="+- 0 15531 15503"/>
                            <a:gd name="T23" fmla="*/ 15531 h 115"/>
                            <a:gd name="T24" fmla="+- 0 458 367"/>
                            <a:gd name="T25" fmla="*/ T24 w 103"/>
                            <a:gd name="T26" fmla="+- 0 15515 15503"/>
                            <a:gd name="T27" fmla="*/ 15515 h 115"/>
                            <a:gd name="T28" fmla="+- 0 469 367"/>
                            <a:gd name="T29" fmla="*/ T28 w 103"/>
                            <a:gd name="T30" fmla="+- 0 15505 15503"/>
                            <a:gd name="T31" fmla="*/ 15505 h 115"/>
                            <a:gd name="T32" fmla="+- 0 458 367"/>
                            <a:gd name="T33" fmla="*/ T32 w 103"/>
                            <a:gd name="T34" fmla="+- 0 15515 15503"/>
                            <a:gd name="T35" fmla="*/ 15515 h 115"/>
                            <a:gd name="T36" fmla="+- 0 470 367"/>
                            <a:gd name="T37" fmla="*/ T36 w 103"/>
                            <a:gd name="T38" fmla="+- 0 15506 15503"/>
                            <a:gd name="T39" fmla="*/ 15506 h 115"/>
                            <a:gd name="T40" fmla="+- 0 471 367"/>
                            <a:gd name="T41" fmla="*/ T40 w 103"/>
                            <a:gd name="T42" fmla="+- 0 15505 15503"/>
                            <a:gd name="T43" fmla="*/ 15505 h 115"/>
                            <a:gd name="T44" fmla="+- 0 469 367"/>
                            <a:gd name="T45" fmla="*/ T44 w 103"/>
                            <a:gd name="T46" fmla="+- 0 15503 15503"/>
                            <a:gd name="T47" fmla="*/ 15503 h 115"/>
                            <a:gd name="T48" fmla="+- 0 455 367"/>
                            <a:gd name="T49" fmla="*/ T48 w 103"/>
                            <a:gd name="T50" fmla="+- 0 15514 15503"/>
                            <a:gd name="T51" fmla="*/ 15514 h 115"/>
                            <a:gd name="T52" fmla="+- 0 437 367"/>
                            <a:gd name="T53" fmla="*/ T52 w 103"/>
                            <a:gd name="T54" fmla="+- 0 15530 15503"/>
                            <a:gd name="T55" fmla="*/ 15530 h 115"/>
                            <a:gd name="T56" fmla="+- 0 418 367"/>
                            <a:gd name="T57" fmla="*/ T56 w 103"/>
                            <a:gd name="T58" fmla="+- 0 15548 15503"/>
                            <a:gd name="T59" fmla="*/ 15548 h 115"/>
                            <a:gd name="T60" fmla="+- 0 399 367"/>
                            <a:gd name="T61" fmla="*/ T60 w 103"/>
                            <a:gd name="T62" fmla="+- 0 15567 15503"/>
                            <a:gd name="T63" fmla="*/ 15567 h 115"/>
                            <a:gd name="T64" fmla="+- 0 383 367"/>
                            <a:gd name="T65" fmla="*/ T64 w 103"/>
                            <a:gd name="T66" fmla="+- 0 15583 15503"/>
                            <a:gd name="T67" fmla="*/ 15583 h 115"/>
                            <a:gd name="T68" fmla="+- 0 372 367"/>
                            <a:gd name="T69" fmla="*/ T68 w 103"/>
                            <a:gd name="T70" fmla="+- 0 15594 15503"/>
                            <a:gd name="T71" fmla="*/ 15594 h 115"/>
                            <a:gd name="T72" fmla="+- 0 368 367"/>
                            <a:gd name="T73" fmla="*/ T72 w 103"/>
                            <a:gd name="T74" fmla="+- 0 15598 15503"/>
                            <a:gd name="T75" fmla="*/ 15598 h 115"/>
                            <a:gd name="T76" fmla="+- 0 367 367"/>
                            <a:gd name="T77" fmla="*/ T76 w 103"/>
                            <a:gd name="T78" fmla="+- 0 15599 15503"/>
                            <a:gd name="T79" fmla="*/ 15599 h 115"/>
                            <a:gd name="T80" fmla="+- 0 370 367"/>
                            <a:gd name="T81" fmla="*/ T80 w 103"/>
                            <a:gd name="T82" fmla="+- 0 15611 15503"/>
                            <a:gd name="T83" fmla="*/ 15611 h 115"/>
                            <a:gd name="T84" fmla="+- 0 382 367"/>
                            <a:gd name="T85" fmla="*/ T84 w 103"/>
                            <a:gd name="T86" fmla="+- 0 15617 15503"/>
                            <a:gd name="T87" fmla="*/ 15617 h 115"/>
                            <a:gd name="T88" fmla="+- 0 384 367"/>
                            <a:gd name="T89" fmla="*/ T88 w 103"/>
                            <a:gd name="T90" fmla="+- 0 15618 15503"/>
                            <a:gd name="T91" fmla="*/ 15618 h 115"/>
                            <a:gd name="T92" fmla="+- 0 384 367"/>
                            <a:gd name="T93" fmla="*/ T92 w 103"/>
                            <a:gd name="T94" fmla="+- 0 15618 15503"/>
                            <a:gd name="T95" fmla="*/ 15618 h 115"/>
                            <a:gd name="T96" fmla="+- 0 395 367"/>
                            <a:gd name="T97" fmla="*/ T96 w 103"/>
                            <a:gd name="T98" fmla="+- 0 15610 15503"/>
                            <a:gd name="T99" fmla="*/ 15610 h 115"/>
                            <a:gd name="T100" fmla="+- 0 384 367"/>
                            <a:gd name="T101" fmla="*/ T100 w 103"/>
                            <a:gd name="T102" fmla="+- 0 15615 15503"/>
                            <a:gd name="T103" fmla="*/ 15615 h 115"/>
                            <a:gd name="T104" fmla="+- 0 383 367"/>
                            <a:gd name="T105" fmla="*/ T104 w 103"/>
                            <a:gd name="T106" fmla="+- 0 15615 15503"/>
                            <a:gd name="T107" fmla="*/ 15615 h 115"/>
                            <a:gd name="T108" fmla="+- 0 372 367"/>
                            <a:gd name="T109" fmla="*/ T108 w 103"/>
                            <a:gd name="T110" fmla="+- 0 15609 15503"/>
                            <a:gd name="T111" fmla="*/ 15609 h 115"/>
                            <a:gd name="T112" fmla="+- 0 370 367"/>
                            <a:gd name="T113" fmla="*/ T112 w 103"/>
                            <a:gd name="T114" fmla="+- 0 15600 15503"/>
                            <a:gd name="T115" fmla="*/ 15600 h 115"/>
                            <a:gd name="T116" fmla="+- 0 370 367"/>
                            <a:gd name="T117" fmla="*/ T116 w 103"/>
                            <a:gd name="T118" fmla="+- 0 15599 15503"/>
                            <a:gd name="T119" fmla="*/ 15599 h 115"/>
                            <a:gd name="T120" fmla="+- 0 370 367"/>
                            <a:gd name="T121" fmla="*/ T120 w 103"/>
                            <a:gd name="T122" fmla="+- 0 15599 15503"/>
                            <a:gd name="T123" fmla="*/ 15599 h 1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103" h="115">
                              <a:moveTo>
                                <a:pt x="3" y="96"/>
                              </a:moveTo>
                              <a:lnTo>
                                <a:pt x="7" y="92"/>
                              </a:lnTo>
                              <a:lnTo>
                                <a:pt x="19" y="81"/>
                              </a:lnTo>
                              <a:lnTo>
                                <a:pt x="35" y="64"/>
                              </a:lnTo>
                              <a:lnTo>
                                <a:pt x="54" y="46"/>
                              </a:lnTo>
                              <a:lnTo>
                                <a:pt x="73" y="28"/>
                              </a:lnTo>
                              <a:lnTo>
                                <a:pt x="91" y="12"/>
                              </a:lnTo>
                              <a:lnTo>
                                <a:pt x="102" y="2"/>
                              </a:lnTo>
                              <a:lnTo>
                                <a:pt x="91" y="12"/>
                              </a:lnTo>
                              <a:lnTo>
                                <a:pt x="103" y="3"/>
                              </a:lnTo>
                              <a:lnTo>
                                <a:pt x="104" y="2"/>
                              </a:lnTo>
                              <a:lnTo>
                                <a:pt x="102" y="0"/>
                              </a:lnTo>
                              <a:lnTo>
                                <a:pt x="88" y="11"/>
                              </a:lnTo>
                              <a:lnTo>
                                <a:pt x="70" y="27"/>
                              </a:lnTo>
                              <a:lnTo>
                                <a:pt x="51" y="45"/>
                              </a:lnTo>
                              <a:lnTo>
                                <a:pt x="32" y="64"/>
                              </a:lnTo>
                              <a:lnTo>
                                <a:pt x="16" y="80"/>
                              </a:lnTo>
                              <a:lnTo>
                                <a:pt x="5" y="91"/>
                              </a:lnTo>
                              <a:lnTo>
                                <a:pt x="1" y="95"/>
                              </a:lnTo>
                              <a:lnTo>
                                <a:pt x="0" y="96"/>
                              </a:lnTo>
                              <a:lnTo>
                                <a:pt x="3" y="108"/>
                              </a:lnTo>
                              <a:lnTo>
                                <a:pt x="15" y="114"/>
                              </a:lnTo>
                              <a:lnTo>
                                <a:pt x="17" y="115"/>
                              </a:lnTo>
                              <a:lnTo>
                                <a:pt x="28" y="107"/>
                              </a:lnTo>
                              <a:lnTo>
                                <a:pt x="17" y="112"/>
                              </a:lnTo>
                              <a:lnTo>
                                <a:pt x="16" y="112"/>
                              </a:lnTo>
                              <a:lnTo>
                                <a:pt x="5" y="106"/>
                              </a:lnTo>
                              <a:lnTo>
                                <a:pt x="3" y="97"/>
                              </a:lnTo>
                              <a:lnTo>
                                <a:pt x="3" y="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70"/>
                      <wps:cNvSpPr>
                        <a:spLocks/>
                      </wps:cNvSpPr>
                      <wps:spPr bwMode="auto">
                        <a:xfrm>
                          <a:off x="370" y="15599"/>
                          <a:ext cx="2" cy="10"/>
                        </a:xfrm>
                        <a:custGeom>
                          <a:avLst/>
                          <a:gdLst>
                            <a:gd name="T0" fmla="+- 0 370 370"/>
                            <a:gd name="T1" fmla="*/ T0 w 2"/>
                            <a:gd name="T2" fmla="+- 0 15600 15599"/>
                            <a:gd name="T3" fmla="*/ 15600 h 10"/>
                            <a:gd name="T4" fmla="+- 0 372 370"/>
                            <a:gd name="T5" fmla="*/ T4 w 2"/>
                            <a:gd name="T6" fmla="+- 0 15609 15599"/>
                            <a:gd name="T7" fmla="*/ 15609 h 10"/>
                            <a:gd name="T8" fmla="+- 0 370 370"/>
                            <a:gd name="T9" fmla="*/ T8 w 2"/>
                            <a:gd name="T10" fmla="+- 0 15599 15599"/>
                            <a:gd name="T11" fmla="*/ 15599 h 10"/>
                            <a:gd name="T12" fmla="+- 0 370 370"/>
                            <a:gd name="T13" fmla="*/ T12 w 2"/>
                            <a:gd name="T14" fmla="+- 0 15599 15599"/>
                            <a:gd name="T15" fmla="*/ 15599 h 10"/>
                            <a:gd name="T16" fmla="+- 0 370 370"/>
                            <a:gd name="T17" fmla="*/ T16 w 2"/>
                            <a:gd name="T18" fmla="+- 0 15600 15599"/>
                            <a:gd name="T19" fmla="*/ 1560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" h="10">
                              <a:moveTo>
                                <a:pt x="0" y="1"/>
                              </a:move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0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69"/>
                      <wps:cNvSpPr>
                        <a:spLocks/>
                      </wps:cNvSpPr>
                      <wps:spPr bwMode="auto">
                        <a:xfrm>
                          <a:off x="469" y="15503"/>
                          <a:ext cx="18" cy="22"/>
                        </a:xfrm>
                        <a:custGeom>
                          <a:avLst/>
                          <a:gdLst>
                            <a:gd name="T0" fmla="+- 0 470 469"/>
                            <a:gd name="T1" fmla="*/ T0 w 18"/>
                            <a:gd name="T2" fmla="+- 0 15503 15503"/>
                            <a:gd name="T3" fmla="*/ 15503 h 22"/>
                            <a:gd name="T4" fmla="+- 0 469 469"/>
                            <a:gd name="T5" fmla="*/ T4 w 18"/>
                            <a:gd name="T6" fmla="+- 0 15503 15503"/>
                            <a:gd name="T7" fmla="*/ 15503 h 22"/>
                            <a:gd name="T8" fmla="+- 0 471 469"/>
                            <a:gd name="T9" fmla="*/ T8 w 18"/>
                            <a:gd name="T10" fmla="+- 0 15505 15503"/>
                            <a:gd name="T11" fmla="*/ 15505 h 22"/>
                            <a:gd name="T12" fmla="+- 0 470 469"/>
                            <a:gd name="T13" fmla="*/ T12 w 18"/>
                            <a:gd name="T14" fmla="+- 0 15506 15503"/>
                            <a:gd name="T15" fmla="*/ 15506 h 22"/>
                            <a:gd name="T16" fmla="+- 0 481 469"/>
                            <a:gd name="T17" fmla="*/ T16 w 18"/>
                            <a:gd name="T18" fmla="+- 0 15516 15503"/>
                            <a:gd name="T19" fmla="*/ 15516 h 22"/>
                            <a:gd name="T20" fmla="+- 0 486 469"/>
                            <a:gd name="T21" fmla="*/ T20 w 18"/>
                            <a:gd name="T22" fmla="+- 0 15525 15503"/>
                            <a:gd name="T23" fmla="*/ 15525 h 22"/>
                            <a:gd name="T24" fmla="+- 0 487 469"/>
                            <a:gd name="T25" fmla="*/ T24 w 18"/>
                            <a:gd name="T26" fmla="+- 0 15524 15503"/>
                            <a:gd name="T27" fmla="*/ 15524 h 22"/>
                            <a:gd name="T28" fmla="+- 0 483 469"/>
                            <a:gd name="T29" fmla="*/ T28 w 18"/>
                            <a:gd name="T30" fmla="+- 0 15514 15503"/>
                            <a:gd name="T31" fmla="*/ 15514 h 22"/>
                            <a:gd name="T32" fmla="+- 0 471 469"/>
                            <a:gd name="T33" fmla="*/ T32 w 18"/>
                            <a:gd name="T34" fmla="+- 0 15504 15503"/>
                            <a:gd name="T35" fmla="*/ 15504 h 22"/>
                            <a:gd name="T36" fmla="+- 0 470 469"/>
                            <a:gd name="T37" fmla="*/ T36 w 18"/>
                            <a:gd name="T38" fmla="+- 0 15503 15503"/>
                            <a:gd name="T39" fmla="*/ 15503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8" h="22">
                              <a:moveTo>
                                <a:pt x="1" y="0"/>
                              </a:moveTo>
                              <a:lnTo>
                                <a:pt x="0" y="0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12" y="13"/>
                              </a:lnTo>
                              <a:lnTo>
                                <a:pt x="17" y="22"/>
                              </a:lnTo>
                              <a:lnTo>
                                <a:pt x="18" y="21"/>
                              </a:lnTo>
                              <a:lnTo>
                                <a:pt x="14" y="11"/>
                              </a:lnTo>
                              <a:lnTo>
                                <a:pt x="2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168"/>
                      <wps:cNvSpPr>
                        <a:spLocks/>
                      </wps:cNvSpPr>
                      <wps:spPr bwMode="auto">
                        <a:xfrm>
                          <a:off x="483" y="15526"/>
                          <a:ext cx="6" cy="6"/>
                        </a:xfrm>
                        <a:custGeom>
                          <a:avLst/>
                          <a:gdLst>
                            <a:gd name="T0" fmla="+- 0 487 483"/>
                            <a:gd name="T1" fmla="*/ T0 w 6"/>
                            <a:gd name="T2" fmla="+- 0 15526 15526"/>
                            <a:gd name="T3" fmla="*/ 15526 h 6"/>
                            <a:gd name="T4" fmla="+- 0 483 483"/>
                            <a:gd name="T5" fmla="*/ T4 w 6"/>
                            <a:gd name="T6" fmla="+- 0 15531 15526"/>
                            <a:gd name="T7" fmla="*/ 15531 h 6"/>
                            <a:gd name="T8" fmla="+- 0 489 483"/>
                            <a:gd name="T9" fmla="*/ T8 w 6"/>
                            <a:gd name="T10" fmla="+- 0 15526 15526"/>
                            <a:gd name="T11" fmla="*/ 15526 h 6"/>
                            <a:gd name="T12" fmla="+- 0 487 483"/>
                            <a:gd name="T13" fmla="*/ T12 w 6"/>
                            <a:gd name="T14" fmla="+- 0 15526 15526"/>
                            <a:gd name="T15" fmla="*/ 15526 h 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6" h="6">
                              <a:moveTo>
                                <a:pt x="4" y="0"/>
                              </a:moveTo>
                              <a:lnTo>
                                <a:pt x="0" y="5"/>
                              </a:lnTo>
                              <a:lnTo>
                                <a:pt x="6" y="0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" name="Picture 16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8" y="15409"/>
                          <a:ext cx="117" cy="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2" name="Freeform 166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8 15408"/>
                            <a:gd name="T3" fmla="*/ 15498 h 112"/>
                            <a:gd name="T4" fmla="+- 0 477 477"/>
                            <a:gd name="T5" fmla="*/ T4 w 120"/>
                            <a:gd name="T6" fmla="+- 0 15498 15408"/>
                            <a:gd name="T7" fmla="*/ 15498 h 112"/>
                            <a:gd name="T8" fmla="+- 0 492 477"/>
                            <a:gd name="T9" fmla="*/ T8 w 120"/>
                            <a:gd name="T10" fmla="+- 0 15511 15408"/>
                            <a:gd name="T11" fmla="*/ 15511 h 112"/>
                            <a:gd name="T12" fmla="+- 0 479 477"/>
                            <a:gd name="T13" fmla="*/ T12 w 120"/>
                            <a:gd name="T14" fmla="+- 0 15498 15408"/>
                            <a:gd name="T15" fmla="*/ 1549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90"/>
                              </a:moveTo>
                              <a:lnTo>
                                <a:pt x="0" y="90"/>
                              </a:lnTo>
                              <a:lnTo>
                                <a:pt x="15" y="103"/>
                              </a:lnTo>
                              <a:lnTo>
                                <a:pt x="2" y="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165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6 15408"/>
                            <a:gd name="T3" fmla="*/ 15496 h 112"/>
                            <a:gd name="T4" fmla="+- 0 480 477"/>
                            <a:gd name="T5" fmla="*/ T4 w 120"/>
                            <a:gd name="T6" fmla="+- 0 15497 15408"/>
                            <a:gd name="T7" fmla="*/ 15497 h 112"/>
                            <a:gd name="T8" fmla="+- 0 485 477"/>
                            <a:gd name="T9" fmla="*/ T8 w 120"/>
                            <a:gd name="T10" fmla="+- 0 15493 15408"/>
                            <a:gd name="T11" fmla="*/ 15493 h 112"/>
                            <a:gd name="T12" fmla="+- 0 498 477"/>
                            <a:gd name="T13" fmla="*/ T12 w 120"/>
                            <a:gd name="T14" fmla="+- 0 15480 15408"/>
                            <a:gd name="T15" fmla="*/ 15480 h 112"/>
                            <a:gd name="T16" fmla="+- 0 517 477"/>
                            <a:gd name="T17" fmla="*/ T16 w 120"/>
                            <a:gd name="T18" fmla="+- 0 15463 15408"/>
                            <a:gd name="T19" fmla="*/ 15463 h 112"/>
                            <a:gd name="T20" fmla="+- 0 538 477"/>
                            <a:gd name="T21" fmla="*/ T20 w 120"/>
                            <a:gd name="T22" fmla="+- 0 15444 15408"/>
                            <a:gd name="T23" fmla="*/ 15444 h 112"/>
                            <a:gd name="T24" fmla="+- 0 558 477"/>
                            <a:gd name="T25" fmla="*/ T24 w 120"/>
                            <a:gd name="T26" fmla="+- 0 15427 15408"/>
                            <a:gd name="T27" fmla="*/ 15427 h 112"/>
                            <a:gd name="T28" fmla="+- 0 573 477"/>
                            <a:gd name="T29" fmla="*/ T28 w 120"/>
                            <a:gd name="T30" fmla="+- 0 15415 15408"/>
                            <a:gd name="T31" fmla="*/ 15415 h 112"/>
                            <a:gd name="T32" fmla="+- 0 579 477"/>
                            <a:gd name="T33" fmla="*/ T32 w 120"/>
                            <a:gd name="T34" fmla="+- 0 15411 15408"/>
                            <a:gd name="T35" fmla="*/ 15411 h 112"/>
                            <a:gd name="T36" fmla="+- 0 573 477"/>
                            <a:gd name="T37" fmla="*/ T36 w 120"/>
                            <a:gd name="T38" fmla="+- 0 15415 15408"/>
                            <a:gd name="T39" fmla="*/ 15415 h 112"/>
                            <a:gd name="T40" fmla="+- 0 580 477"/>
                            <a:gd name="T41" fmla="*/ T40 w 120"/>
                            <a:gd name="T42" fmla="+- 0 15411 15408"/>
                            <a:gd name="T43" fmla="*/ 15411 h 112"/>
                            <a:gd name="T44" fmla="+- 0 590 477"/>
                            <a:gd name="T45" fmla="*/ T44 w 120"/>
                            <a:gd name="T46" fmla="+- 0 15417 15408"/>
                            <a:gd name="T47" fmla="*/ 15417 h 112"/>
                            <a:gd name="T48" fmla="+- 0 580 477"/>
                            <a:gd name="T49" fmla="*/ T48 w 120"/>
                            <a:gd name="T50" fmla="+- 0 15411 15408"/>
                            <a:gd name="T51" fmla="*/ 15411 h 112"/>
                            <a:gd name="T52" fmla="+- 0 579 477"/>
                            <a:gd name="T53" fmla="*/ T52 w 120"/>
                            <a:gd name="T54" fmla="+- 0 15408 15408"/>
                            <a:gd name="T55" fmla="*/ 15408 h 112"/>
                            <a:gd name="T56" fmla="+- 0 568 477"/>
                            <a:gd name="T57" fmla="*/ T56 w 120"/>
                            <a:gd name="T58" fmla="+- 0 15416 15408"/>
                            <a:gd name="T59" fmla="*/ 15416 h 112"/>
                            <a:gd name="T60" fmla="+- 0 551 477"/>
                            <a:gd name="T61" fmla="*/ T60 w 120"/>
                            <a:gd name="T62" fmla="+- 0 15430 15408"/>
                            <a:gd name="T63" fmla="*/ 15430 h 112"/>
                            <a:gd name="T64" fmla="+- 0 531 477"/>
                            <a:gd name="T65" fmla="*/ T64 w 120"/>
                            <a:gd name="T66" fmla="+- 0 15447 15408"/>
                            <a:gd name="T67" fmla="*/ 15447 h 112"/>
                            <a:gd name="T68" fmla="+- 0 510 477"/>
                            <a:gd name="T69" fmla="*/ T68 w 120"/>
                            <a:gd name="T70" fmla="+- 0 15465 15408"/>
                            <a:gd name="T71" fmla="*/ 15465 h 112"/>
                            <a:gd name="T72" fmla="+- 0 493 477"/>
                            <a:gd name="T73" fmla="*/ T72 w 120"/>
                            <a:gd name="T74" fmla="+- 0 15481 15408"/>
                            <a:gd name="T75" fmla="*/ 15481 h 112"/>
                            <a:gd name="T76" fmla="+- 0 481 477"/>
                            <a:gd name="T77" fmla="*/ T76 w 120"/>
                            <a:gd name="T78" fmla="+- 0 15492 15408"/>
                            <a:gd name="T79" fmla="*/ 15492 h 112"/>
                            <a:gd name="T80" fmla="+- 0 479 477"/>
                            <a:gd name="T81" fmla="*/ T80 w 120"/>
                            <a:gd name="T82" fmla="+- 0 15496 15408"/>
                            <a:gd name="T83" fmla="*/ 15496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88"/>
                              </a:moveTo>
                              <a:lnTo>
                                <a:pt x="3" y="89"/>
                              </a:lnTo>
                              <a:lnTo>
                                <a:pt x="8" y="85"/>
                              </a:lnTo>
                              <a:lnTo>
                                <a:pt x="21" y="72"/>
                              </a:lnTo>
                              <a:lnTo>
                                <a:pt x="40" y="55"/>
                              </a:lnTo>
                              <a:lnTo>
                                <a:pt x="61" y="36"/>
                              </a:lnTo>
                              <a:lnTo>
                                <a:pt x="81" y="19"/>
                              </a:lnTo>
                              <a:lnTo>
                                <a:pt x="96" y="7"/>
                              </a:ln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03" y="3"/>
                              </a:lnTo>
                              <a:lnTo>
                                <a:pt x="102" y="0"/>
                              </a:lnTo>
                              <a:lnTo>
                                <a:pt x="91" y="8"/>
                              </a:lnTo>
                              <a:lnTo>
                                <a:pt x="74" y="22"/>
                              </a:lnTo>
                              <a:lnTo>
                                <a:pt x="54" y="39"/>
                              </a:lnTo>
                              <a:lnTo>
                                <a:pt x="33" y="57"/>
                              </a:lnTo>
                              <a:lnTo>
                                <a:pt x="16" y="73"/>
                              </a:lnTo>
                              <a:lnTo>
                                <a:pt x="4" y="84"/>
                              </a:lnTo>
                              <a:lnTo>
                                <a:pt x="2" y="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164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9 477"/>
                            <a:gd name="T1" fmla="*/ T0 w 120"/>
                            <a:gd name="T2" fmla="+- 0 15408 15408"/>
                            <a:gd name="T3" fmla="*/ 15408 h 112"/>
                            <a:gd name="T4" fmla="+- 0 580 477"/>
                            <a:gd name="T5" fmla="*/ T4 w 120"/>
                            <a:gd name="T6" fmla="+- 0 15411 15408"/>
                            <a:gd name="T7" fmla="*/ 15411 h 112"/>
                            <a:gd name="T8" fmla="+- 0 590 477"/>
                            <a:gd name="T9" fmla="*/ T8 w 120"/>
                            <a:gd name="T10" fmla="+- 0 15417 15408"/>
                            <a:gd name="T11" fmla="*/ 15417 h 112"/>
                            <a:gd name="T12" fmla="+- 0 594 477"/>
                            <a:gd name="T13" fmla="*/ T12 w 120"/>
                            <a:gd name="T14" fmla="+- 0 15426 15408"/>
                            <a:gd name="T15" fmla="*/ 15426 h 112"/>
                            <a:gd name="T16" fmla="+- 0 594 477"/>
                            <a:gd name="T17" fmla="*/ T16 w 120"/>
                            <a:gd name="T18" fmla="+- 0 15427 15408"/>
                            <a:gd name="T19" fmla="*/ 15427 h 112"/>
                            <a:gd name="T20" fmla="+- 0 594 477"/>
                            <a:gd name="T21" fmla="*/ T20 w 120"/>
                            <a:gd name="T22" fmla="+- 0 15426 15408"/>
                            <a:gd name="T23" fmla="*/ 15426 h 112"/>
                            <a:gd name="T24" fmla="+- 0 592 477"/>
                            <a:gd name="T25" fmla="*/ T24 w 120"/>
                            <a:gd name="T26" fmla="+- 0 15428 15408"/>
                            <a:gd name="T27" fmla="*/ 15428 h 112"/>
                            <a:gd name="T28" fmla="+- 0 585 477"/>
                            <a:gd name="T29" fmla="*/ T28 w 120"/>
                            <a:gd name="T30" fmla="+- 0 15436 15408"/>
                            <a:gd name="T31" fmla="*/ 15436 h 112"/>
                            <a:gd name="T32" fmla="+- 0 573 477"/>
                            <a:gd name="T33" fmla="*/ T32 w 120"/>
                            <a:gd name="T34" fmla="+- 0 15447 15408"/>
                            <a:gd name="T35" fmla="*/ 15447 h 112"/>
                            <a:gd name="T36" fmla="+- 0 557 477"/>
                            <a:gd name="T37" fmla="*/ T36 w 120"/>
                            <a:gd name="T38" fmla="+- 0 15463 15408"/>
                            <a:gd name="T39" fmla="*/ 15463 h 112"/>
                            <a:gd name="T40" fmla="+- 0 537 477"/>
                            <a:gd name="T41" fmla="*/ T40 w 120"/>
                            <a:gd name="T42" fmla="+- 0 15481 15408"/>
                            <a:gd name="T43" fmla="*/ 15481 h 112"/>
                            <a:gd name="T44" fmla="+- 0 515 477"/>
                            <a:gd name="T45" fmla="*/ T44 w 120"/>
                            <a:gd name="T46" fmla="+- 0 15500 15408"/>
                            <a:gd name="T47" fmla="*/ 15500 h 112"/>
                            <a:gd name="T48" fmla="+- 0 496 477"/>
                            <a:gd name="T49" fmla="*/ T48 w 120"/>
                            <a:gd name="T50" fmla="+- 0 15516 15408"/>
                            <a:gd name="T51" fmla="*/ 15516 h 112"/>
                            <a:gd name="T52" fmla="+- 0 497 477"/>
                            <a:gd name="T53" fmla="*/ T52 w 120"/>
                            <a:gd name="T54" fmla="+- 0 15517 15408"/>
                            <a:gd name="T55" fmla="*/ 15517 h 112"/>
                            <a:gd name="T56" fmla="+- 0 496 477"/>
                            <a:gd name="T57" fmla="*/ T56 w 120"/>
                            <a:gd name="T58" fmla="+- 0 15516 15408"/>
                            <a:gd name="T59" fmla="*/ 15516 h 112"/>
                            <a:gd name="T60" fmla="+- 0 495 477"/>
                            <a:gd name="T61" fmla="*/ T60 w 120"/>
                            <a:gd name="T62" fmla="+- 0 15510 15408"/>
                            <a:gd name="T63" fmla="*/ 15510 h 112"/>
                            <a:gd name="T64" fmla="+- 0 480 477"/>
                            <a:gd name="T65" fmla="*/ T64 w 120"/>
                            <a:gd name="T66" fmla="+- 0 15497 15408"/>
                            <a:gd name="T67" fmla="*/ 15497 h 112"/>
                            <a:gd name="T68" fmla="+- 0 479 477"/>
                            <a:gd name="T69" fmla="*/ T68 w 120"/>
                            <a:gd name="T70" fmla="+- 0 15496 15408"/>
                            <a:gd name="T71" fmla="*/ 15496 h 112"/>
                            <a:gd name="T72" fmla="+- 0 481 477"/>
                            <a:gd name="T73" fmla="*/ T72 w 120"/>
                            <a:gd name="T74" fmla="+- 0 15492 15408"/>
                            <a:gd name="T75" fmla="*/ 15492 h 112"/>
                            <a:gd name="T76" fmla="+- 0 477 477"/>
                            <a:gd name="T77" fmla="*/ T76 w 120"/>
                            <a:gd name="T78" fmla="+- 0 15496 15408"/>
                            <a:gd name="T79" fmla="*/ 15496 h 112"/>
                            <a:gd name="T80" fmla="+- 0 477 477"/>
                            <a:gd name="T81" fmla="*/ T80 w 120"/>
                            <a:gd name="T82" fmla="+- 0 15498 15408"/>
                            <a:gd name="T83" fmla="*/ 15498 h 112"/>
                            <a:gd name="T84" fmla="+- 0 479 477"/>
                            <a:gd name="T85" fmla="*/ T84 w 120"/>
                            <a:gd name="T86" fmla="+- 0 15498 15408"/>
                            <a:gd name="T87" fmla="*/ 15498 h 112"/>
                            <a:gd name="T88" fmla="+- 0 492 477"/>
                            <a:gd name="T89" fmla="*/ T88 w 120"/>
                            <a:gd name="T90" fmla="+- 0 15511 15408"/>
                            <a:gd name="T91" fmla="*/ 15511 h 112"/>
                            <a:gd name="T92" fmla="+- 0 494 477"/>
                            <a:gd name="T93" fmla="*/ T92 w 120"/>
                            <a:gd name="T94" fmla="+- 0 15518 15408"/>
                            <a:gd name="T95" fmla="*/ 15518 h 112"/>
                            <a:gd name="T96" fmla="+- 0 495 477"/>
                            <a:gd name="T97" fmla="*/ T96 w 120"/>
                            <a:gd name="T98" fmla="+- 0 15520 15408"/>
                            <a:gd name="T99" fmla="*/ 15520 h 112"/>
                            <a:gd name="T100" fmla="+- 0 495 477"/>
                            <a:gd name="T101" fmla="*/ T100 w 120"/>
                            <a:gd name="T102" fmla="+- 0 15517 15408"/>
                            <a:gd name="T103" fmla="*/ 15517 h 112"/>
                            <a:gd name="T104" fmla="+- 0 497 477"/>
                            <a:gd name="T105" fmla="*/ T104 w 120"/>
                            <a:gd name="T106" fmla="+- 0 15518 15408"/>
                            <a:gd name="T107" fmla="*/ 15518 h 112"/>
                            <a:gd name="T108" fmla="+- 0 521 477"/>
                            <a:gd name="T109" fmla="*/ T108 w 120"/>
                            <a:gd name="T110" fmla="+- 0 15498 15408"/>
                            <a:gd name="T111" fmla="*/ 15498 h 112"/>
                            <a:gd name="T112" fmla="+- 0 544 477"/>
                            <a:gd name="T113" fmla="*/ T112 w 120"/>
                            <a:gd name="T114" fmla="+- 0 15479 15408"/>
                            <a:gd name="T115" fmla="*/ 15479 h 112"/>
                            <a:gd name="T116" fmla="+- 0 562 477"/>
                            <a:gd name="T117" fmla="*/ T116 w 120"/>
                            <a:gd name="T118" fmla="+- 0 15461 15408"/>
                            <a:gd name="T119" fmla="*/ 15461 h 112"/>
                            <a:gd name="T120" fmla="+- 0 577 477"/>
                            <a:gd name="T121" fmla="*/ T120 w 120"/>
                            <a:gd name="T122" fmla="+- 0 15447 15408"/>
                            <a:gd name="T123" fmla="*/ 15447 h 112"/>
                            <a:gd name="T124" fmla="+- 0 588 477"/>
                            <a:gd name="T125" fmla="*/ T124 w 120"/>
                            <a:gd name="T126" fmla="+- 0 15436 15408"/>
                            <a:gd name="T127" fmla="*/ 15436 h 112"/>
                            <a:gd name="T128" fmla="+- 0 595 477"/>
                            <a:gd name="T129" fmla="*/ T128 w 120"/>
                            <a:gd name="T130" fmla="+- 0 15429 15408"/>
                            <a:gd name="T131" fmla="*/ 15429 h 112"/>
                            <a:gd name="T132" fmla="+- 0 595 477"/>
                            <a:gd name="T133" fmla="*/ T132 w 120"/>
                            <a:gd name="T134" fmla="+- 0 15425 15408"/>
                            <a:gd name="T135" fmla="*/ 15425 h 112"/>
                            <a:gd name="T136" fmla="+- 0 592 477"/>
                            <a:gd name="T137" fmla="*/ T136 w 120"/>
                            <a:gd name="T138" fmla="+- 0 15415 15408"/>
                            <a:gd name="T139" fmla="*/ 15415 h 112"/>
                            <a:gd name="T140" fmla="+- 0 581 477"/>
                            <a:gd name="T141" fmla="*/ T140 w 120"/>
                            <a:gd name="T142" fmla="+- 0 15409 15408"/>
                            <a:gd name="T143" fmla="*/ 15409 h 112"/>
                            <a:gd name="T144" fmla="+- 0 579 477"/>
                            <a:gd name="T145" fmla="*/ T144 w 120"/>
                            <a:gd name="T146" fmla="+- 0 15408 15408"/>
                            <a:gd name="T147" fmla="*/ 1540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02" y="0"/>
                              </a:move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17" y="18"/>
                              </a:lnTo>
                              <a:lnTo>
                                <a:pt x="117" y="19"/>
                              </a:lnTo>
                              <a:lnTo>
                                <a:pt x="117" y="18"/>
                              </a:lnTo>
                              <a:lnTo>
                                <a:pt x="115" y="20"/>
                              </a:lnTo>
                              <a:lnTo>
                                <a:pt x="108" y="28"/>
                              </a:lnTo>
                              <a:lnTo>
                                <a:pt x="96" y="39"/>
                              </a:lnTo>
                              <a:lnTo>
                                <a:pt x="80" y="55"/>
                              </a:lnTo>
                              <a:lnTo>
                                <a:pt x="60" y="73"/>
                              </a:lnTo>
                              <a:lnTo>
                                <a:pt x="38" y="92"/>
                              </a:lnTo>
                              <a:lnTo>
                                <a:pt x="19" y="108"/>
                              </a:lnTo>
                              <a:lnTo>
                                <a:pt x="20" y="109"/>
                              </a:lnTo>
                              <a:lnTo>
                                <a:pt x="19" y="108"/>
                              </a:lnTo>
                              <a:lnTo>
                                <a:pt x="18" y="102"/>
                              </a:lnTo>
                              <a:lnTo>
                                <a:pt x="3" y="89"/>
                              </a:lnTo>
                              <a:lnTo>
                                <a:pt x="2" y="88"/>
                              </a:lnTo>
                              <a:lnTo>
                                <a:pt x="4" y="84"/>
                              </a:lnTo>
                              <a:lnTo>
                                <a:pt x="0" y="88"/>
                              </a:lnTo>
                              <a:lnTo>
                                <a:pt x="0" y="90"/>
                              </a:lnTo>
                              <a:lnTo>
                                <a:pt x="2" y="90"/>
                              </a:lnTo>
                              <a:lnTo>
                                <a:pt x="15" y="103"/>
                              </a:lnTo>
                              <a:lnTo>
                                <a:pt x="17" y="110"/>
                              </a:lnTo>
                              <a:lnTo>
                                <a:pt x="18" y="112"/>
                              </a:lnTo>
                              <a:lnTo>
                                <a:pt x="18" y="109"/>
                              </a:lnTo>
                              <a:lnTo>
                                <a:pt x="20" y="110"/>
                              </a:lnTo>
                              <a:lnTo>
                                <a:pt x="44" y="90"/>
                              </a:lnTo>
                              <a:lnTo>
                                <a:pt x="67" y="71"/>
                              </a:lnTo>
                              <a:lnTo>
                                <a:pt x="85" y="53"/>
                              </a:lnTo>
                              <a:lnTo>
                                <a:pt x="100" y="39"/>
                              </a:lnTo>
                              <a:lnTo>
                                <a:pt x="111" y="28"/>
                              </a:lnTo>
                              <a:lnTo>
                                <a:pt x="118" y="21"/>
                              </a:lnTo>
                              <a:lnTo>
                                <a:pt x="118" y="17"/>
                              </a:lnTo>
                              <a:lnTo>
                                <a:pt x="115" y="7"/>
                              </a:lnTo>
                              <a:lnTo>
                                <a:pt x="104" y="1"/>
                              </a:lnTo>
                              <a:lnTo>
                                <a:pt x="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163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97 477"/>
                            <a:gd name="T1" fmla="*/ T0 w 120"/>
                            <a:gd name="T2" fmla="+- 0 15425 15408"/>
                            <a:gd name="T3" fmla="*/ 15425 h 112"/>
                            <a:gd name="T4" fmla="+- 0 592 477"/>
                            <a:gd name="T5" fmla="*/ T4 w 120"/>
                            <a:gd name="T6" fmla="+- 0 15415 15408"/>
                            <a:gd name="T7" fmla="*/ 15415 h 112"/>
                            <a:gd name="T8" fmla="+- 0 595 477"/>
                            <a:gd name="T9" fmla="*/ T8 w 120"/>
                            <a:gd name="T10" fmla="+- 0 15425 15408"/>
                            <a:gd name="T11" fmla="*/ 15425 h 112"/>
                            <a:gd name="T12" fmla="+- 0 595 477"/>
                            <a:gd name="T13" fmla="*/ T12 w 120"/>
                            <a:gd name="T14" fmla="+- 0 15429 15408"/>
                            <a:gd name="T15" fmla="*/ 15429 h 112"/>
                            <a:gd name="T16" fmla="+- 0 597 477"/>
                            <a:gd name="T17" fmla="*/ T16 w 120"/>
                            <a:gd name="T18" fmla="+- 0 15427 15408"/>
                            <a:gd name="T19" fmla="*/ 15427 h 112"/>
                            <a:gd name="T20" fmla="+- 0 597 477"/>
                            <a:gd name="T21" fmla="*/ T20 w 120"/>
                            <a:gd name="T22" fmla="+- 0 15425 15408"/>
                            <a:gd name="T23" fmla="*/ 1542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20" y="17"/>
                              </a:moveTo>
                              <a:lnTo>
                                <a:pt x="115" y="7"/>
                              </a:lnTo>
                              <a:lnTo>
                                <a:pt x="118" y="17"/>
                              </a:lnTo>
                              <a:lnTo>
                                <a:pt x="118" y="21"/>
                              </a:lnTo>
                              <a:lnTo>
                                <a:pt x="120" y="19"/>
                              </a:lnTo>
                              <a:lnTo>
                                <a:pt x="120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162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97 477"/>
                            <a:gd name="T1" fmla="*/ T0 w 120"/>
                            <a:gd name="T2" fmla="+- 0 15518 15408"/>
                            <a:gd name="T3" fmla="*/ 15518 h 112"/>
                            <a:gd name="T4" fmla="+- 0 495 477"/>
                            <a:gd name="T5" fmla="*/ T4 w 120"/>
                            <a:gd name="T6" fmla="+- 0 15517 15408"/>
                            <a:gd name="T7" fmla="*/ 15517 h 112"/>
                            <a:gd name="T8" fmla="+- 0 495 477"/>
                            <a:gd name="T9" fmla="*/ T8 w 120"/>
                            <a:gd name="T10" fmla="+- 0 15520 15408"/>
                            <a:gd name="T11" fmla="*/ 15520 h 112"/>
                            <a:gd name="T12" fmla="+- 0 496 477"/>
                            <a:gd name="T13" fmla="*/ T12 w 120"/>
                            <a:gd name="T14" fmla="+- 0 15519 15408"/>
                            <a:gd name="T15" fmla="*/ 15519 h 112"/>
                            <a:gd name="T16" fmla="+- 0 521 477"/>
                            <a:gd name="T17" fmla="*/ T16 w 120"/>
                            <a:gd name="T18" fmla="+- 0 15498 15408"/>
                            <a:gd name="T19" fmla="*/ 15498 h 112"/>
                            <a:gd name="T20" fmla="+- 0 497 477"/>
                            <a:gd name="T21" fmla="*/ T20 w 120"/>
                            <a:gd name="T22" fmla="+- 0 15518 15408"/>
                            <a:gd name="T23" fmla="*/ 1551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0" y="110"/>
                              </a:moveTo>
                              <a:lnTo>
                                <a:pt x="18" y="109"/>
                              </a:lnTo>
                              <a:lnTo>
                                <a:pt x="18" y="112"/>
                              </a:lnTo>
                              <a:lnTo>
                                <a:pt x="19" y="111"/>
                              </a:lnTo>
                              <a:lnTo>
                                <a:pt x="44" y="90"/>
                              </a:lnTo>
                              <a:lnTo>
                                <a:pt x="20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161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3 477"/>
                            <a:gd name="T1" fmla="*/ T0 w 120"/>
                            <a:gd name="T2" fmla="+- 0 15415 15408"/>
                            <a:gd name="T3" fmla="*/ 15415 h 112"/>
                            <a:gd name="T4" fmla="+- 0 579 477"/>
                            <a:gd name="T5" fmla="*/ T4 w 120"/>
                            <a:gd name="T6" fmla="+- 0 15411 15408"/>
                            <a:gd name="T7" fmla="*/ 15411 h 112"/>
                            <a:gd name="T8" fmla="+- 0 573 477"/>
                            <a:gd name="T9" fmla="*/ T8 w 120"/>
                            <a:gd name="T10" fmla="+- 0 15415 15408"/>
                            <a:gd name="T11" fmla="*/ 1541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96" y="7"/>
                              </a:move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8" name="Picture 1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9" y="15497"/>
                          <a:ext cx="27" cy="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9" name="Freeform 159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9 467"/>
                            <a:gd name="T1" fmla="*/ T0 w 30"/>
                            <a:gd name="T2" fmla="+- 0 15526 15495"/>
                            <a:gd name="T3" fmla="*/ 15526 h 33"/>
                            <a:gd name="T4" fmla="+- 0 494 467"/>
                            <a:gd name="T5" fmla="*/ T4 w 30"/>
                            <a:gd name="T6" fmla="+- 0 15524 15495"/>
                            <a:gd name="T7" fmla="*/ 15524 h 33"/>
                            <a:gd name="T8" fmla="+- 0 489 467"/>
                            <a:gd name="T9" fmla="*/ T8 w 30"/>
                            <a:gd name="T10" fmla="+- 0 15525 15495"/>
                            <a:gd name="T11" fmla="*/ 15525 h 33"/>
                            <a:gd name="T12" fmla="+- 0 489 467"/>
                            <a:gd name="T13" fmla="*/ T12 w 30"/>
                            <a:gd name="T14" fmla="+- 0 15526 15495"/>
                            <a:gd name="T15" fmla="*/ 1552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2" y="31"/>
                              </a:moveTo>
                              <a:lnTo>
                                <a:pt x="27" y="29"/>
                              </a:lnTo>
                              <a:lnTo>
                                <a:pt x="22" y="30"/>
                              </a:lnTo>
                              <a:lnTo>
                                <a:pt x="22" y="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158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93 467"/>
                            <a:gd name="T1" fmla="*/ T0 w 30"/>
                            <a:gd name="T2" fmla="+- 0 15507 15495"/>
                            <a:gd name="T3" fmla="*/ 15507 h 33"/>
                            <a:gd name="T4" fmla="+- 0 495 467"/>
                            <a:gd name="T5" fmla="*/ T4 w 30"/>
                            <a:gd name="T6" fmla="+- 0 15518 15495"/>
                            <a:gd name="T7" fmla="*/ 15518 h 33"/>
                            <a:gd name="T8" fmla="+- 0 497 467"/>
                            <a:gd name="T9" fmla="*/ T8 w 30"/>
                            <a:gd name="T10" fmla="+- 0 15517 15495"/>
                            <a:gd name="T11" fmla="*/ 15517 h 33"/>
                            <a:gd name="T12" fmla="+- 0 493 467"/>
                            <a:gd name="T13" fmla="*/ T12 w 30"/>
                            <a:gd name="T14" fmla="+- 0 15507 15495"/>
                            <a:gd name="T15" fmla="*/ 15507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6" y="12"/>
                              </a:moveTo>
                              <a:lnTo>
                                <a:pt x="28" y="23"/>
                              </a:lnTo>
                              <a:lnTo>
                                <a:pt x="30" y="22"/>
                              </a:lnTo>
                              <a:lnTo>
                                <a:pt x="26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157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8 467"/>
                            <a:gd name="T1" fmla="*/ T0 w 30"/>
                            <a:gd name="T2" fmla="+- 0 15525 15495"/>
                            <a:gd name="T3" fmla="*/ 15525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7 467"/>
                            <a:gd name="T9" fmla="*/ T8 w 30"/>
                            <a:gd name="T10" fmla="+- 0 15528 15495"/>
                            <a:gd name="T11" fmla="*/ 15528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1" y="30"/>
                              </a:moveTo>
                              <a:lnTo>
                                <a:pt x="20" y="32"/>
                              </a:lnTo>
                              <a:lnTo>
                                <a:pt x="20" y="33"/>
                              </a:lnTo>
                              <a:lnTo>
                                <a:pt x="21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156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8 467"/>
                            <a:gd name="T1" fmla="*/ T0 w 30"/>
                            <a:gd name="T2" fmla="+- 0 15495 15495"/>
                            <a:gd name="T3" fmla="*/ 15495 h 33"/>
                            <a:gd name="T4" fmla="+- 0 475 467"/>
                            <a:gd name="T5" fmla="*/ T4 w 30"/>
                            <a:gd name="T6" fmla="+- 0 15495 15495"/>
                            <a:gd name="T7" fmla="*/ 15495 h 33"/>
                            <a:gd name="T8" fmla="+- 0 477 467"/>
                            <a:gd name="T9" fmla="*/ T8 w 30"/>
                            <a:gd name="T10" fmla="+- 0 15498 15495"/>
                            <a:gd name="T11" fmla="*/ 15498 h 33"/>
                            <a:gd name="T12" fmla="+- 0 477 467"/>
                            <a:gd name="T13" fmla="*/ T12 w 30"/>
                            <a:gd name="T14" fmla="+- 0 15498 15495"/>
                            <a:gd name="T15" fmla="*/ 15498 h 33"/>
                            <a:gd name="T16" fmla="+- 0 478 467"/>
                            <a:gd name="T17" fmla="*/ T16 w 30"/>
                            <a:gd name="T18" fmla="+- 0 15495 15495"/>
                            <a:gd name="T19" fmla="*/ 1549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1" y="0"/>
                              </a:moveTo>
                              <a:lnTo>
                                <a:pt x="8" y="0"/>
                              </a:lnTo>
                              <a:lnTo>
                                <a:pt x="10" y="3"/>
                              </a:lnTo>
                              <a:lnTo>
                                <a:pt x="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155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9 467"/>
                            <a:gd name="T1" fmla="*/ T0 w 30"/>
                            <a:gd name="T2" fmla="+- 0 15514 15495"/>
                            <a:gd name="T3" fmla="*/ 15514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8 467"/>
                            <a:gd name="T9" fmla="*/ T8 w 30"/>
                            <a:gd name="T10" fmla="+- 0 15525 15495"/>
                            <a:gd name="T11" fmla="*/ 15525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  <a:gd name="T16" fmla="+- 0 488 467"/>
                            <a:gd name="T17" fmla="*/ T16 w 30"/>
                            <a:gd name="T18" fmla="+- 0 15525 15495"/>
                            <a:gd name="T19" fmla="*/ 15525 h 33"/>
                            <a:gd name="T20" fmla="+- 0 487 467"/>
                            <a:gd name="T21" fmla="*/ T20 w 30"/>
                            <a:gd name="T22" fmla="+- 0 15528 15495"/>
                            <a:gd name="T23" fmla="*/ 15528 h 33"/>
                            <a:gd name="T24" fmla="+- 0 489 467"/>
                            <a:gd name="T25" fmla="*/ T24 w 30"/>
                            <a:gd name="T26" fmla="+- 0 15528 15495"/>
                            <a:gd name="T27" fmla="*/ 15528 h 33"/>
                            <a:gd name="T28" fmla="+- 0 491 467"/>
                            <a:gd name="T29" fmla="*/ T28 w 30"/>
                            <a:gd name="T30" fmla="+- 0 15527 15495"/>
                            <a:gd name="T31" fmla="*/ 15527 h 33"/>
                            <a:gd name="T32" fmla="+- 0 497 467"/>
                            <a:gd name="T33" fmla="*/ T32 w 30"/>
                            <a:gd name="T34" fmla="+- 0 15525 15495"/>
                            <a:gd name="T35" fmla="*/ 15525 h 33"/>
                            <a:gd name="T36" fmla="+- 0 495 467"/>
                            <a:gd name="T37" fmla="*/ T36 w 30"/>
                            <a:gd name="T38" fmla="+- 0 15518 15495"/>
                            <a:gd name="T39" fmla="*/ 15518 h 33"/>
                            <a:gd name="T40" fmla="+- 0 494 467"/>
                            <a:gd name="T41" fmla="*/ T40 w 30"/>
                            <a:gd name="T42" fmla="+- 0 15524 15495"/>
                            <a:gd name="T43" fmla="*/ 15524 h 33"/>
                            <a:gd name="T44" fmla="+- 0 489 467"/>
                            <a:gd name="T45" fmla="*/ T44 w 30"/>
                            <a:gd name="T46" fmla="+- 0 15526 15495"/>
                            <a:gd name="T47" fmla="*/ 15526 h 33"/>
                            <a:gd name="T48" fmla="+- 0 489 467"/>
                            <a:gd name="T49" fmla="*/ T48 w 30"/>
                            <a:gd name="T50" fmla="+- 0 15525 15495"/>
                            <a:gd name="T51" fmla="*/ 15525 h 33"/>
                            <a:gd name="T52" fmla="+- 0 481 467"/>
                            <a:gd name="T53" fmla="*/ T52 w 30"/>
                            <a:gd name="T54" fmla="+- 0 15512 15495"/>
                            <a:gd name="T55" fmla="*/ 15512 h 33"/>
                            <a:gd name="T56" fmla="+- 0 470 467"/>
                            <a:gd name="T57" fmla="*/ T56 w 30"/>
                            <a:gd name="T58" fmla="+- 0 15503 15495"/>
                            <a:gd name="T59" fmla="*/ 15503 h 33"/>
                            <a:gd name="T60" fmla="+- 0 479 467"/>
                            <a:gd name="T61" fmla="*/ T60 w 30"/>
                            <a:gd name="T62" fmla="+- 0 15514 15495"/>
                            <a:gd name="T63" fmla="*/ 15514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2" y="19"/>
                              </a:moveTo>
                              <a:lnTo>
                                <a:pt x="20" y="32"/>
                              </a:lnTo>
                              <a:lnTo>
                                <a:pt x="21" y="30"/>
                              </a:lnTo>
                              <a:lnTo>
                                <a:pt x="20" y="33"/>
                              </a:lnTo>
                              <a:lnTo>
                                <a:pt x="22" y="33"/>
                              </a:lnTo>
                              <a:lnTo>
                                <a:pt x="24" y="32"/>
                              </a:lnTo>
                              <a:lnTo>
                                <a:pt x="30" y="30"/>
                              </a:lnTo>
                              <a:lnTo>
                                <a:pt x="28" y="23"/>
                              </a:lnTo>
                              <a:lnTo>
                                <a:pt x="27" y="29"/>
                              </a:lnTo>
                              <a:lnTo>
                                <a:pt x="22" y="31"/>
                              </a:lnTo>
                              <a:lnTo>
                                <a:pt x="22" y="30"/>
                              </a:lnTo>
                              <a:lnTo>
                                <a:pt x="14" y="17"/>
                              </a:lnTo>
                              <a:lnTo>
                                <a:pt x="3" y="8"/>
                              </a:lnTo>
                              <a:lnTo>
                                <a:pt x="12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154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503 15495"/>
                            <a:gd name="T3" fmla="*/ 15503 h 33"/>
                            <a:gd name="T4" fmla="+- 0 468 467"/>
                            <a:gd name="T5" fmla="*/ T4 w 30"/>
                            <a:gd name="T6" fmla="+- 0 15505 15495"/>
                            <a:gd name="T7" fmla="*/ 15505 h 33"/>
                            <a:gd name="T8" fmla="+- 0 470 467"/>
                            <a:gd name="T9" fmla="*/ T8 w 30"/>
                            <a:gd name="T10" fmla="+- 0 15504 15495"/>
                            <a:gd name="T11" fmla="*/ 15504 h 33"/>
                            <a:gd name="T12" fmla="+- 0 470 467"/>
                            <a:gd name="T13" fmla="*/ T12 w 30"/>
                            <a:gd name="T14" fmla="+- 0 15503 15495"/>
                            <a:gd name="T15" fmla="*/ 15503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8"/>
                              </a:moveTo>
                              <a:lnTo>
                                <a:pt x="1" y="10"/>
                              </a:lnTo>
                              <a:lnTo>
                                <a:pt x="3" y="9"/>
                              </a:lnTo>
                              <a:lnTo>
                                <a:pt x="3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153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496 15495"/>
                            <a:gd name="T3" fmla="*/ 15496 h 33"/>
                            <a:gd name="T4" fmla="+- 0 467 467"/>
                            <a:gd name="T5" fmla="*/ T4 w 30"/>
                            <a:gd name="T6" fmla="+- 0 15503 15495"/>
                            <a:gd name="T7" fmla="*/ 15503 h 33"/>
                            <a:gd name="T8" fmla="+- 0 468 467"/>
                            <a:gd name="T9" fmla="*/ T8 w 30"/>
                            <a:gd name="T10" fmla="+- 0 15504 15495"/>
                            <a:gd name="T11" fmla="*/ 15504 h 33"/>
                            <a:gd name="T12" fmla="+- 0 468 467"/>
                            <a:gd name="T13" fmla="*/ T12 w 30"/>
                            <a:gd name="T14" fmla="+- 0 15505 15495"/>
                            <a:gd name="T15" fmla="*/ 15505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  <a:gd name="T20" fmla="+- 0 470 467"/>
                            <a:gd name="T21" fmla="*/ T20 w 30"/>
                            <a:gd name="T22" fmla="+- 0 15503 15495"/>
                            <a:gd name="T23" fmla="*/ 15503 h 33"/>
                            <a:gd name="T24" fmla="+- 0 470 467"/>
                            <a:gd name="T25" fmla="*/ T24 w 30"/>
                            <a:gd name="T26" fmla="+- 0 15504 15495"/>
                            <a:gd name="T27" fmla="*/ 15504 h 33"/>
                            <a:gd name="T28" fmla="+- 0 468 467"/>
                            <a:gd name="T29" fmla="*/ T28 w 30"/>
                            <a:gd name="T30" fmla="+- 0 15505 15495"/>
                            <a:gd name="T31" fmla="*/ 15505 h 33"/>
                            <a:gd name="T32" fmla="+- 0 479 467"/>
                            <a:gd name="T33" fmla="*/ T32 w 30"/>
                            <a:gd name="T34" fmla="+- 0 15514 15495"/>
                            <a:gd name="T35" fmla="*/ 15514 h 33"/>
                            <a:gd name="T36" fmla="+- 0 470 467"/>
                            <a:gd name="T37" fmla="*/ T36 w 30"/>
                            <a:gd name="T38" fmla="+- 0 15503 15495"/>
                            <a:gd name="T39" fmla="*/ 15503 h 33"/>
                            <a:gd name="T40" fmla="+- 0 472 467"/>
                            <a:gd name="T41" fmla="*/ T40 w 30"/>
                            <a:gd name="T42" fmla="+- 0 15498 15495"/>
                            <a:gd name="T43" fmla="*/ 15498 h 33"/>
                            <a:gd name="T44" fmla="+- 0 477 467"/>
                            <a:gd name="T45" fmla="*/ T44 w 30"/>
                            <a:gd name="T46" fmla="+- 0 15498 15495"/>
                            <a:gd name="T47" fmla="*/ 15498 h 33"/>
                            <a:gd name="T48" fmla="+- 0 490 467"/>
                            <a:gd name="T49" fmla="*/ T48 w 30"/>
                            <a:gd name="T50" fmla="+- 0 15508 15495"/>
                            <a:gd name="T51" fmla="*/ 15508 h 33"/>
                            <a:gd name="T52" fmla="+- 0 495 467"/>
                            <a:gd name="T53" fmla="*/ T52 w 30"/>
                            <a:gd name="T54" fmla="+- 0 15518 15495"/>
                            <a:gd name="T55" fmla="*/ 15518 h 33"/>
                            <a:gd name="T56" fmla="+- 0 497 467"/>
                            <a:gd name="T57" fmla="*/ T56 w 30"/>
                            <a:gd name="T58" fmla="+- 0 15525 15495"/>
                            <a:gd name="T59" fmla="*/ 15525 h 33"/>
                            <a:gd name="T60" fmla="+- 0 497 467"/>
                            <a:gd name="T61" fmla="*/ T60 w 30"/>
                            <a:gd name="T62" fmla="+- 0 15518 15495"/>
                            <a:gd name="T63" fmla="*/ 15518 h 33"/>
                            <a:gd name="T64" fmla="+- 0 497 467"/>
                            <a:gd name="T65" fmla="*/ T64 w 30"/>
                            <a:gd name="T66" fmla="+- 0 15517 15495"/>
                            <a:gd name="T67" fmla="*/ 15517 h 33"/>
                            <a:gd name="T68" fmla="+- 0 495 467"/>
                            <a:gd name="T69" fmla="*/ T68 w 30"/>
                            <a:gd name="T70" fmla="+- 0 15518 15495"/>
                            <a:gd name="T71" fmla="*/ 15518 h 33"/>
                            <a:gd name="T72" fmla="+- 0 493 467"/>
                            <a:gd name="T73" fmla="*/ T72 w 30"/>
                            <a:gd name="T74" fmla="+- 0 15507 15495"/>
                            <a:gd name="T75" fmla="*/ 15507 h 33"/>
                            <a:gd name="T76" fmla="+- 0 478 467"/>
                            <a:gd name="T77" fmla="*/ T76 w 30"/>
                            <a:gd name="T78" fmla="+- 0 15496 15495"/>
                            <a:gd name="T79" fmla="*/ 15496 h 33"/>
                            <a:gd name="T80" fmla="+- 0 478 467"/>
                            <a:gd name="T81" fmla="*/ T80 w 30"/>
                            <a:gd name="T82" fmla="+- 0 15495 15495"/>
                            <a:gd name="T83" fmla="*/ 15495 h 33"/>
                            <a:gd name="T84" fmla="+- 0 477 467"/>
                            <a:gd name="T85" fmla="*/ T84 w 30"/>
                            <a:gd name="T86" fmla="+- 0 15498 15495"/>
                            <a:gd name="T87" fmla="*/ 15498 h 33"/>
                            <a:gd name="T88" fmla="+- 0 477 467"/>
                            <a:gd name="T89" fmla="*/ T88 w 30"/>
                            <a:gd name="T90" fmla="+- 0 15498 15495"/>
                            <a:gd name="T91" fmla="*/ 15498 h 33"/>
                            <a:gd name="T92" fmla="+- 0 475 467"/>
                            <a:gd name="T93" fmla="*/ T92 w 30"/>
                            <a:gd name="T94" fmla="+- 0 15495 15495"/>
                            <a:gd name="T95" fmla="*/ 15495 h 33"/>
                            <a:gd name="T96" fmla="+- 0 470 467"/>
                            <a:gd name="T97" fmla="*/ T96 w 30"/>
                            <a:gd name="T98" fmla="+- 0 15496 15495"/>
                            <a:gd name="T99" fmla="*/ 1549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1"/>
                              </a:moveTo>
                              <a:lnTo>
                                <a:pt x="0" y="8"/>
                              </a:lnTo>
                              <a:lnTo>
                                <a:pt x="1" y="9"/>
                              </a:lnTo>
                              <a:lnTo>
                                <a:pt x="1" y="10"/>
                              </a:lnTo>
                              <a:lnTo>
                                <a:pt x="3" y="8"/>
                              </a:lnTo>
                              <a:lnTo>
                                <a:pt x="3" y="9"/>
                              </a:lnTo>
                              <a:lnTo>
                                <a:pt x="1" y="10"/>
                              </a:lnTo>
                              <a:lnTo>
                                <a:pt x="12" y="19"/>
                              </a:lnTo>
                              <a:lnTo>
                                <a:pt x="3" y="8"/>
                              </a:lnTo>
                              <a:lnTo>
                                <a:pt x="5" y="3"/>
                              </a:lnTo>
                              <a:lnTo>
                                <a:pt x="10" y="3"/>
                              </a:lnTo>
                              <a:lnTo>
                                <a:pt x="23" y="13"/>
                              </a:lnTo>
                              <a:lnTo>
                                <a:pt x="28" y="23"/>
                              </a:lnTo>
                              <a:lnTo>
                                <a:pt x="30" y="30"/>
                              </a:lnTo>
                              <a:lnTo>
                                <a:pt x="30" y="23"/>
                              </a:lnTo>
                              <a:lnTo>
                                <a:pt x="30" y="22"/>
                              </a:lnTo>
                              <a:lnTo>
                                <a:pt x="28" y="23"/>
                              </a:lnTo>
                              <a:lnTo>
                                <a:pt x="26" y="12"/>
                              </a:lnTo>
                              <a:lnTo>
                                <a:pt x="11" y="1"/>
                              </a:lnTo>
                              <a:lnTo>
                                <a:pt x="11" y="0"/>
                              </a:lnTo>
                              <a:lnTo>
                                <a:pt x="10" y="3"/>
                              </a:lnTo>
                              <a:lnTo>
                                <a:pt x="8" y="0"/>
                              </a:lnTo>
                              <a:lnTo>
                                <a:pt x="3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" name="Picture 1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9" y="15427"/>
                          <a:ext cx="90" cy="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7" name="Freeform 151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4 511"/>
                            <a:gd name="T1" fmla="*/ T0 w 89"/>
                            <a:gd name="T2" fmla="+- 0 15496 15425"/>
                            <a:gd name="T3" fmla="*/ 15496 h 89"/>
                            <a:gd name="T4" fmla="+- 0 556 511"/>
                            <a:gd name="T5" fmla="*/ T4 w 89"/>
                            <a:gd name="T6" fmla="+- 0 15470 15425"/>
                            <a:gd name="T7" fmla="*/ 15470 h 89"/>
                            <a:gd name="T8" fmla="+- 0 577 511"/>
                            <a:gd name="T9" fmla="*/ T8 w 89"/>
                            <a:gd name="T10" fmla="+- 0 15451 15425"/>
                            <a:gd name="T11" fmla="*/ 15451 h 89"/>
                            <a:gd name="T12" fmla="+- 0 589 511"/>
                            <a:gd name="T13" fmla="*/ T12 w 89"/>
                            <a:gd name="T14" fmla="+- 0 15438 15425"/>
                            <a:gd name="T15" fmla="*/ 15438 h 89"/>
                            <a:gd name="T16" fmla="+- 0 595 511"/>
                            <a:gd name="T17" fmla="*/ T16 w 89"/>
                            <a:gd name="T18" fmla="+- 0 15430 15425"/>
                            <a:gd name="T19" fmla="*/ 15430 h 89"/>
                            <a:gd name="T20" fmla="+- 0 596 511"/>
                            <a:gd name="T21" fmla="*/ T20 w 89"/>
                            <a:gd name="T22" fmla="+- 0 15428 15425"/>
                            <a:gd name="T23" fmla="*/ 15428 h 89"/>
                            <a:gd name="T24" fmla="+- 0 597 511"/>
                            <a:gd name="T25" fmla="*/ T24 w 89"/>
                            <a:gd name="T26" fmla="+- 0 15430 15425"/>
                            <a:gd name="T27" fmla="*/ 15430 h 89"/>
                            <a:gd name="T28" fmla="+- 0 598 511"/>
                            <a:gd name="T29" fmla="*/ T28 w 89"/>
                            <a:gd name="T30" fmla="+- 0 15429 15425"/>
                            <a:gd name="T31" fmla="*/ 15429 h 89"/>
                            <a:gd name="T32" fmla="+- 0 582 511"/>
                            <a:gd name="T33" fmla="*/ T32 w 89"/>
                            <a:gd name="T34" fmla="+- 0 15453 15425"/>
                            <a:gd name="T35" fmla="*/ 15453 h 89"/>
                            <a:gd name="T36" fmla="+- 0 584 511"/>
                            <a:gd name="T37" fmla="*/ T36 w 89"/>
                            <a:gd name="T38" fmla="+- 0 15455 15425"/>
                            <a:gd name="T39" fmla="*/ 15455 h 89"/>
                            <a:gd name="T40" fmla="+- 0 584 511"/>
                            <a:gd name="T41" fmla="*/ T40 w 89"/>
                            <a:gd name="T42" fmla="+- 0 15455 15425"/>
                            <a:gd name="T43" fmla="*/ 15455 h 89"/>
                            <a:gd name="T44" fmla="+- 0 600 511"/>
                            <a:gd name="T45" fmla="*/ T44 w 89"/>
                            <a:gd name="T46" fmla="+- 0 15431 15425"/>
                            <a:gd name="T47" fmla="*/ 15431 h 89"/>
                            <a:gd name="T48" fmla="+- 0 600 511"/>
                            <a:gd name="T49" fmla="*/ T48 w 89"/>
                            <a:gd name="T50" fmla="+- 0 15430 15425"/>
                            <a:gd name="T51" fmla="*/ 15430 h 89"/>
                            <a:gd name="T52" fmla="+- 0 600 511"/>
                            <a:gd name="T53" fmla="*/ T52 w 89"/>
                            <a:gd name="T54" fmla="+- 0 15427 15425"/>
                            <a:gd name="T55" fmla="*/ 15427 h 89"/>
                            <a:gd name="T56" fmla="+- 0 598 511"/>
                            <a:gd name="T57" fmla="*/ T56 w 89"/>
                            <a:gd name="T58" fmla="+- 0 15426 15425"/>
                            <a:gd name="T59" fmla="*/ 15426 h 89"/>
                            <a:gd name="T60" fmla="+- 0 598 511"/>
                            <a:gd name="T61" fmla="*/ T60 w 89"/>
                            <a:gd name="T62" fmla="+- 0 15426 15425"/>
                            <a:gd name="T63" fmla="*/ 15426 h 89"/>
                            <a:gd name="T64" fmla="+- 0 596 511"/>
                            <a:gd name="T65" fmla="*/ T64 w 89"/>
                            <a:gd name="T66" fmla="+- 0 15425 15425"/>
                            <a:gd name="T67" fmla="*/ 15425 h 89"/>
                            <a:gd name="T68" fmla="+- 0 594 511"/>
                            <a:gd name="T69" fmla="*/ T68 w 89"/>
                            <a:gd name="T70" fmla="+- 0 15426 15425"/>
                            <a:gd name="T71" fmla="*/ 15426 h 89"/>
                            <a:gd name="T72" fmla="+- 0 594 511"/>
                            <a:gd name="T73" fmla="*/ T72 w 89"/>
                            <a:gd name="T74" fmla="+- 0 15427 15425"/>
                            <a:gd name="T75" fmla="*/ 15427 h 89"/>
                            <a:gd name="T76" fmla="+- 0 592 511"/>
                            <a:gd name="T77" fmla="*/ T76 w 89"/>
                            <a:gd name="T78" fmla="+- 0 15429 15425"/>
                            <a:gd name="T79" fmla="*/ 15429 h 89"/>
                            <a:gd name="T80" fmla="+- 0 586 511"/>
                            <a:gd name="T81" fmla="*/ T80 w 89"/>
                            <a:gd name="T82" fmla="+- 0 15437 15425"/>
                            <a:gd name="T83" fmla="*/ 15437 h 89"/>
                            <a:gd name="T84" fmla="+- 0 573 511"/>
                            <a:gd name="T85" fmla="*/ T84 w 89"/>
                            <a:gd name="T86" fmla="+- 0 15451 15425"/>
                            <a:gd name="T87" fmla="*/ 15451 h 89"/>
                            <a:gd name="T88" fmla="+- 0 551 511"/>
                            <a:gd name="T89" fmla="*/ T88 w 89"/>
                            <a:gd name="T90" fmla="+- 0 15471 15425"/>
                            <a:gd name="T91" fmla="*/ 15471 h 89"/>
                            <a:gd name="T92" fmla="+- 0 523 511"/>
                            <a:gd name="T93" fmla="*/ T92 w 89"/>
                            <a:gd name="T94" fmla="+- 0 15494 15425"/>
                            <a:gd name="T95" fmla="*/ 15494 h 89"/>
                            <a:gd name="T96" fmla="+- 0 523 511"/>
                            <a:gd name="T97" fmla="*/ T96 w 89"/>
                            <a:gd name="T98" fmla="+- 0 15494 15425"/>
                            <a:gd name="T99" fmla="*/ 15494 h 89"/>
                            <a:gd name="T100" fmla="+- 0 515 511"/>
                            <a:gd name="T101" fmla="*/ T100 w 89"/>
                            <a:gd name="T102" fmla="+- 0 15503 15425"/>
                            <a:gd name="T103" fmla="*/ 15503 h 89"/>
                            <a:gd name="T104" fmla="+- 0 522 511"/>
                            <a:gd name="T105" fmla="*/ T104 w 89"/>
                            <a:gd name="T106" fmla="+- 0 15498 15425"/>
                            <a:gd name="T107" fmla="*/ 15498 h 89"/>
                            <a:gd name="T108" fmla="+- 0 524 511"/>
                            <a:gd name="T109" fmla="*/ T108 w 89"/>
                            <a:gd name="T110" fmla="+- 0 15496 15425"/>
                            <a:gd name="T111" fmla="*/ 15496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3" y="71"/>
                              </a:moveTo>
                              <a:lnTo>
                                <a:pt x="45" y="45"/>
                              </a:lnTo>
                              <a:lnTo>
                                <a:pt x="66" y="26"/>
                              </a:lnTo>
                              <a:lnTo>
                                <a:pt x="78" y="13"/>
                              </a:lnTo>
                              <a:lnTo>
                                <a:pt x="84" y="5"/>
                              </a:lnTo>
                              <a:lnTo>
                                <a:pt x="85" y="3"/>
                              </a:lnTo>
                              <a:lnTo>
                                <a:pt x="86" y="5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73" y="30"/>
                              </a:lnTo>
                              <a:lnTo>
                                <a:pt x="89" y="6"/>
                              </a:lnTo>
                              <a:lnTo>
                                <a:pt x="89" y="5"/>
                              </a:lnTo>
                              <a:lnTo>
                                <a:pt x="89" y="2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3" y="1"/>
                              </a:lnTo>
                              <a:lnTo>
                                <a:pt x="83" y="2"/>
                              </a:lnTo>
                              <a:lnTo>
                                <a:pt x="81" y="4"/>
                              </a:lnTo>
                              <a:lnTo>
                                <a:pt x="75" y="12"/>
                              </a:lnTo>
                              <a:lnTo>
                                <a:pt x="62" y="26"/>
                              </a:lnTo>
                              <a:lnTo>
                                <a:pt x="40" y="46"/>
                              </a:lnTo>
                              <a:lnTo>
                                <a:pt x="12" y="69"/>
                              </a:lnTo>
                              <a:lnTo>
                                <a:pt x="4" y="78"/>
                              </a:lnTo>
                              <a:lnTo>
                                <a:pt x="11" y="73"/>
                              </a:lnTo>
                              <a:lnTo>
                                <a:pt x="13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150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15 511"/>
                            <a:gd name="T1" fmla="*/ T0 w 89"/>
                            <a:gd name="T2" fmla="+- 0 15503 15425"/>
                            <a:gd name="T3" fmla="*/ 15503 h 89"/>
                            <a:gd name="T4" fmla="+- 0 523 511"/>
                            <a:gd name="T5" fmla="*/ T4 w 89"/>
                            <a:gd name="T6" fmla="+- 0 15494 15425"/>
                            <a:gd name="T7" fmla="*/ 15494 h 89"/>
                            <a:gd name="T8" fmla="+- 0 513 511"/>
                            <a:gd name="T9" fmla="*/ T8 w 89"/>
                            <a:gd name="T10" fmla="+- 0 15500 15425"/>
                            <a:gd name="T11" fmla="*/ 15500 h 89"/>
                            <a:gd name="T12" fmla="+- 0 512 511"/>
                            <a:gd name="T13" fmla="*/ T12 w 89"/>
                            <a:gd name="T14" fmla="+- 0 15507 15425"/>
                            <a:gd name="T15" fmla="*/ 15507 h 89"/>
                            <a:gd name="T16" fmla="+- 0 511 511"/>
                            <a:gd name="T17" fmla="*/ T16 w 89"/>
                            <a:gd name="T18" fmla="+- 0 15509 15425"/>
                            <a:gd name="T19" fmla="*/ 15509 h 89"/>
                            <a:gd name="T20" fmla="+- 0 512 511"/>
                            <a:gd name="T21" fmla="*/ T20 w 89"/>
                            <a:gd name="T22" fmla="+- 0 15510 15425"/>
                            <a:gd name="T23" fmla="*/ 15510 h 89"/>
                            <a:gd name="T24" fmla="+- 0 513 511"/>
                            <a:gd name="T25" fmla="*/ T24 w 89"/>
                            <a:gd name="T26" fmla="+- 0 15512 15425"/>
                            <a:gd name="T27" fmla="*/ 15512 h 89"/>
                            <a:gd name="T28" fmla="+- 0 514 511"/>
                            <a:gd name="T29" fmla="*/ T28 w 89"/>
                            <a:gd name="T30" fmla="+- 0 15512 15425"/>
                            <a:gd name="T31" fmla="*/ 15512 h 89"/>
                            <a:gd name="T32" fmla="+- 0 516 511"/>
                            <a:gd name="T33" fmla="*/ T32 w 89"/>
                            <a:gd name="T34" fmla="+- 0 15514 15425"/>
                            <a:gd name="T35" fmla="*/ 15514 h 89"/>
                            <a:gd name="T36" fmla="+- 0 519 511"/>
                            <a:gd name="T37" fmla="*/ T36 w 89"/>
                            <a:gd name="T38" fmla="+- 0 15513 15425"/>
                            <a:gd name="T39" fmla="*/ 15513 h 89"/>
                            <a:gd name="T40" fmla="+- 0 523 511"/>
                            <a:gd name="T41" fmla="*/ T40 w 89"/>
                            <a:gd name="T42" fmla="+- 0 15512 15425"/>
                            <a:gd name="T43" fmla="*/ 15512 h 89"/>
                            <a:gd name="T44" fmla="+- 0 525 511"/>
                            <a:gd name="T45" fmla="*/ T44 w 89"/>
                            <a:gd name="T46" fmla="+- 0 15507 15425"/>
                            <a:gd name="T47" fmla="*/ 15507 h 89"/>
                            <a:gd name="T48" fmla="+- 0 526 511"/>
                            <a:gd name="T49" fmla="*/ T48 w 89"/>
                            <a:gd name="T50" fmla="+- 0 15499 15425"/>
                            <a:gd name="T51" fmla="*/ 15499 h 89"/>
                            <a:gd name="T52" fmla="+- 0 584 511"/>
                            <a:gd name="T53" fmla="*/ T52 w 89"/>
                            <a:gd name="T54" fmla="+- 0 15455 15425"/>
                            <a:gd name="T55" fmla="*/ 15455 h 89"/>
                            <a:gd name="T56" fmla="+- 0 582 511"/>
                            <a:gd name="T57" fmla="*/ T56 w 89"/>
                            <a:gd name="T58" fmla="+- 0 15453 15425"/>
                            <a:gd name="T59" fmla="*/ 15453 h 89"/>
                            <a:gd name="T60" fmla="+- 0 598 511"/>
                            <a:gd name="T61" fmla="*/ T60 w 89"/>
                            <a:gd name="T62" fmla="+- 0 15429 15425"/>
                            <a:gd name="T63" fmla="*/ 15429 h 89"/>
                            <a:gd name="T64" fmla="+- 0 582 511"/>
                            <a:gd name="T65" fmla="*/ T64 w 89"/>
                            <a:gd name="T66" fmla="+- 0 15453 15425"/>
                            <a:gd name="T67" fmla="*/ 15453 h 89"/>
                            <a:gd name="T68" fmla="+- 0 527 511"/>
                            <a:gd name="T69" fmla="*/ T68 w 89"/>
                            <a:gd name="T70" fmla="+- 0 15499 15425"/>
                            <a:gd name="T71" fmla="*/ 15499 h 89"/>
                            <a:gd name="T72" fmla="+- 0 526 511"/>
                            <a:gd name="T73" fmla="*/ T72 w 89"/>
                            <a:gd name="T74" fmla="+- 0 15500 15425"/>
                            <a:gd name="T75" fmla="*/ 15500 h 89"/>
                            <a:gd name="T76" fmla="+- 0 524 511"/>
                            <a:gd name="T77" fmla="*/ T76 w 89"/>
                            <a:gd name="T78" fmla="+- 0 15498 15425"/>
                            <a:gd name="T79" fmla="*/ 15498 h 89"/>
                            <a:gd name="T80" fmla="+- 0 524 511"/>
                            <a:gd name="T81" fmla="*/ T80 w 89"/>
                            <a:gd name="T82" fmla="+- 0 15498 15425"/>
                            <a:gd name="T83" fmla="*/ 15498 h 89"/>
                            <a:gd name="T84" fmla="+- 0 523 511"/>
                            <a:gd name="T85" fmla="*/ T84 w 89"/>
                            <a:gd name="T86" fmla="+- 0 15508 15425"/>
                            <a:gd name="T87" fmla="*/ 15508 h 89"/>
                            <a:gd name="T88" fmla="+- 0 520 511"/>
                            <a:gd name="T89" fmla="*/ T88 w 89"/>
                            <a:gd name="T90" fmla="+- 0 15510 15425"/>
                            <a:gd name="T91" fmla="*/ 15510 h 89"/>
                            <a:gd name="T92" fmla="+- 0 518 511"/>
                            <a:gd name="T93" fmla="*/ T92 w 89"/>
                            <a:gd name="T94" fmla="+- 0 15510 15425"/>
                            <a:gd name="T95" fmla="*/ 15510 h 89"/>
                            <a:gd name="T96" fmla="+- 0 517 511"/>
                            <a:gd name="T97" fmla="*/ T96 w 89"/>
                            <a:gd name="T98" fmla="+- 0 15511 15425"/>
                            <a:gd name="T99" fmla="*/ 15511 h 89"/>
                            <a:gd name="T100" fmla="+- 0 515 511"/>
                            <a:gd name="T101" fmla="*/ T100 w 89"/>
                            <a:gd name="T102" fmla="+- 0 15510 15425"/>
                            <a:gd name="T103" fmla="*/ 15510 h 89"/>
                            <a:gd name="T104" fmla="+- 0 514 511"/>
                            <a:gd name="T105" fmla="*/ T104 w 89"/>
                            <a:gd name="T106" fmla="+- 0 15508 15425"/>
                            <a:gd name="T107" fmla="*/ 15508 h 89"/>
                            <a:gd name="T108" fmla="+- 0 514 511"/>
                            <a:gd name="T109" fmla="*/ T108 w 89"/>
                            <a:gd name="T110" fmla="+- 0 15507 15425"/>
                            <a:gd name="T111" fmla="*/ 15507 h 89"/>
                            <a:gd name="T112" fmla="+- 0 515 511"/>
                            <a:gd name="T113" fmla="*/ T112 w 89"/>
                            <a:gd name="T114" fmla="+- 0 15503 15425"/>
                            <a:gd name="T115" fmla="*/ 15503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4" y="78"/>
                              </a:moveTo>
                              <a:lnTo>
                                <a:pt x="12" y="69"/>
                              </a:lnTo>
                              <a:lnTo>
                                <a:pt x="2" y="75"/>
                              </a:lnTo>
                              <a:lnTo>
                                <a:pt x="1" y="82"/>
                              </a:lnTo>
                              <a:lnTo>
                                <a:pt x="0" y="84"/>
                              </a:lnTo>
                              <a:lnTo>
                                <a:pt x="1" y="85"/>
                              </a:lnTo>
                              <a:lnTo>
                                <a:pt x="2" y="87"/>
                              </a:lnTo>
                              <a:lnTo>
                                <a:pt x="3" y="87"/>
                              </a:lnTo>
                              <a:lnTo>
                                <a:pt x="5" y="89"/>
                              </a:lnTo>
                              <a:lnTo>
                                <a:pt x="8" y="88"/>
                              </a:lnTo>
                              <a:lnTo>
                                <a:pt x="12" y="87"/>
                              </a:lnTo>
                              <a:lnTo>
                                <a:pt x="14" y="82"/>
                              </a:lnTo>
                              <a:lnTo>
                                <a:pt x="15" y="74"/>
                              </a:lnTo>
                              <a:lnTo>
                                <a:pt x="73" y="30"/>
                              </a:lnTo>
                              <a:lnTo>
                                <a:pt x="71" y="28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16" y="74"/>
                              </a:lnTo>
                              <a:lnTo>
                                <a:pt x="15" y="75"/>
                              </a:lnTo>
                              <a:lnTo>
                                <a:pt x="13" y="73"/>
                              </a:lnTo>
                              <a:lnTo>
                                <a:pt x="12" y="83"/>
                              </a:lnTo>
                              <a:lnTo>
                                <a:pt x="9" y="85"/>
                              </a:lnTo>
                              <a:lnTo>
                                <a:pt x="7" y="85"/>
                              </a:lnTo>
                              <a:lnTo>
                                <a:pt x="6" y="86"/>
                              </a:lnTo>
                              <a:lnTo>
                                <a:pt x="4" y="85"/>
                              </a:lnTo>
                              <a:lnTo>
                                <a:pt x="3" y="83"/>
                              </a:lnTo>
                              <a:lnTo>
                                <a:pt x="3" y="82"/>
                              </a:lnTo>
                              <a:lnTo>
                                <a:pt x="4" y="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149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94 511"/>
                            <a:gd name="T1" fmla="*/ T0 w 89"/>
                            <a:gd name="T2" fmla="+- 0 15427 15425"/>
                            <a:gd name="T3" fmla="*/ 15427 h 89"/>
                            <a:gd name="T4" fmla="+- 0 594 511"/>
                            <a:gd name="T5" fmla="*/ T4 w 89"/>
                            <a:gd name="T6" fmla="+- 0 15427 15425"/>
                            <a:gd name="T7" fmla="*/ 15427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83" y="2"/>
                              </a:moveTo>
                              <a:lnTo>
                                <a:pt x="83" y="2"/>
                              </a:lnTo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148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7 511"/>
                            <a:gd name="T1" fmla="*/ T0 w 89"/>
                            <a:gd name="T2" fmla="+- 0 15499 15425"/>
                            <a:gd name="T3" fmla="*/ 15499 h 89"/>
                            <a:gd name="T4" fmla="+- 0 582 511"/>
                            <a:gd name="T5" fmla="*/ T4 w 89"/>
                            <a:gd name="T6" fmla="+- 0 15453 15425"/>
                            <a:gd name="T7" fmla="*/ 15453 h 89"/>
                            <a:gd name="T8" fmla="+- 0 524 511"/>
                            <a:gd name="T9" fmla="*/ T8 w 89"/>
                            <a:gd name="T10" fmla="+- 0 15498 15425"/>
                            <a:gd name="T11" fmla="*/ 15498 h 89"/>
                            <a:gd name="T12" fmla="+- 0 526 511"/>
                            <a:gd name="T13" fmla="*/ T12 w 89"/>
                            <a:gd name="T14" fmla="+- 0 15500 15425"/>
                            <a:gd name="T15" fmla="*/ 15500 h 89"/>
                            <a:gd name="T16" fmla="+- 0 527 511"/>
                            <a:gd name="T17" fmla="*/ T16 w 89"/>
                            <a:gd name="T18" fmla="+- 0 15499 15425"/>
                            <a:gd name="T19" fmla="*/ 15499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6" y="74"/>
                              </a:moveTo>
                              <a:lnTo>
                                <a:pt x="71" y="28"/>
                              </a:lnTo>
                              <a:lnTo>
                                <a:pt x="13" y="73"/>
                              </a:lnTo>
                              <a:lnTo>
                                <a:pt x="15" y="75"/>
                              </a:lnTo>
                              <a:lnTo>
                                <a:pt x="16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1" name="Picture 14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0" y="15407"/>
                          <a:ext cx="19" cy="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2" name="Freeform 146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0 578"/>
                            <a:gd name="T1" fmla="*/ T0 w 22"/>
                            <a:gd name="T2" fmla="+- 0 15421 15406"/>
                            <a:gd name="T3" fmla="*/ 15421 h 23"/>
                            <a:gd name="T4" fmla="+- 0 594 578"/>
                            <a:gd name="T5" fmla="*/ T4 w 22"/>
                            <a:gd name="T6" fmla="+- 0 15427 15406"/>
                            <a:gd name="T7" fmla="*/ 15427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4 578"/>
                            <a:gd name="T13" fmla="*/ T12 w 22"/>
                            <a:gd name="T14" fmla="+- 0 15426 15406"/>
                            <a:gd name="T15" fmla="*/ 15426 h 23"/>
                            <a:gd name="T16" fmla="+- 0 596 578"/>
                            <a:gd name="T17" fmla="*/ T16 w 22"/>
                            <a:gd name="T18" fmla="+- 0 15426 15406"/>
                            <a:gd name="T19" fmla="*/ 15426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600 578"/>
                            <a:gd name="T25" fmla="*/ T24 w 22"/>
                            <a:gd name="T26" fmla="+- 0 15424 15406"/>
                            <a:gd name="T27" fmla="*/ 15424 h 23"/>
                            <a:gd name="T28" fmla="+- 0 600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597 578"/>
                            <a:gd name="T37" fmla="*/ T36 w 22"/>
                            <a:gd name="T38" fmla="+- 0 15423 15406"/>
                            <a:gd name="T39" fmla="*/ 15423 h 23"/>
                            <a:gd name="T40" fmla="+- 0 595 578"/>
                            <a:gd name="T41" fmla="*/ T40 w 22"/>
                            <a:gd name="T42" fmla="+- 0 15425 15406"/>
                            <a:gd name="T43" fmla="*/ 15425 h 23"/>
                            <a:gd name="T44" fmla="+- 0 593 578"/>
                            <a:gd name="T45" fmla="*/ T44 w 22"/>
                            <a:gd name="T46" fmla="+- 0 15419 15406"/>
                            <a:gd name="T47" fmla="*/ 15419 h 23"/>
                            <a:gd name="T48" fmla="+- 0 582 578"/>
                            <a:gd name="T49" fmla="*/ T48 w 22"/>
                            <a:gd name="T50" fmla="+- 0 15410 15406"/>
                            <a:gd name="T51" fmla="*/ 15410 h 23"/>
                            <a:gd name="T52" fmla="+- 0 580 578"/>
                            <a:gd name="T53" fmla="*/ T52 w 22"/>
                            <a:gd name="T54" fmla="+- 0 15411 15406"/>
                            <a:gd name="T55" fmla="*/ 15411 h 23"/>
                            <a:gd name="T56" fmla="+- 0 580 578"/>
                            <a:gd name="T57" fmla="*/ T56 w 22"/>
                            <a:gd name="T58" fmla="+- 0 15408 15406"/>
                            <a:gd name="T59" fmla="*/ 15408 h 23"/>
                            <a:gd name="T60" fmla="+- 0 579 578"/>
                            <a:gd name="T61" fmla="*/ T60 w 22"/>
                            <a:gd name="T62" fmla="+- 0 15409 15406"/>
                            <a:gd name="T63" fmla="*/ 15409 h 23"/>
                            <a:gd name="T64" fmla="+- 0 578 578"/>
                            <a:gd name="T65" fmla="*/ T64 w 22"/>
                            <a:gd name="T66" fmla="+- 0 15410 15406"/>
                            <a:gd name="T67" fmla="*/ 15410 h 23"/>
                            <a:gd name="T68" fmla="+- 0 579 578"/>
                            <a:gd name="T69" fmla="*/ T68 w 22"/>
                            <a:gd name="T70" fmla="+- 0 15411 15406"/>
                            <a:gd name="T71" fmla="*/ 15411 h 23"/>
                            <a:gd name="T72" fmla="+- 0 590 578"/>
                            <a:gd name="T73" fmla="*/ T72 w 22"/>
                            <a:gd name="T74" fmla="+- 0 15421 15406"/>
                            <a:gd name="T75" fmla="*/ 15421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2" y="15"/>
                              </a:moveTo>
                              <a:lnTo>
                                <a:pt x="16" y="21"/>
                              </a:lnTo>
                              <a:lnTo>
                                <a:pt x="16" y="23"/>
                              </a:lnTo>
                              <a:lnTo>
                                <a:pt x="16" y="20"/>
                              </a:lnTo>
                              <a:lnTo>
                                <a:pt x="18" y="20"/>
                              </a:lnTo>
                              <a:lnTo>
                                <a:pt x="19" y="17"/>
                              </a:lnTo>
                              <a:lnTo>
                                <a:pt x="22" y="18"/>
                              </a:lnTo>
                              <a:lnTo>
                                <a:pt x="22" y="17"/>
                              </a:lnTo>
                              <a:lnTo>
                                <a:pt x="20" y="16"/>
                              </a:lnTo>
                              <a:lnTo>
                                <a:pt x="19" y="17"/>
                              </a:lnTo>
                              <a:lnTo>
                                <a:pt x="17" y="19"/>
                              </a:lnTo>
                              <a:lnTo>
                                <a:pt x="15" y="13"/>
                              </a:lnTo>
                              <a:lnTo>
                                <a:pt x="4" y="4"/>
                              </a:lnTo>
                              <a:lnTo>
                                <a:pt x="2" y="5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0" y="4"/>
                              </a:lnTo>
                              <a:lnTo>
                                <a:pt x="1" y="5"/>
                              </a:lnTo>
                              <a:lnTo>
                                <a:pt x="12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145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8 15406"/>
                            <a:gd name="T7" fmla="*/ 15408 h 23"/>
                            <a:gd name="T8" fmla="+- 0 580 578"/>
                            <a:gd name="T9" fmla="*/ T8 w 22"/>
                            <a:gd name="T10" fmla="+- 0 15411 15406"/>
                            <a:gd name="T11" fmla="*/ 15411 h 23"/>
                            <a:gd name="T12" fmla="+- 0 582 578"/>
                            <a:gd name="T13" fmla="*/ T12 w 22"/>
                            <a:gd name="T14" fmla="+- 0 15410 15406"/>
                            <a:gd name="T15" fmla="*/ 15410 h 23"/>
                            <a:gd name="T16" fmla="+- 0 582 578"/>
                            <a:gd name="T17" fmla="*/ T16 w 22"/>
                            <a:gd name="T18" fmla="+- 0 15410 15406"/>
                            <a:gd name="T19" fmla="*/ 15410 h 23"/>
                            <a:gd name="T20" fmla="+- 0 585 578"/>
                            <a:gd name="T21" fmla="*/ T20 w 22"/>
                            <a:gd name="T22" fmla="+- 0 15408 15406"/>
                            <a:gd name="T23" fmla="*/ 15408 h 23"/>
                            <a:gd name="T24" fmla="+- 0 594 578"/>
                            <a:gd name="T25" fmla="*/ T24 w 22"/>
                            <a:gd name="T26" fmla="+- 0 15415 15406"/>
                            <a:gd name="T27" fmla="*/ 15415 h 23"/>
                            <a:gd name="T28" fmla="+- 0 597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600 578"/>
                            <a:gd name="T37" fmla="*/ T36 w 22"/>
                            <a:gd name="T38" fmla="+- 0 15423 15406"/>
                            <a:gd name="T39" fmla="*/ 15423 h 23"/>
                            <a:gd name="T40" fmla="+- 0 597 578"/>
                            <a:gd name="T41" fmla="*/ T40 w 22"/>
                            <a:gd name="T42" fmla="+- 0 15413 15406"/>
                            <a:gd name="T43" fmla="*/ 15413 h 23"/>
                            <a:gd name="T44" fmla="+- 0 586 578"/>
                            <a:gd name="T45" fmla="*/ T44 w 22"/>
                            <a:gd name="T46" fmla="+- 0 15406 15406"/>
                            <a:gd name="T47" fmla="*/ 15406 h 23"/>
                            <a:gd name="T48" fmla="+- 0 585 578"/>
                            <a:gd name="T49" fmla="*/ T48 w 22"/>
                            <a:gd name="T50" fmla="+- 0 15406 15406"/>
                            <a:gd name="T51" fmla="*/ 15406 h 23"/>
                            <a:gd name="T52" fmla="+- 0 583 578"/>
                            <a:gd name="T53" fmla="*/ T52 w 22"/>
                            <a:gd name="T54" fmla="+- 0 15406 15406"/>
                            <a:gd name="T55" fmla="*/ 15406 h 23"/>
                            <a:gd name="T56" fmla="+- 0 581 578"/>
                            <a:gd name="T57" fmla="*/ T56 w 22"/>
                            <a:gd name="T58" fmla="+- 0 15410 15406"/>
                            <a:gd name="T59" fmla="*/ 15410 h 23"/>
                            <a:gd name="T60" fmla="+- 0 580 578"/>
                            <a:gd name="T61" fmla="*/ T60 w 22"/>
                            <a:gd name="T62" fmla="+- 0 15409 15406"/>
                            <a:gd name="T63" fmla="*/ 15409 h 23"/>
                            <a:gd name="T64" fmla="+- 0 583 578"/>
                            <a:gd name="T65" fmla="*/ T64 w 22"/>
                            <a:gd name="T66" fmla="+- 0 15406 15406"/>
                            <a:gd name="T67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2"/>
                              </a:lnTo>
                              <a:lnTo>
                                <a:pt x="2" y="5"/>
                              </a:lnTo>
                              <a:lnTo>
                                <a:pt x="4" y="4"/>
                              </a:lnTo>
                              <a:lnTo>
                                <a:pt x="7" y="2"/>
                              </a:lnTo>
                              <a:lnTo>
                                <a:pt x="16" y="9"/>
                              </a:lnTo>
                              <a:lnTo>
                                <a:pt x="19" y="17"/>
                              </a:lnTo>
                              <a:lnTo>
                                <a:pt x="20" y="16"/>
                              </a:lnTo>
                              <a:lnTo>
                                <a:pt x="22" y="17"/>
                              </a:lnTo>
                              <a:lnTo>
                                <a:pt x="19" y="7"/>
                              </a:lnTo>
                              <a:lnTo>
                                <a:pt x="8" y="0"/>
                              </a:lnTo>
                              <a:lnTo>
                                <a:pt x="7" y="0"/>
                              </a:lnTo>
                              <a:lnTo>
                                <a:pt x="5" y="0"/>
                              </a:lnTo>
                              <a:lnTo>
                                <a:pt x="3" y="4"/>
                              </a:lnTo>
                              <a:lnTo>
                                <a:pt x="2" y="3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144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6 578"/>
                            <a:gd name="T1" fmla="*/ T0 w 22"/>
                            <a:gd name="T2" fmla="+- 0 15426 15406"/>
                            <a:gd name="T3" fmla="*/ 15426 h 23"/>
                            <a:gd name="T4" fmla="+- 0 594 578"/>
                            <a:gd name="T5" fmla="*/ T4 w 22"/>
                            <a:gd name="T6" fmla="+- 0 15426 15406"/>
                            <a:gd name="T7" fmla="*/ 15426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6 578"/>
                            <a:gd name="T13" fmla="*/ T12 w 22"/>
                            <a:gd name="T14" fmla="+- 0 15428 15406"/>
                            <a:gd name="T15" fmla="*/ 15428 h 23"/>
                            <a:gd name="T16" fmla="+- 0 600 578"/>
                            <a:gd name="T17" fmla="*/ T16 w 22"/>
                            <a:gd name="T18" fmla="+- 0 15424 15406"/>
                            <a:gd name="T19" fmla="*/ 15424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596 578"/>
                            <a:gd name="T25" fmla="*/ T24 w 22"/>
                            <a:gd name="T26" fmla="+- 0 15426 15406"/>
                            <a:gd name="T27" fmla="*/ 1542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8" y="20"/>
                              </a:moveTo>
                              <a:lnTo>
                                <a:pt x="16" y="20"/>
                              </a:lnTo>
                              <a:lnTo>
                                <a:pt x="16" y="23"/>
                              </a:lnTo>
                              <a:lnTo>
                                <a:pt x="18" y="22"/>
                              </a:lnTo>
                              <a:lnTo>
                                <a:pt x="22" y="18"/>
                              </a:lnTo>
                              <a:lnTo>
                                <a:pt x="19" y="17"/>
                              </a:lnTo>
                              <a:lnTo>
                                <a:pt x="18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143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9 15406"/>
                            <a:gd name="T7" fmla="*/ 15409 h 23"/>
                            <a:gd name="T8" fmla="+- 0 581 578"/>
                            <a:gd name="T9" fmla="*/ T8 w 22"/>
                            <a:gd name="T10" fmla="+- 0 15410 15406"/>
                            <a:gd name="T11" fmla="*/ 15410 h 23"/>
                            <a:gd name="T12" fmla="+- 0 583 578"/>
                            <a:gd name="T13" fmla="*/ T12 w 22"/>
                            <a:gd name="T14" fmla="+- 0 15406 15406"/>
                            <a:gd name="T15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3"/>
                              </a:lnTo>
                              <a:lnTo>
                                <a:pt x="3" y="4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6" name="Picture 14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6" y="15598"/>
                          <a:ext cx="18" cy="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7" name="Freeform 141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7 365"/>
                            <a:gd name="T1" fmla="*/ T0 w 21"/>
                            <a:gd name="T2" fmla="+- 0 15598 15598"/>
                            <a:gd name="T3" fmla="*/ 15598 h 25"/>
                            <a:gd name="T4" fmla="+- 0 368 365"/>
                            <a:gd name="T5" fmla="*/ T4 w 21"/>
                            <a:gd name="T6" fmla="+- 0 15598 15598"/>
                            <a:gd name="T7" fmla="*/ 15598 h 25"/>
                            <a:gd name="T8" fmla="+- 0 365 365"/>
                            <a:gd name="T9" fmla="*/ T8 w 21"/>
                            <a:gd name="T10" fmla="+- 0 15601 15598"/>
                            <a:gd name="T11" fmla="*/ 15601 h 25"/>
                            <a:gd name="T12" fmla="+- 0 365 365"/>
                            <a:gd name="T13" fmla="*/ T12 w 21"/>
                            <a:gd name="T14" fmla="+- 0 15602 15598"/>
                            <a:gd name="T15" fmla="*/ 15602 h 25"/>
                            <a:gd name="T16" fmla="+- 0 367 365"/>
                            <a:gd name="T17" fmla="*/ T16 w 21"/>
                            <a:gd name="T18" fmla="+- 0 15613 15598"/>
                            <a:gd name="T19" fmla="*/ 15613 h 25"/>
                            <a:gd name="T20" fmla="+- 0 367 365"/>
                            <a:gd name="T21" fmla="*/ T20 w 21"/>
                            <a:gd name="T22" fmla="+- 0 15603 15598"/>
                            <a:gd name="T23" fmla="*/ 15603 h 25"/>
                            <a:gd name="T24" fmla="+- 0 367 365"/>
                            <a:gd name="T25" fmla="*/ T24 w 21"/>
                            <a:gd name="T26" fmla="+- 0 15601 15598"/>
                            <a:gd name="T27" fmla="*/ 15601 h 25"/>
                            <a:gd name="T28" fmla="+- 0 367 365"/>
                            <a:gd name="T29" fmla="*/ T28 w 21"/>
                            <a:gd name="T30" fmla="+- 0 15599 15598"/>
                            <a:gd name="T31" fmla="*/ 15599 h 25"/>
                            <a:gd name="T32" fmla="+- 0 367 365"/>
                            <a:gd name="T33" fmla="*/ T32 w 21"/>
                            <a:gd name="T34" fmla="+- 0 15598 15598"/>
                            <a:gd name="T35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" y="0"/>
                              </a:moveTo>
                              <a:lnTo>
                                <a:pt x="3" y="0"/>
                              </a:lnTo>
                              <a:lnTo>
                                <a:pt x="0" y="3"/>
                              </a:lnTo>
                              <a:lnTo>
                                <a:pt x="0" y="4"/>
                              </a:lnTo>
                              <a:lnTo>
                                <a:pt x="2" y="15"/>
                              </a:lnTo>
                              <a:lnTo>
                                <a:pt x="2" y="5"/>
                              </a:lnTo>
                              <a:lnTo>
                                <a:pt x="2" y="3"/>
                              </a:lnTo>
                              <a:lnTo>
                                <a:pt x="2" y="1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40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11 15598"/>
                            <a:gd name="T3" fmla="*/ 15611 h 25"/>
                            <a:gd name="T4" fmla="+- 0 380 365"/>
                            <a:gd name="T5" fmla="*/ T4 w 21"/>
                            <a:gd name="T6" fmla="+- 0 15618 15598"/>
                            <a:gd name="T7" fmla="*/ 15618 h 25"/>
                            <a:gd name="T8" fmla="+- 0 381 365"/>
                            <a:gd name="T9" fmla="*/ T8 w 21"/>
                            <a:gd name="T10" fmla="+- 0 15618 15598"/>
                            <a:gd name="T11" fmla="*/ 15618 h 25"/>
                            <a:gd name="T12" fmla="+- 0 381 365"/>
                            <a:gd name="T13" fmla="*/ T12 w 21"/>
                            <a:gd name="T14" fmla="+- 0 15617 15598"/>
                            <a:gd name="T15" fmla="*/ 15617 h 25"/>
                            <a:gd name="T16" fmla="+- 0 380 365"/>
                            <a:gd name="T17" fmla="*/ T16 w 21"/>
                            <a:gd name="T18" fmla="+- 0 15618 15598"/>
                            <a:gd name="T19" fmla="*/ 15618 h 25"/>
                            <a:gd name="T20" fmla="+- 0 381 365"/>
                            <a:gd name="T21" fmla="*/ T20 w 21"/>
                            <a:gd name="T22" fmla="+- 0 15618 15598"/>
                            <a:gd name="T23" fmla="*/ 15618 h 25"/>
                            <a:gd name="T24" fmla="+- 0 380 365"/>
                            <a:gd name="T25" fmla="*/ T24 w 21"/>
                            <a:gd name="T26" fmla="+- 0 15618 15598"/>
                            <a:gd name="T27" fmla="*/ 15618 h 25"/>
                            <a:gd name="T28" fmla="+- 0 369 365"/>
                            <a:gd name="T29" fmla="*/ T28 w 21"/>
                            <a:gd name="T30" fmla="+- 0 15611 15598"/>
                            <a:gd name="T31" fmla="*/ 15611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3"/>
                              </a:move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6" y="19"/>
                              </a:ln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39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09 15598"/>
                            <a:gd name="T3" fmla="*/ 15609 h 25"/>
                            <a:gd name="T4" fmla="+- 0 381 365"/>
                            <a:gd name="T5" fmla="*/ T4 w 21"/>
                            <a:gd name="T6" fmla="+- 0 15617 15598"/>
                            <a:gd name="T7" fmla="*/ 15617 h 25"/>
                            <a:gd name="T8" fmla="+- 0 383 365"/>
                            <a:gd name="T9" fmla="*/ T8 w 21"/>
                            <a:gd name="T10" fmla="+- 0 15616 15598"/>
                            <a:gd name="T11" fmla="*/ 15616 h 25"/>
                            <a:gd name="T12" fmla="+- 0 371 365"/>
                            <a:gd name="T13" fmla="*/ T12 w 21"/>
                            <a:gd name="T14" fmla="+- 0 15607 15598"/>
                            <a:gd name="T15" fmla="*/ 15607 h 25"/>
                            <a:gd name="T16" fmla="+- 0 370 365"/>
                            <a:gd name="T17" fmla="*/ T16 w 21"/>
                            <a:gd name="T18" fmla="+- 0 15598 15598"/>
                            <a:gd name="T19" fmla="*/ 15598 h 25"/>
                            <a:gd name="T20" fmla="+- 0 370 365"/>
                            <a:gd name="T21" fmla="*/ T20 w 21"/>
                            <a:gd name="T22" fmla="+- 0 15599 15598"/>
                            <a:gd name="T23" fmla="*/ 15599 h 25"/>
                            <a:gd name="T24" fmla="+- 0 368 365"/>
                            <a:gd name="T25" fmla="*/ T24 w 21"/>
                            <a:gd name="T26" fmla="+- 0 15602 15598"/>
                            <a:gd name="T27" fmla="*/ 15602 h 25"/>
                            <a:gd name="T28" fmla="+- 0 368 365"/>
                            <a:gd name="T29" fmla="*/ T28 w 21"/>
                            <a:gd name="T30" fmla="+- 0 15606 15598"/>
                            <a:gd name="T31" fmla="*/ 15606 h 25"/>
                            <a:gd name="T32" fmla="+- 0 369 365"/>
                            <a:gd name="T33" fmla="*/ T32 w 21"/>
                            <a:gd name="T34" fmla="+- 0 15609 15598"/>
                            <a:gd name="T35" fmla="*/ 15609 h 25"/>
                            <a:gd name="T36" fmla="+- 0 369 365"/>
                            <a:gd name="T37" fmla="*/ T36 w 21"/>
                            <a:gd name="T38" fmla="+- 0 15611 15598"/>
                            <a:gd name="T39" fmla="*/ 15611 h 25"/>
                            <a:gd name="T40" fmla="+- 0 369 365"/>
                            <a:gd name="T41" fmla="*/ T40 w 21"/>
                            <a:gd name="T42" fmla="+- 0 15609 15598"/>
                            <a:gd name="T43" fmla="*/ 15609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1"/>
                              </a:moveTo>
                              <a:lnTo>
                                <a:pt x="16" y="19"/>
                              </a:lnTo>
                              <a:lnTo>
                                <a:pt x="18" y="18"/>
                              </a:lnTo>
                              <a:lnTo>
                                <a:pt x="6" y="9"/>
                              </a:lnTo>
                              <a:lnTo>
                                <a:pt x="5" y="0"/>
                              </a:lnTo>
                              <a:lnTo>
                                <a:pt x="5" y="1"/>
                              </a:lnTo>
                              <a:lnTo>
                                <a:pt x="3" y="4"/>
                              </a:lnTo>
                              <a:lnTo>
                                <a:pt x="3" y="8"/>
                              </a:lnTo>
                              <a:lnTo>
                                <a:pt x="4" y="11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38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85 365"/>
                            <a:gd name="T1" fmla="*/ T0 w 21"/>
                            <a:gd name="T2" fmla="+- 0 15618 15598"/>
                            <a:gd name="T3" fmla="*/ 15618 h 25"/>
                            <a:gd name="T4" fmla="+- 0 386 365"/>
                            <a:gd name="T5" fmla="*/ T4 w 21"/>
                            <a:gd name="T6" fmla="+- 0 15617 15598"/>
                            <a:gd name="T7" fmla="*/ 15617 h 25"/>
                            <a:gd name="T8" fmla="+- 0 384 365"/>
                            <a:gd name="T9" fmla="*/ T8 w 21"/>
                            <a:gd name="T10" fmla="+- 0 15616 15598"/>
                            <a:gd name="T11" fmla="*/ 15616 h 25"/>
                            <a:gd name="T12" fmla="+- 0 383 365"/>
                            <a:gd name="T13" fmla="*/ T12 w 21"/>
                            <a:gd name="T14" fmla="+- 0 15618 15598"/>
                            <a:gd name="T15" fmla="*/ 15618 h 25"/>
                            <a:gd name="T16" fmla="+- 0 381 365"/>
                            <a:gd name="T17" fmla="*/ T16 w 21"/>
                            <a:gd name="T18" fmla="+- 0 15620 15598"/>
                            <a:gd name="T19" fmla="*/ 15620 h 25"/>
                            <a:gd name="T20" fmla="+- 0 385 365"/>
                            <a:gd name="T21" fmla="*/ T20 w 21"/>
                            <a:gd name="T22" fmla="+- 0 15618 15598"/>
                            <a:gd name="T23" fmla="*/ 1561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0" y="20"/>
                              </a:moveTo>
                              <a:lnTo>
                                <a:pt x="21" y="19"/>
                              </a:lnTo>
                              <a:lnTo>
                                <a:pt x="19" y="18"/>
                              </a:lnTo>
                              <a:lnTo>
                                <a:pt x="18" y="20"/>
                              </a:lnTo>
                              <a:lnTo>
                                <a:pt x="16" y="22"/>
                              </a:lnTo>
                              <a:lnTo>
                                <a:pt x="2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37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8 365"/>
                            <a:gd name="T1" fmla="*/ T0 w 21"/>
                            <a:gd name="T2" fmla="+- 0 15598 15598"/>
                            <a:gd name="T3" fmla="*/ 15598 h 25"/>
                            <a:gd name="T4" fmla="+- 0 367 365"/>
                            <a:gd name="T5" fmla="*/ T4 w 21"/>
                            <a:gd name="T6" fmla="+- 0 15598 15598"/>
                            <a:gd name="T7" fmla="*/ 15598 h 25"/>
                            <a:gd name="T8" fmla="+- 0 367 365"/>
                            <a:gd name="T9" fmla="*/ T8 w 21"/>
                            <a:gd name="T10" fmla="+- 0 15599 15598"/>
                            <a:gd name="T11" fmla="*/ 15599 h 25"/>
                            <a:gd name="T12" fmla="+- 0 367 365"/>
                            <a:gd name="T13" fmla="*/ T12 w 21"/>
                            <a:gd name="T14" fmla="+- 0 15601 15598"/>
                            <a:gd name="T15" fmla="*/ 15601 h 25"/>
                            <a:gd name="T16" fmla="+- 0 367 365"/>
                            <a:gd name="T17" fmla="*/ T16 w 21"/>
                            <a:gd name="T18" fmla="+- 0 15603 15598"/>
                            <a:gd name="T19" fmla="*/ 15603 h 25"/>
                            <a:gd name="T20" fmla="+- 0 367 365"/>
                            <a:gd name="T21" fmla="*/ T20 w 21"/>
                            <a:gd name="T22" fmla="+- 0 15613 15598"/>
                            <a:gd name="T23" fmla="*/ 15613 h 25"/>
                            <a:gd name="T24" fmla="+- 0 379 365"/>
                            <a:gd name="T25" fmla="*/ T24 w 21"/>
                            <a:gd name="T26" fmla="+- 0 15620 15598"/>
                            <a:gd name="T27" fmla="*/ 15620 h 25"/>
                            <a:gd name="T28" fmla="+- 0 380 365"/>
                            <a:gd name="T29" fmla="*/ T28 w 21"/>
                            <a:gd name="T30" fmla="+- 0 15621 15598"/>
                            <a:gd name="T31" fmla="*/ 15621 h 25"/>
                            <a:gd name="T32" fmla="+- 0 381 365"/>
                            <a:gd name="T33" fmla="*/ T32 w 21"/>
                            <a:gd name="T34" fmla="+- 0 15620 15598"/>
                            <a:gd name="T35" fmla="*/ 15620 h 25"/>
                            <a:gd name="T36" fmla="+- 0 383 365"/>
                            <a:gd name="T37" fmla="*/ T36 w 21"/>
                            <a:gd name="T38" fmla="+- 0 15618 15598"/>
                            <a:gd name="T39" fmla="*/ 15618 h 25"/>
                            <a:gd name="T40" fmla="+- 0 384 365"/>
                            <a:gd name="T41" fmla="*/ T40 w 21"/>
                            <a:gd name="T42" fmla="+- 0 15616 15598"/>
                            <a:gd name="T43" fmla="*/ 15616 h 25"/>
                            <a:gd name="T44" fmla="+- 0 371 365"/>
                            <a:gd name="T45" fmla="*/ T44 w 21"/>
                            <a:gd name="T46" fmla="+- 0 15607 15598"/>
                            <a:gd name="T47" fmla="*/ 15607 h 25"/>
                            <a:gd name="T48" fmla="+- 0 383 365"/>
                            <a:gd name="T49" fmla="*/ T48 w 21"/>
                            <a:gd name="T50" fmla="+- 0 15616 15598"/>
                            <a:gd name="T51" fmla="*/ 15616 h 25"/>
                            <a:gd name="T52" fmla="+- 0 381 365"/>
                            <a:gd name="T53" fmla="*/ T52 w 21"/>
                            <a:gd name="T54" fmla="+- 0 15617 15598"/>
                            <a:gd name="T55" fmla="*/ 15617 h 25"/>
                            <a:gd name="T56" fmla="+- 0 381 365"/>
                            <a:gd name="T57" fmla="*/ T56 w 21"/>
                            <a:gd name="T58" fmla="+- 0 15618 15598"/>
                            <a:gd name="T59" fmla="*/ 15618 h 25"/>
                            <a:gd name="T60" fmla="+- 0 380 365"/>
                            <a:gd name="T61" fmla="*/ T60 w 21"/>
                            <a:gd name="T62" fmla="+- 0 15618 15598"/>
                            <a:gd name="T63" fmla="*/ 15618 h 25"/>
                            <a:gd name="T64" fmla="+- 0 369 365"/>
                            <a:gd name="T65" fmla="*/ T64 w 21"/>
                            <a:gd name="T66" fmla="+- 0 15611 15598"/>
                            <a:gd name="T67" fmla="*/ 15611 h 25"/>
                            <a:gd name="T68" fmla="+- 0 369 365"/>
                            <a:gd name="T69" fmla="*/ T68 w 21"/>
                            <a:gd name="T70" fmla="+- 0 15609 15598"/>
                            <a:gd name="T71" fmla="*/ 15609 h 25"/>
                            <a:gd name="T72" fmla="+- 0 368 365"/>
                            <a:gd name="T73" fmla="*/ T72 w 21"/>
                            <a:gd name="T74" fmla="+- 0 15606 15598"/>
                            <a:gd name="T75" fmla="*/ 15606 h 25"/>
                            <a:gd name="T76" fmla="+- 0 368 365"/>
                            <a:gd name="T77" fmla="*/ T76 w 21"/>
                            <a:gd name="T78" fmla="+- 0 15602 15598"/>
                            <a:gd name="T79" fmla="*/ 15602 h 25"/>
                            <a:gd name="T80" fmla="+- 0 368 365"/>
                            <a:gd name="T81" fmla="*/ T80 w 21"/>
                            <a:gd name="T82" fmla="+- 0 15602 15598"/>
                            <a:gd name="T83" fmla="*/ 15602 h 25"/>
                            <a:gd name="T84" fmla="+- 0 370 365"/>
                            <a:gd name="T85" fmla="*/ T84 w 21"/>
                            <a:gd name="T86" fmla="+- 0 15599 15598"/>
                            <a:gd name="T87" fmla="*/ 15599 h 25"/>
                            <a:gd name="T88" fmla="+- 0 370 365"/>
                            <a:gd name="T89" fmla="*/ T88 w 21"/>
                            <a:gd name="T90" fmla="+- 0 15598 15598"/>
                            <a:gd name="T91" fmla="*/ 15598 h 25"/>
                            <a:gd name="T92" fmla="+- 0 371 365"/>
                            <a:gd name="T93" fmla="*/ T92 w 21"/>
                            <a:gd name="T94" fmla="+- 0 15595 15598"/>
                            <a:gd name="T95" fmla="*/ 15595 h 25"/>
                            <a:gd name="T96" fmla="+- 0 368 365"/>
                            <a:gd name="T97" fmla="*/ T96 w 21"/>
                            <a:gd name="T98" fmla="+- 0 15598 15598"/>
                            <a:gd name="T99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3" y="0"/>
                              </a:moveTo>
                              <a:lnTo>
                                <a:pt x="2" y="0"/>
                              </a:lnTo>
                              <a:lnTo>
                                <a:pt x="2" y="1"/>
                              </a:lnTo>
                              <a:lnTo>
                                <a:pt x="2" y="3"/>
                              </a:lnTo>
                              <a:lnTo>
                                <a:pt x="2" y="5"/>
                              </a:lnTo>
                              <a:lnTo>
                                <a:pt x="2" y="15"/>
                              </a:lnTo>
                              <a:lnTo>
                                <a:pt x="14" y="22"/>
                              </a:lnTo>
                              <a:lnTo>
                                <a:pt x="15" y="23"/>
                              </a:lnTo>
                              <a:lnTo>
                                <a:pt x="16" y="22"/>
                              </a:lnTo>
                              <a:lnTo>
                                <a:pt x="18" y="20"/>
                              </a:lnTo>
                              <a:lnTo>
                                <a:pt x="19" y="18"/>
                              </a:lnTo>
                              <a:lnTo>
                                <a:pt x="6" y="9"/>
                              </a:lnTo>
                              <a:lnTo>
                                <a:pt x="18" y="18"/>
                              </a:lnTo>
                              <a:lnTo>
                                <a:pt x="16" y="19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lnTo>
                                <a:pt x="3" y="8"/>
                              </a:lnTo>
                              <a:lnTo>
                                <a:pt x="3" y="4"/>
                              </a:lnTo>
                              <a:lnTo>
                                <a:pt x="5" y="1"/>
                              </a:lnTo>
                              <a:lnTo>
                                <a:pt x="5" y="0"/>
                              </a:lnTo>
                              <a:lnTo>
                                <a:pt x="6" y="-3"/>
                              </a:lnTo>
                              <a:lnTo>
                                <a:pt x="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2" name="Picture 13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2" y="15424"/>
                          <a:ext cx="87" cy="8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3" name="Picture 1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9" y="15658"/>
                          <a:ext cx="243" cy="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4" name="Picture 1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5" y="15366"/>
                          <a:ext cx="1803" cy="3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799689" id="Group 3" o:spid="_x0000_s1026" style="position:absolute;margin-left:0;margin-top:763.9pt;width:612pt;height:23.2pt;z-index:-251663872;mso-position-horizontal-relative:page;mso-position-vertical-relative:page" coordorigin=",15278" coordsize="12240,46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94" o:spid="_x0000_s1027" type="#_x0000_t75" style="position:absolute;top:15278;width:12240;height: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">
                <v:imagedata r:id="rId13" o:title=""/>
              </v:shape>
              <v:shape id="Picture 193" o:spid="_x0000_s1028" type="#_x0000_t75" style="position:absolute;left:293;top:15364;width:324;height: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">
                <v:imagedata r:id="rId14" o:title=""/>
              </v:shape>
              <v:shape id="Freeform 192" o:spid="_x0000_s1029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" path="m268,378r3,1l270,373r-3,2l265,376r3,2xe" fillcolor="#bec0c2" stroked="f">
                <v:path arrowok="t" o:connecttype="custom" o:connectlocs="268,15738;271,15739;270,15733;267,15735;265,15736;268,15738" o:connectangles="0,0,0,0,0,0"/>
              </v:shape>
              <v:shape id="Freeform 191" o:spid="_x0000_s1030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" path="m330,62r-4,2l89,4,86,6,87,1,85,,84,3,7,301r-4,3l2,305,,315r7,-7l8,307r1,-7l89,7,326,67r2,1l332,65r,-2l330,62xe" fillcolor="#bec0c2" stroked="f">
                <v:path arrowok="t" o:connecttype="custom" o:connectlocs="330,15422;326,15424;89,15364;86,15366;87,15361;85,15360;84,15363;7,15661;3,15664;2,15665;0,15675;7,15668;8,15667;9,15660;89,15367;326,15427;328,15428;332,15425;332,15423;330,15422" o:connectangles="0,0,0,0,0,0,0,0,0,0,0,0,0,0,0,0,0,0,0,0"/>
              </v:shape>
              <v:shape id="Freeform 190" o:spid="_x0000_s1031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" path="m84,3l2,305r1,-1l7,301,84,3xe" fillcolor="#bec0c2" stroked="f">
                <v:path arrowok="t" o:connecttype="custom" o:connectlocs="84,15363;2,15665;3,15664;7,15661;84,15363" o:connectangles="0,0,0,0,0"/>
              </v:shape>
              <v:shape id="Freeform 189" o:spid="_x0000_s1032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" path="m9,300r-1,7l7,308r10,-6l32,300r18,l70,303r22,5l116,315r24,8l164,332r23,9l208,350r20,9l244,366r12,6l265,376r2,-1l270,373r1,6l272,376,332,65r-4,3l326,67,267,371r-1,l257,366r-13,-6l228,353r-19,-8l189,336r-23,-9l143,318r-24,-7l96,304,74,299,53,295,35,294r-16,2l9,300xe" fillcolor="#bec0c2" stroked="f">
                <v:path arrowok="t" o:connecttype="custom" o:connectlocs="9,15660;8,15667;7,15668;17,15662;32,15660;50,15660;70,15663;92,15668;116,15675;140,15683;164,15692;187,15701;208,15710;228,15719;244,15726;256,15732;265,15736;267,15735;270,15733;271,15739;272,15736;332,15425;328,15428;326,15427;267,15731;266,15731;257,15726;244,15720;228,15713;209,15705;189,15696;166,15687;143,15678;119,15671;96,15664;74,15659;53,15655;35,15654;19,15656;9,15660" o:connectangles="0,0,0,0,0,0,0,0,0,0,0,0,0,0,0,0,0,0,0,0,0,0,0,0,0,0,0,0,0,0,0,0,0,0,0,0,0,0,0,0"/>
              </v:shape>
              <v:shape id="Freeform 188" o:spid="_x0000_s1033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" path="m89,4l326,64r4,-2l87,1,86,6,89,4xe" fillcolor="#bec0c2" stroked="f">
                <v:path arrowok="t" o:connecttype="custom" o:connectlocs="89,15364;326,15424;330,15422;87,15361;86,15366;89,15364" o:connectangles="0,0,0,0,0,0"/>
              </v:shape>
              <v:shape id="Freeform 187" o:spid="_x0000_s1034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" path="m47,189r,1l47,188r-1,-1l44,190r,1l10,229r,-1l10,229r-5,6l,240r4,l8,238r6,-3l15,234,57,208r1,l61,205r11,-7l88,185r20,-17l128,150r19,-16l161,122r6,-6l168,117r7,-1l176,109r-1,l189,96r1,1l194,103r8,6l199,90r2,-1l221,72,239,55,254,41,266,30r7,-7l276,20r4,-4l277,7,267,r-1,l263,2r-2,l250,10,232,24,211,41,190,59,172,75,161,85r-3,2l159,89r2,2l160,89r-1,-1l157,87r-6,l149,94r1,1l135,106r-18,16l97,140,78,157,61,173,50,184r-3,3l47,189xe" fillcolor="#919395" stroked="f">
                <v:path arrowok="t" o:connecttype="custom" o:connectlocs="47,15611;46,15608;44,15612;10,15649;5,15656;4,15661;14,15656;57,15629;61,15626;88,15606;128,15571;161,15543;168,15538;176,15530;189,15517;194,15524;199,15511;221,15493;254,15462;273,15444;280,15437;267,15421;263,15423;250,15431;211,15462;172,15496;158,15508;161,15512;159,15509;151,15508;150,15516;117,15543;78,15578;50,15605;47,15610" o:connectangles="0,0,0,0,0,0,0,0,0,0,0,0,0,0,0,0,0,0,0,0,0,0,0,0,0,0,0,0,0,0,0,0,0,0,0"/>
              </v:shape>
              <v:shape id="Freeform 186" o:spid="_x0000_s1035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" path="m280,23r,-4l276,20r-5,10l265,38,253,49,233,65,204,87r-3,2l199,90r3,19l205,90,264,47,280,23xe" fillcolor="#919395" stroked="f">
                <v:path arrowok="t" o:connecttype="custom" o:connectlocs="280,15444;280,15440;276,15441;271,15451;265,15459;253,15470;233,15486;204,15508;201,15510;199,15511;202,15530;205,15511;264,15468;280,15444" o:connectangles="0,0,0,0,0,0,0,0,0,0,0,0,0,0"/>
              </v:shape>
              <v:shape id="Freeform 185" o:spid="_x0000_s1036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" path="m190,97r-1,-1l175,109,190,97xe" fillcolor="#919395" stroked="f">
                <v:path arrowok="t" o:connecttype="custom" o:connectlocs="190,15518;189,15517;175,15530;190,15518" o:connectangles="0,0,0,0"/>
              </v:shape>
              <v:shape id="Freeform 184" o:spid="_x0000_s1037" style="position:absolute;left:296;top:15489;width:47;height:174;visibility:visible;mso-wrap-style:square;v-text-anchor:top" coordsize="47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" path="m48,l,175,9,165r17,2l48,xe" fillcolor="#bec0c2" stroked="f">
                <v:path arrowok="t" o:connecttype="custom" o:connectlocs="48,15489;0,15664;9,15654;26,15656;48,15489" o:connectangles="0,0,0,0,0"/>
              </v:shape>
              <v:shape id="Freeform 183" o:spid="_x0000_s1038" style="position:absolute;left:542;top:15425;width:75;height:310;visibility:visible;mso-wrap-style:square;v-text-anchor:top" coordsize="75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" path="m75,l,303r15,7l75,xe" fillcolor="#bec0c2" stroked="f">
                <v:path arrowok="t" o:connecttype="custom" o:connectlocs="75,15425;0,15728;15,15735;75,15425" o:connectangles="0,0,0,0"/>
              </v:shape>
              <v:shape id="Picture 182" o:spid="_x0000_s1039" type="#_x0000_t75" style="position:absolute;left:333;top:15600;width:51;height: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">
                <v:imagedata r:id="rId15" o:title=""/>
              </v:shape>
              <v:shape id="Freeform 181" o:spid="_x0000_s1040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" path="m39,4r,-2l38,,37,2r,1l39,4xe" fillcolor="#616264" stroked="f">
                <v:path arrowok="t" o:connecttype="custom" o:connectlocs="39,15601;39,15599;38,15597;37,15599;37,15600;39,15601" o:connectangles="0,0,0,0,0,0"/>
              </v:shape>
              <v:shape id="Freeform 180" o:spid="_x0000_s1041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" path="m53,21r2,-1l53,18r-1,3l7,51,53,21xe" fillcolor="#616264" stroked="f">
                <v:path arrowok="t" o:connecttype="custom" o:connectlocs="53,15618;55,15617;53,15615;52,15618;7,15648;53,15618" o:connectangles="0,0,0,0,0,0"/>
              </v:shape>
              <v:shape id="Freeform 179" o:spid="_x0000_s1042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" path="m7,48r-1,l7,51r,-3xe" fillcolor="#616264" stroked="f">
                <v:path arrowok="t" o:connecttype="custom" o:connectlocs="7,15645;6,15645;7,15648;7,15648;7,15645" o:connectangles="0,0,0,0,0"/>
              </v:shape>
              <v:shape id="Freeform 178" o:spid="_x0000_s1043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" path="m3,51r,-6l1,46r2,5xe" fillcolor="#616264" stroked="f">
                <v:path arrowok="t" o:connecttype="custom" o:connectlocs="3,15648;3,15642;1,15643;3,15648" o:connectangles="0,0,0,0"/>
              </v:shape>
              <v:shape id="Freeform 177" o:spid="_x0000_s1044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" path="m37,2l1,44,,45r1,1l3,45r,6l7,51,6,48r1,l7,51,52,21r1,-3l41,11r11,7l51,20r-1,l6,48r-1,l4,45r-1,l3,44,37,2xe" fillcolor="#616264" stroked="f">
                <v:path arrowok="t" o:connecttype="custom" o:connectlocs="37,15599;1,15641;0,15642;1,15643;3,15642;3,15648;7,15648;6,15645;7,15645;7,15648;52,15618;53,15615;41,15608;52,15615;51,15617;50,15617;6,15645;5,15645;4,15642;3,15642;3,15641;37,15599" o:connectangles="0,0,0,0,0,0,0,0,0,0,0,0,0,0,0,0,0,0,0,0,0,0"/>
              </v:shape>
              <v:shape id="Freeform 176" o:spid="_x0000_s1045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" path="m41,11l39,2r,2l37,3r,-1l3,44r,1l37,5r2,8l50,20r1,l52,18,41,11xe" fillcolor="#616264" stroked="f">
                <v:path arrowok="t" o:connecttype="custom" o:connectlocs="41,15608;39,15599;39,15601;37,15600;37,15599;3,15641;3,15642;37,15602;39,15610;50,15617;51,15617;52,15615;41,15608" o:connectangles="0,0,0,0,0,0,0,0,0,0,0,0,0"/>
              </v:shape>
              <v:shape id="Picture 175" o:spid="_x0000_s1046" type="#_x0000_t75" style="position:absolute;left:369;top:15504;width:119;height: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">
                <v:imagedata r:id="rId16" o:title=""/>
              </v:shape>
              <v:shape id="Freeform 174" o:spid="_x0000_s1047" style="position:absolute;left:458;top:15505;width:11;height:10;visibility:visible;mso-wrap-style:square;v-text-anchor:top" coordsize="1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" path="m,10l11,,,10xe" fillcolor="#125b9d" stroked="f">
                <v:path arrowok="t" o:connecttype="custom" o:connectlocs="0,15515;11,15505;0,15515" o:connectangles="0,0,0"/>
              </v:shape>
              <v:shape id="Freeform 173" o:spid="_x0000_s1048" style="position:absolute;left:384;top:15609;width:9;height:7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" path="m,6l9,,,6xe" fillcolor="#125b9d" stroked="f">
                <v:path arrowok="t" o:connecttype="custom" o:connectlocs="0,15615;9,15609;0,15615;0,15615" o:connectangles="0,0,0,0"/>
              </v:shape>
              <v:shape id="Freeform 172" o:spid="_x0000_s1049" style="position:absolute;left:372;top:15514;width:117;height:102;visibility:visible;mso-wrap-style:square;v-text-anchor:top" coordsize="117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" path="m117,12r,-2l111,r4,10l114,11r-4,4l97,27,78,44,57,63,37,81,21,95r-9,6l,95r11,6l23,96,39,82,59,65,80,47,98,30,111,17r4,-5l117,12xe" fillcolor="#125b9d" stroked="f">
                <v:path arrowok="t" o:connecttype="custom" o:connectlocs="117,15526;117,15524;111,15514;115,15524;114,15525;110,15529;97,15541;78,15558;57,15577;37,15595;21,15609;12,15615;12,15615;0,15609;11,15615;23,15610;39,15596;59,15579;80,15561;98,15544;111,15531;115,15526;117,15526" o:connectangles="0,0,0,0,0,0,0,0,0,0,0,0,0,0,0,0,0,0,0,0,0,0,0"/>
              </v:shape>
              <v:shape id="Freeform 171" o:spid="_x0000_s1050" style="position:absolute;left:367;top:15503;width:103;height:115;visibility:visible;mso-wrap-style:square;v-text-anchor:top" coordsize="103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" path="m3,96l7,92,19,81,35,64,54,46,73,28,91,12,102,2,91,12,103,3r1,-1l102,,88,11,70,27,51,45,32,64,16,80,5,91,1,95,,96r3,12l15,114r2,1l28,107r-11,5l16,112,5,106,3,97r,-1xe" fillcolor="#125b9d" stroked="f">
                <v:path arrowok="t" o:connecttype="custom" o:connectlocs="3,15599;7,15595;19,15584;35,15567;54,15549;73,15531;91,15515;102,15505;91,15515;103,15506;104,15505;102,15503;88,15514;70,15530;51,15548;32,15567;16,15583;5,15594;1,15598;0,15599;3,15611;15,15617;17,15618;17,15618;28,15610;17,15615;16,15615;5,15609;3,15600;3,15599;3,15599" o:connectangles="0,0,0,0,0,0,0,0,0,0,0,0,0,0,0,0,0,0,0,0,0,0,0,0,0,0,0,0,0,0,0"/>
              </v:shape>
              <v:shape id="Freeform 170" o:spid="_x0000_s1051" style="position:absolute;left:370;top:15599;width:2;height:10;visibility:visible;mso-wrap-style:square;v-text-anchor:top" coordsize="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" path="m,1r2,9l,,,1xe" fillcolor="#125b9d" stroked="f">
                <v:path arrowok="t" o:connecttype="custom" o:connectlocs="0,15600;2,15609;0,15599;0,15599;0,15600" o:connectangles="0,0,0,0,0"/>
              </v:shape>
              <v:shape id="Freeform 169" o:spid="_x0000_s1052" style="position:absolute;left:469;top:15503;width:18;height:22;visibility:visible;mso-wrap-style:square;v-text-anchor:top" coordsize="18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" path="m1,l,,2,2,1,3,12,13r5,9l18,21,14,11,2,1,1,xe" fillcolor="#125b9d" stroked="f">
                <v:path arrowok="t" o:connecttype="custom" o:connectlocs="1,15503;0,15503;2,15505;1,15506;12,15516;17,15525;18,15524;14,15514;2,15504;1,15503" o:connectangles="0,0,0,0,0,0,0,0,0,0"/>
              </v:shape>
              <v:shape id="Freeform 168" o:spid="_x0000_s1053" style="position:absolute;left:483;top:15526;width:6;height:6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" path="m4,l,5,6,,4,xe" fillcolor="#125b9d" stroked="f">
                <v:path arrowok="t" o:connecttype="custom" o:connectlocs="4,15526;0,15531;6,15526;4,15526" o:connectangles="0,0,0,0"/>
              </v:shape>
              <v:shape id="Picture 167" o:spid="_x0000_s1054" type="#_x0000_t75" style="position:absolute;left:478;top:15409;width:117;height: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">
                <v:imagedata r:id="rId17" o:title=""/>
              </v:shape>
              <v:shape id="Freeform 166" o:spid="_x0000_s1055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" path="m2,90l,90r15,13l2,90xe" fillcolor="#125b9d" stroked="f">
                <v:path arrowok="t" o:connecttype="custom" o:connectlocs="2,15498;0,15498;15,15511;2,15498" o:connectangles="0,0,0,0"/>
              </v:shape>
              <v:shape id="Freeform 165" o:spid="_x0000_s1056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" path="m2,88r1,1l8,85,21,72,40,55,61,36,81,19,96,7r6,-4l96,7r7,-4l113,9,103,3,102,,91,8,74,22,54,39,33,57,16,73,4,84,2,88xe" fillcolor="#125b9d" stroked="f">
                <v:path arrowok="t" o:connecttype="custom" o:connectlocs="2,15496;3,15497;8,15493;21,15480;40,15463;61,15444;81,15427;96,15415;102,15411;96,15415;103,15411;113,15417;103,15411;102,15408;91,15416;74,15430;54,15447;33,15465;16,15481;4,15492;2,15496" o:connectangles="0,0,0,0,0,0,0,0,0,0,0,0,0,0,0,0,0,0,0,0,0"/>
              </v:shape>
              <v:shape id="Freeform 164" o:spid="_x0000_s1057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" path="m102,r1,3l113,9r4,9l117,19r,-1l115,20r-7,8l96,39,80,55,60,73,38,92,19,108r1,1l19,108r-1,-6l3,89,2,88,4,84,,88r,2l2,90r13,13l17,110r1,2l18,109r2,1l44,90,67,71,85,53,100,39,111,28r7,-7l118,17,115,7,104,1,102,xe" fillcolor="#125b9d" stroked="f">
                <v:path arrowok="t" o:connecttype="custom" o:connectlocs="102,15408;103,15411;113,15417;117,15426;117,15427;117,15426;115,15428;108,15436;96,15447;80,15463;60,15481;38,15500;19,15516;20,15517;19,15516;18,15510;3,15497;2,15496;4,15492;0,15496;0,15498;2,15498;15,15511;17,15518;18,15520;18,15517;20,15518;44,15498;67,15479;85,15461;100,15447;111,15436;118,15429;118,15425;115,15415;104,15409;102,15408" o:connectangles="0,0,0,0,0,0,0,0,0,0,0,0,0,0,0,0,0,0,0,0,0,0,0,0,0,0,0,0,0,0,0,0,0,0,0,0,0"/>
              </v:shape>
              <v:shape id="Freeform 163" o:spid="_x0000_s1058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" path="m120,17l115,7r3,10l118,21r2,-2l120,17xe" fillcolor="#125b9d" stroked="f">
                <v:path arrowok="t" o:connecttype="custom" o:connectlocs="120,15425;115,15415;118,15425;118,15429;120,15427;120,15425" o:connectangles="0,0,0,0,0,0"/>
              </v:shape>
              <v:shape id="Freeform 162" o:spid="_x0000_s1059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" path="m20,110r-2,-1l18,112r1,-1l44,90,20,110xe" fillcolor="#125b9d" stroked="f">
                <v:path arrowok="t" o:connecttype="custom" o:connectlocs="20,15518;18,15517;18,15520;19,15519;44,15498;20,15518" o:connectangles="0,0,0,0,0,0"/>
              </v:shape>
              <v:shape id="Freeform 161" o:spid="_x0000_s1060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" path="m96,7r6,-4l96,7xe" fillcolor="#125b9d" stroked="f">
                <v:path arrowok="t" o:connecttype="custom" o:connectlocs="96,15415;102,15411;96,15415" o:connectangles="0,0,0"/>
              </v:shape>
              <v:shape id="Picture 160" o:spid="_x0000_s1061" type="#_x0000_t75" style="position:absolute;left:469;top:15497;width:27;height: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">
                <v:imagedata r:id="rId18" o:title=""/>
              </v:shape>
              <v:shape id="Freeform 159" o:spid="_x0000_s1062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" path="m22,31r5,-2l22,30r,1xe" fillcolor="#616264" stroked="f">
                <v:path arrowok="t" o:connecttype="custom" o:connectlocs="22,15526;27,15524;22,15525;22,15526" o:connectangles="0,0,0,0"/>
              </v:shape>
              <v:shape id="Freeform 158" o:spid="_x0000_s1063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" path="m26,12r2,11l30,22,26,12xe" fillcolor="#616264" stroked="f">
                <v:path arrowok="t" o:connecttype="custom" o:connectlocs="26,15507;28,15518;30,15517;26,15507" o:connectangles="0,0,0,0"/>
              </v:shape>
              <v:shape id="Freeform 157" o:spid="_x0000_s1064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yI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DPl/AD5OINAAD//wMAUEsBAi0AFAAGAAgAAAAhANvh9svuAAAAhQEAABMAAAAAAAAAAAAAAAAA&#10;AAAAAFtDb250ZW50X1R5cGVzXS54bWxQSwECLQAUAAYACAAAACEAWvQsW78AAAAVAQAACwAAAAAA&#10;AAAAAAAAAAAfAQAAX3JlbHMvLnJlbHNQSwECLQAUAAYACAAAACEAV1WciMAAAADbAAAADwAAAAAA&#10;AAAAAAAAAAAHAgAAZHJzL2Rvd25yZXYueG1sUEsFBgAAAAADAAMAtwAAAPQCAAAAAA==&#10;" path="m21,30r-1,2l20,33r1,-3xe" fillcolor="#616264" stroked="f">
                <v:path arrowok="t" o:connecttype="custom" o:connectlocs="21,15525;20,15527;20,15528;21,15525" o:connectangles="0,0,0,0"/>
              </v:shape>
              <v:shape id="Freeform 156" o:spid="_x0000_s1065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" path="m11,l8,r2,3l11,xe" fillcolor="#616264" stroked="f">
                <v:path arrowok="t" o:connecttype="custom" o:connectlocs="11,15495;8,15495;10,15498;10,15498;11,15495" o:connectangles="0,0,0,0,0"/>
              </v:shape>
              <v:shape id="Freeform 155" o:spid="_x0000_s1066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" path="m12,19r8,13l21,30r-1,3l22,33r2,-1l30,30,28,23r-1,6l22,31r,-1l14,17,3,8r9,11xe" fillcolor="#616264" stroked="f">
                <v:path arrowok="t" o:connecttype="custom" o:connectlocs="12,15514;20,15527;21,15525;21,15525;21,15525;20,15528;22,15528;24,15527;30,15525;28,15518;27,15524;22,15526;22,15525;14,15512;3,15503;12,15514" o:connectangles="0,0,0,0,0,0,0,0,0,0,0,0,0,0,0,0"/>
              </v:shape>
              <v:shape id="Freeform 154" o:spid="_x0000_s1067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8Q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LPl/AD5OINAAD//wMAUEsBAi0AFAAGAAgAAAAhANvh9svuAAAAhQEAABMAAAAAAAAAAAAAAAAA&#10;AAAAAFtDb250ZW50X1R5cGVzXS54bWxQSwECLQAUAAYACAAAACEAWvQsW78AAAAVAQAACwAAAAAA&#10;AAAAAAAAAAAfAQAAX3JlbHMvLnJlbHNQSwECLQAUAAYACAAAACEARyI/EMAAAADbAAAADwAAAAAA&#10;AAAAAAAAAAAHAgAAZHJzL2Rvd25yZXYueG1sUEsFBgAAAAADAAMAtwAAAPQCAAAAAA==&#10;" path="m3,8l1,10,3,9,3,8xe" fillcolor="#616264" stroked="f">
                <v:path arrowok="t" o:connecttype="custom" o:connectlocs="3,15503;1,15505;3,15504;3,15503;3,15503" o:connectangles="0,0,0,0,0"/>
              </v:shape>
              <v:shape id="Freeform 153" o:spid="_x0000_s1068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" path="m3,1l,8,1,9r,1l3,8r,1l1,10r11,9l3,8,5,3r5,l23,13r5,10l30,30r,-7l30,22r-2,1l26,12,11,1,11,,10,3,8,,3,1xe" fillcolor="#616264" stroked="f">
                <v:path arrowok="t" o:connecttype="custom" o:connectlocs="3,15496;0,15503;1,15504;1,15505;3,15503;3,15503;3,15504;1,15505;12,15514;3,15503;5,15498;10,15498;23,15508;28,15518;30,15525;30,15518;30,15517;28,15518;26,15507;11,15496;11,15495;10,15498;10,15498;8,15495;3,15496" o:connectangles="0,0,0,0,0,0,0,0,0,0,0,0,0,0,0,0,0,0,0,0,0,0,0,0,0"/>
              </v:shape>
              <v:shape id="Picture 152" o:spid="_x0000_s1069" type="#_x0000_t75" style="position:absolute;left:509;top:15427;width:90;height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">
                <v:imagedata r:id="rId19" o:title=""/>
              </v:shape>
              <v:shape id="Freeform 151" o:spid="_x0000_s1070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" path="m13,71l45,45,66,26,78,13,84,5,85,3r1,2l87,4,71,28r2,2l89,6r,-1l89,2,87,1,85,,83,1r,1l81,4r-6,8l62,26,40,46,12,69,4,78r7,-5l13,71xe" fillcolor="#616264" stroked="f">
                <v:path arrowok="t" o:connecttype="custom" o:connectlocs="13,15496;45,15470;66,15451;78,15438;84,15430;85,15428;86,15430;87,15429;71,15453;73,15455;73,15455;89,15431;89,15430;89,15427;87,15426;87,15426;85,15425;83,15426;83,15427;81,15429;75,15437;62,15451;40,15471;12,15494;12,15494;4,15503;11,15498;13,15496" o:connectangles="0,0,0,0,0,0,0,0,0,0,0,0,0,0,0,0,0,0,0,0,0,0,0,0,0,0,0,0"/>
              </v:shape>
              <v:shape id="Freeform 150" o:spid="_x0000_s1071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" path="m4,78r8,-9l2,75,1,82,,84r1,1l2,87r1,l5,89,8,88r4,-1l14,82r1,-8l73,30,71,28,87,4,71,28,16,74r-1,1l13,73,12,83,9,85r-2,l6,86,4,85,3,83r,-1l4,78xe" fillcolor="#616264" stroked="f">
                <v:path arrowok="t" o:connecttype="custom" o:connectlocs="4,15503;12,15494;2,15500;1,15507;0,15509;1,15510;2,15512;3,15512;5,15514;8,15513;12,15512;14,15507;15,15499;73,15455;71,15453;87,15429;71,15453;16,15499;15,15500;13,15498;13,15498;12,15508;9,15510;7,15510;6,15511;4,15510;3,15508;3,15507;4,15503" o:connectangles="0,0,0,0,0,0,0,0,0,0,0,0,0,0,0,0,0,0,0,0,0,0,0,0,0,0,0,0,0"/>
              </v:shape>
              <v:shape id="Freeform 149" o:spid="_x0000_s1072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" path="m83,2r,e" fillcolor="#616264" stroked="f">
                <v:path arrowok="t" o:connecttype="custom" o:connectlocs="83,15427;83,15427" o:connectangles="0,0"/>
              </v:shape>
              <v:shape id="Freeform 148" o:spid="_x0000_s1073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" path="m16,74l71,28,13,73r2,2l16,74xe" fillcolor="#616264" stroked="f">
                <v:path arrowok="t" o:connecttype="custom" o:connectlocs="16,15499;71,15453;13,15498;15,15500;16,15499" o:connectangles="0,0,0,0,0"/>
              </v:shape>
              <v:shape id="Picture 147" o:spid="_x0000_s1074" type="#_x0000_t75" style="position:absolute;left:580;top:15407;width:19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">
                <v:imagedata r:id="rId20" o:title=""/>
              </v:shape>
              <v:shape id="Freeform 146" o:spid="_x0000_s1075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" path="m12,15r4,6l16,23r,-3l18,20r1,-3l22,18r,-1l20,16r-1,1l17,19,15,13,4,4,2,5,2,2,1,3,,4,1,5,12,15xe" fillcolor="#616264" stroked="f">
                <v:path arrowok="t" o:connecttype="custom" o:connectlocs="12,15421;16,15427;16,15429;16,15426;18,15426;19,15423;22,15424;22,15423;20,15422;19,15423;17,15425;15,15419;4,15410;2,15411;2,15408;1,15409;0,15410;1,15411;12,15421" o:connectangles="0,0,0,0,0,0,0,0,0,0,0,0,0,0,0,0,0,0,0"/>
              </v:shape>
              <v:shape id="Freeform 145" o:spid="_x0000_s1076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" path="m5,l2,2r,3l4,4,7,2r9,7l19,17r1,-1l22,17,19,7,8,,7,,5,,3,4,2,3,5,xe" fillcolor="#616264" stroked="f">
                <v:path arrowok="t" o:connecttype="custom" o:connectlocs="5,15406;2,15408;2,15411;4,15410;4,15410;7,15408;16,15415;19,15423;20,15422;22,15423;19,15413;8,15406;7,15406;5,15406;3,15410;2,15409;5,15406" o:connectangles="0,0,0,0,0,0,0,0,0,0,0,0,0,0,0,0,0"/>
              </v:shape>
              <v:shape id="Freeform 144" o:spid="_x0000_s1077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" path="m18,20r-2,l16,23r2,-1l22,18,19,17r-1,3xe" fillcolor="#616264" stroked="f">
                <v:path arrowok="t" o:connecttype="custom" o:connectlocs="18,15426;16,15426;16,15429;18,15428;22,15424;19,15423;18,15426" o:connectangles="0,0,0,0,0,0,0"/>
              </v:shape>
              <v:shape id="Freeform 143" o:spid="_x0000_s1078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" path="m5,l2,3,3,4,5,xe" fillcolor="#616264" stroked="f">
                <v:path arrowok="t" o:connecttype="custom" o:connectlocs="5,15406;2,15409;3,15410;5,15406" o:connectangles="0,0,0,0"/>
              </v:shape>
              <v:shape id="Picture 142" o:spid="_x0000_s1079" type="#_x0000_t75" style="position:absolute;left:366;top:15598;width:18;height: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">
                <v:imagedata r:id="rId21" o:title=""/>
              </v:shape>
              <v:shape id="Freeform 141" o:spid="_x0000_s1080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" path="m2,l3,,,3,,4,2,15,2,5,2,3,2,1,2,xe" fillcolor="#616264" stroked="f">
                <v:path arrowok="t" o:connecttype="custom" o:connectlocs="2,15598;3,15598;0,15601;0,15602;2,15613;2,15603;2,15601;2,15599;2,15598" o:connectangles="0,0,0,0,0,0,0,0,0"/>
              </v:shape>
              <v:shape id="Freeform 140" o:spid="_x0000_s1081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" path="m4,13r11,7l16,20r,-1l15,20r1,l15,20,4,13xe" fillcolor="#616264" stroked="f">
                <v:path arrowok="t" o:connecttype="custom" o:connectlocs="4,15611;15,15618;16,15618;16,15617;15,15618;16,15618;15,15618;4,15611" o:connectangles="0,0,0,0,0,0,0,0"/>
              </v:shape>
              <v:shape id="Freeform 139" o:spid="_x0000_s1082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" path="m4,11r12,8l18,18,6,9,5,r,1l3,4r,4l4,11r,2l4,11xe" fillcolor="#616264" stroked="f">
                <v:path arrowok="t" o:connecttype="custom" o:connectlocs="4,15609;16,15617;18,15616;6,15607;5,15598;5,15599;3,15602;3,15606;4,15609;4,15611;4,15609" o:connectangles="0,0,0,0,0,0,0,0,0,0,0"/>
              </v:shape>
              <v:shape id="Freeform 138" o:spid="_x0000_s1083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" path="m20,20r1,-1l19,18r-1,2l16,22r4,-2xe" fillcolor="#616264" stroked="f">
                <v:path arrowok="t" o:connecttype="custom" o:connectlocs="20,15618;21,15617;19,15616;18,15618;16,15620;20,15618" o:connectangles="0,0,0,0,0,0"/>
              </v:shape>
              <v:shape id="Freeform 137" o:spid="_x0000_s1084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" path="m3,l2,r,1l2,3r,2l2,15r12,7l15,23r1,-1l18,20r1,-2l6,9r12,9l16,19r,1l15,20,4,13r,-2l3,8,3,4,5,1,5,,6,-3,3,xe" fillcolor="#616264" stroked="f">
                <v:path arrowok="t" o:connecttype="custom" o:connectlocs="3,15598;2,15598;2,15599;2,15601;2,15603;2,15613;14,15620;15,15621;16,15620;18,15618;19,15616;6,15607;18,15616;16,15617;16,15618;15,15618;4,15611;4,15609;3,15606;3,15602;3,15602;5,15599;5,15598;6,15595;3,15598" o:connectangles="0,0,0,0,0,0,0,0,0,0,0,0,0,0,0,0,0,0,0,0,0,0,0,0,0"/>
              </v:shape>
              <v:shape id="Picture 136" o:spid="_x0000_s1085" type="#_x0000_t75" style="position:absolute;left:512;top:15424;width:87;height: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">
                <v:imagedata r:id="rId22" o:title=""/>
              </v:shape>
              <v:shape id="Picture 135" o:spid="_x0000_s1086" type="#_x0000_t75" style="position:absolute;left:299;top:15658;width:243;height: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">
                <v:imagedata r:id="rId23" o:title=""/>
              </v:shape>
              <v:shape id="Picture 134" o:spid="_x0000_s1087" type="#_x0000_t75" style="position:absolute;left:325;top:15366;width:1803;height: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">
                <v:imagedata r:id="rId2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75BC931E" wp14:editId="0CAD0C59">
              <wp:simplePos x="0" y="0"/>
              <wp:positionH relativeFrom="page">
                <wp:posOffset>2881630</wp:posOffset>
              </wp:positionH>
              <wp:positionV relativeFrom="page">
                <wp:posOffset>9862820</wp:posOffset>
              </wp:positionV>
              <wp:extent cx="2009140" cy="127000"/>
              <wp:effectExtent l="0" t="4445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91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E969EB" w14:textId="77777777" w:rsidR="008D6B74" w:rsidRDefault="00951FFB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Resume</w:t>
                          </w:r>
                          <w:r>
                            <w:rPr>
                              <w:color w:val="AAAAAA"/>
                              <w:spacing w:val="9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Contributed</w:t>
                          </w:r>
                          <w:r>
                            <w:rPr>
                              <w:color w:val="AAAAAA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for</w:t>
                          </w:r>
                          <w:r>
                            <w:rPr>
                              <w:color w:val="AAAAAA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Sample</w:t>
                          </w:r>
                          <w:r>
                            <w:rPr>
                              <w:color w:val="AAAAAA"/>
                              <w:spacing w:val="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Purposes</w:t>
                          </w:r>
                          <w:r>
                            <w:rPr>
                              <w:color w:val="AAAAAA"/>
                              <w:spacing w:val="2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C93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6.9pt;margin-top:776.6pt;width:158.2pt;height:10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" filled="f" stroked="f">
              <v:textbox inset="0,0,0,0">
                <w:txbxContent>
                  <w:p w14:paraId="7DE969EB" w14:textId="77777777" w:rsidR="008D6B74" w:rsidRDefault="00951FFB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r>
                      <w:rPr>
                        <w:color w:val="AAAAAA"/>
                        <w:sz w:val="16"/>
                        <w:szCs w:val="16"/>
                      </w:rPr>
                      <w:t>Resume</w:t>
                    </w:r>
                    <w:r>
                      <w:rPr>
                        <w:color w:val="AAAAAA"/>
                        <w:spacing w:val="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Contributed</w:t>
                    </w:r>
                    <w:r>
                      <w:rPr>
                        <w:color w:val="AAAAAA"/>
                        <w:spacing w:val="4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for</w:t>
                    </w:r>
                    <w:r>
                      <w:rPr>
                        <w:color w:val="AAAAAA"/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Sample</w:t>
                    </w:r>
                    <w:r>
                      <w:rPr>
                        <w:color w:val="AAAAAA"/>
                        <w:spacing w:val="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Purposes</w:t>
                    </w:r>
                    <w:r>
                      <w:rPr>
                        <w:color w:val="AAAAAA"/>
                        <w:spacing w:val="2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5E64D83D" wp14:editId="67B6FCE3">
              <wp:simplePos x="0" y="0"/>
              <wp:positionH relativeFrom="page">
                <wp:posOffset>6233795</wp:posOffset>
              </wp:positionH>
              <wp:positionV relativeFrom="page">
                <wp:posOffset>9862820</wp:posOffset>
              </wp:positionV>
              <wp:extent cx="1459865" cy="127000"/>
              <wp:effectExtent l="4445" t="4445" r="254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EBE6D" w14:textId="77777777" w:rsidR="008D6B74" w:rsidRDefault="00951FFB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hyperlink r:id="rId25"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Written</w:t>
                            </w:r>
                            <w:r>
                              <w:rPr>
                                <w:color w:val="AAAAAA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by ©AResumeWizard.com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64D83D" id="Text Box 1" o:spid="_x0000_s1027" type="#_x0000_t202" style="position:absolute;margin-left:490.85pt;margin-top:776.6pt;width:114.95pt;height:10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" filled="f" stroked="f">
              <v:textbox inset="0,0,0,0">
                <w:txbxContent>
                  <w:p w14:paraId="2A2EBE6D" w14:textId="77777777" w:rsidR="008D6B74" w:rsidRDefault="00951FFB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hyperlink r:id="rId26">
                      <w:r>
                        <w:rPr>
                          <w:color w:val="AAAAAA"/>
                          <w:sz w:val="16"/>
                          <w:szCs w:val="16"/>
                        </w:rPr>
                        <w:t>Written</w:t>
                      </w:r>
                      <w:r>
                        <w:rPr>
                          <w:color w:val="AAAAAA"/>
                          <w:spacing w:val="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AAAAAA"/>
                          <w:sz w:val="16"/>
                          <w:szCs w:val="16"/>
                        </w:rPr>
                        <w:t>by ©AResumeWizard.com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5717E" w14:textId="77777777" w:rsidR="008D6B74" w:rsidRDefault="00951FFB">
    <w:pPr>
      <w:spacing w:line="200" w:lineRule="exact"/>
    </w:pPr>
    <w:r>
      <w:pict w14:anchorId="5BBEE860">
        <v:group id="_x0000_s2115" style="position:absolute;margin-left:0;margin-top:763.9pt;width:612pt;height:23.1pt;z-index:-251658752;mso-position-horizontal-relative:page;mso-position-vertical-relative:page" coordorigin=",15278" coordsize="12240,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76" type="#_x0000_t75" style="position:absolute;top:15278;width:12240;height:102">
            <v:imagedata r:id="rId1" o:title=""/>
          </v:shape>
          <v:shape id="_x0000_s2175" type="#_x0000_t75" style="position:absolute;left:293;top:15364;width:324;height:372">
            <v:imagedata r:id="rId2" o:title=""/>
          </v:shape>
          <v:shape id="_x0000_s2174" style="position:absolute;left:288;top:15360;width:332;height:379" coordorigin="288,15360" coordsize="332,379" path="m556,15738r3,1l558,15733r-3,2l553,15736r3,2xe" fillcolor="#bec0c2" stroked="f">
            <v:path arrowok="t"/>
          </v:shape>
          <v:shape id="_x0000_s2173" style="position:absolute;left:288;top:15360;width:332;height:379" coordorigin="288,15360" coordsize="332,379" path="m618,15422r-4,2l377,15364r-3,2l375,15361r-2,-1l372,15363r-77,298l291,15664r-1,1l288,15675r7,-7l296,15667r1,-7l377,15367r237,60l616,15428r4,-3l620,15423r-2,-1xe" fillcolor="#bec0c2" stroked="f">
            <v:path arrowok="t"/>
          </v:shape>
          <v:shape id="_x0000_s2172" style="position:absolute;left:288;top:15360;width:332;height:379" coordorigin="288,15360" coordsize="332,379" path="m372,15363r-82,302l291,15664r4,-3l372,15363xe" fillcolor="#bec0c2" stroked="f">
            <v:path arrowok="t"/>
          </v:shape>
          <v:shape id="_x0000_s2171" style="position:absolute;left:288;top:15360;width:332;height:379" coordorigin="288,15360" coordsize="332,379" path="m297,15660r-1,7l295,15668r10,-6l320,15660r18,l358,15663r22,5l404,15675r24,8l452,15692r23,9l496,15710r20,9l532,15726r12,6l553,15736r2,-1l558,15733r1,6l560,15736r60,-311l616,15428r-2,-1l555,15731r-1,l545,15726r-13,-6l516,15713r-19,-8l477,15696r-23,-9l431,15678r-24,-7l384,15664r-22,-5l341,15655r-18,-1l307,15656r-10,4xe" fillcolor="#bec0c2" stroked="f">
            <v:path arrowok="t"/>
          </v:shape>
          <v:shape id="_x0000_s2170" style="position:absolute;left:288;top:15360;width:332;height:379" coordorigin="288,15360" coordsize="332,379" path="m377,15364r237,60l618,15422r-243,-61l374,15366r3,-2xe" fillcolor="#bec0c2" stroked="f">
            <v:path arrowok="t"/>
          </v:shape>
          <v:shape id="_x0000_s2169" style="position:absolute;left:322;top:15421;width:280;height:241" coordorigin="322,15421" coordsize="280,241" path="m369,15610r,1l369,15609r-1,-1l366,15611r,1l332,15650r,-1l332,15650r-5,6l322,15661r4,l330,15659r6,-3l337,15655r42,-26l380,15629r3,-3l394,15619r16,-13l430,15589r20,-18l469,15555r14,-12l489,15537r1,1l497,15537r1,-7l497,15530r14,-13l512,15518r4,6l524,15530r-3,-19l523,15510r20,-17l561,15476r15,-14l588,15451r7,-7l598,15441r4,-4l599,15428r-10,-7l588,15421r-3,2l583,15423r-11,8l554,15445r-21,17l512,15480r-18,16l483,15506r-3,2l481,15510r2,2l482,15510r-1,-1l479,15508r-6,l471,15515r1,1l457,15527r-18,16l419,15561r-19,17l383,15594r-11,11l369,15608r,2xe" fillcolor="#919395" stroked="f">
            <v:path arrowok="t"/>
          </v:shape>
          <v:shape id="_x0000_s2168" style="position:absolute;left:322;top:15421;width:280;height:241" coordorigin="322,15421" coordsize="280,241" path="m602,15444r,-4l598,15441r-5,10l587,15459r-12,11l555,15486r-29,22l523,15510r-2,1l524,15530r3,-19l586,15468r16,-24xe" fillcolor="#919395" stroked="f">
            <v:path arrowok="t"/>
          </v:shape>
          <v:shape id="_x0000_s2167" style="position:absolute;left:322;top:15421;width:280;height:241" coordorigin="322,15421" coordsize="280,241" path="m512,15518r-1,-1l497,15530r15,-12xe" fillcolor="#919395" stroked="f">
            <v:path arrowok="t"/>
          </v:shape>
          <v:shape id="_x0000_s2166" style="position:absolute;left:296;top:15489;width:47;height:174" coordorigin="296,15489" coordsize="47,174" path="m344,15489r-48,175l305,15654r17,2l344,15489xe" fillcolor="#bec0c2" stroked="f">
            <v:path arrowok="t"/>
          </v:shape>
          <v:shape id="_x0000_s2165" style="position:absolute;left:542;top:15425;width:75;height:310" coordorigin="542,15425" coordsize="75,310" path="m617,15425r-75,303l557,15735r60,-310xe" fillcolor="#bec0c2" stroked="f">
            <v:path arrowok="t"/>
          </v:shape>
          <v:shape id="_x0000_s2164" type="#_x0000_t75" style="position:absolute;left:333;top:15600;width:51;height:47">
            <v:imagedata r:id="rId3" o:title=""/>
          </v:shape>
          <v:shape id="_x0000_s2163" style="position:absolute;left:331;top:15597;width:51;height:51" coordorigin="331,15597" coordsize="51,51" path="m370,15601r,-2l369,15597r-1,2l368,15600r2,1xe" fillcolor="#616264" stroked="f">
            <v:path arrowok="t"/>
          </v:shape>
          <v:shape id="_x0000_s2162" style="position:absolute;left:331;top:15597;width:51;height:51" coordorigin="331,15597" coordsize="51,51" path="m384,15618r2,-1l384,15615r-1,3l338,15648r46,-30xe" fillcolor="#616264" stroked="f">
            <v:path arrowok="t"/>
          </v:shape>
          <v:shape id="_x0000_s2161" style="position:absolute;left:331;top:15597;width:51;height:51" coordorigin="331,15597" coordsize="51,51" path="m338,15645r-1,l338,15648r,l338,15645xe" fillcolor="#616264" stroked="f">
            <v:path arrowok="t"/>
          </v:shape>
          <v:shape id="_x0000_s2160" style="position:absolute;left:331;top:15597;width:51;height:51" coordorigin="331,15597" coordsize="51,51" path="m334,15648r,-6l332,15643r2,5xe" fillcolor="#616264" stroked="f">
            <v:path arrowok="t"/>
          </v:shape>
          <v:shape id="_x0000_s2159" style="position:absolute;left:331;top:15597;width:51;height:51" coordorigin="331,15597" coordsize="51,51" path="m368,15599r-36,42l331,15642r1,1l334,15642r,6l338,15648r-1,-3l338,15645r,3l383,15618r1,-3l372,15608r11,7l382,15617r-1,l337,15645r-1,l335,15642r-1,l334,15641r34,-42xe" fillcolor="#616264" stroked="f">
            <v:path arrowok="t"/>
          </v:shape>
          <v:shape id="_x0000_s2158" style="position:absolute;left:331;top:15597;width:51;height:51" coordorigin="331,15597" coordsize="51,51" path="m372,15608r-2,-9l370,15601r-2,-1l368,15599r-34,42l334,15642r34,-40l370,15610r11,7l382,15617r1,-2l372,15608xe" fillcolor="#616264" stroked="f">
            <v:path arrowok="t"/>
          </v:shape>
          <v:shape id="_x0000_s2157" type="#_x0000_t75" style="position:absolute;left:369;top:15504;width:119;height:112">
            <v:imagedata r:id="rId4" o:title=""/>
          </v:shape>
          <v:shape id="_x0000_s2156" style="position:absolute;left:458;top:15505;width:11;height:10" coordorigin="458,15505" coordsize="11,10" path="m458,15515r11,-10l458,15515xe" fillcolor="#125b9d" stroked="f">
            <v:path arrowok="t"/>
          </v:shape>
          <v:shape id="_x0000_s2155" style="position:absolute;left:384;top:15609;width:9;height:7" coordorigin="384,15609" coordsize="9,7" path="m384,15615r9,-6l384,15615r,xe" fillcolor="#125b9d" stroked="f">
            <v:path arrowok="t"/>
          </v:shape>
          <v:shape id="_x0000_s2154" style="position:absolute;left:372;top:15514;width:117;height:102" coordorigin="372,15514" coordsize="117,102" path="m489,15526r,-2l483,15514r4,10l486,15525r-4,4l469,15541r-19,17l429,15577r-20,18l393,15609r-9,6l384,15615r-12,-6l383,15615r12,-5l411,15596r20,-17l452,15561r18,-17l483,15531r4,-5l489,15526xe" fillcolor="#125b9d" stroked="f">
            <v:path arrowok="t"/>
          </v:shape>
          <v:shape id="_x0000_s2153" style="position:absolute;left:367;top:15503;width:103;height:115" coordorigin="367,15503" coordsize="103,115" path="m370,15599r4,-4l386,15584r16,-17l421,15549r19,-18l458,15515r11,-10l458,15515r12,-9l471,15505r-2,-2l455,15514r-18,16l418,15548r-19,19l383,15583r-11,11l368,15598r-1,1l370,15611r12,6l384,15618r,l395,15610r-11,5l383,15615r-11,-6l370,15600r,-1l370,15599xe" fillcolor="#125b9d" stroked="f">
            <v:path arrowok="t"/>
          </v:shape>
          <v:shape id="_x0000_s2152" style="position:absolute;left:370;top:15599;width:2;height:10" coordorigin="370,15599" coordsize="2,10" path="m370,15600r2,9l370,15599r,l370,15600xe" fillcolor="#125b9d" stroked="f">
            <v:path arrowok="t"/>
          </v:shape>
          <v:shape id="_x0000_s2151" style="position:absolute;left:469;top:15503;width:18;height:22" coordorigin="469,15503" coordsize="18,22" path="m470,15503r-1,l471,15505r-1,1l481,15516r5,9l487,15524r-4,-10l471,15504r-1,-1xe" fillcolor="#125b9d" stroked="f">
            <v:path arrowok="t"/>
          </v:shape>
          <v:shape id="_x0000_s2150" style="position:absolute;left:483;top:15526;width:6;height:6" coordorigin="483,15526" coordsize="6,6" path="m487,15526r-4,5l489,15526r-2,xe" fillcolor="#125b9d" stroked="f">
            <v:path arrowok="t"/>
          </v:shape>
          <v:shape id="_x0000_s2149" type="#_x0000_t75" style="position:absolute;left:478;top:15409;width:117;height:109">
            <v:imagedata r:id="rId5" o:title=""/>
          </v:shape>
          <v:shape id="_x0000_s2148" style="position:absolute;left:477;top:15408;width:120;height:112" coordorigin="477,15408" coordsize="120,112" path="m479,15498r-2,l492,15511r-13,-13xe" fillcolor="#125b9d" stroked="f">
            <v:path arrowok="t"/>
          </v:shape>
          <v:shape id="_x0000_s2147" style="position:absolute;left:477;top:15408;width:120;height:112" coordorigin="477,15408" coordsize="120,112" path="m479,15496r1,1l485,15493r13,-13l517,15463r21,-19l558,15427r15,-12l579,15411r-6,4l580,15411r10,6l580,15411r-1,-3l568,15416r-17,14l531,15447r-21,18l493,15481r-12,11l479,15496xe" fillcolor="#125b9d" stroked="f">
            <v:path arrowok="t"/>
          </v:shape>
          <v:shape id="_x0000_s2146" style="position:absolute;left:477;top:15408;width:120;height:112" coordorigin="477,15408" coordsize="120,112" path="m579,15408r1,3l590,15417r4,9l594,15427r,-1l592,15428r-7,8l573,15447r-16,16l537,15481r-22,19l496,15516r1,1l496,15516r-1,-6l480,15497r-1,-1l481,15492r-4,4l477,15498r2,l492,15511r2,7l495,15520r,-3l497,15518r24,-20l544,15479r18,-18l577,15447r11,-11l595,15429r,-4l592,15415r-11,-6l579,15408xe" fillcolor="#125b9d" stroked="f">
            <v:path arrowok="t"/>
          </v:shape>
          <v:shape id="_x0000_s2145" style="position:absolute;left:477;top:15408;width:120;height:112" coordorigin="477,15408" coordsize="120,112" path="m597,15425r-5,-10l595,15425r,4l597,15427r,-2xe" fillcolor="#125b9d" stroked="f">
            <v:path arrowok="t"/>
          </v:shape>
          <v:shape id="_x0000_s2144" style="position:absolute;left:477;top:15408;width:120;height:112" coordorigin="477,15408" coordsize="120,112" path="m497,15518r-2,-1l495,15520r1,-1l521,15498r-24,20xe" fillcolor="#125b9d" stroked="f">
            <v:path arrowok="t"/>
          </v:shape>
          <v:shape id="_x0000_s2143" style="position:absolute;left:477;top:15408;width:120;height:112" coordorigin="477,15408" coordsize="120,112" path="m573,15415r6,-4l573,15415xe" fillcolor="#125b9d" stroked="f">
            <v:path arrowok="t"/>
          </v:shape>
          <v:shape id="_x0000_s2142" type="#_x0000_t75" style="position:absolute;left:469;top:15497;width:27;height:30">
            <v:imagedata r:id="rId6" o:title=""/>
          </v:shape>
          <v:shape id="_x0000_s2141" style="position:absolute;left:467;top:15495;width:30;height:33" coordorigin="467,15495" coordsize="30,33" path="m489,15526r5,-2l489,15525r,1xe" fillcolor="#616264" stroked="f">
            <v:path arrowok="t"/>
          </v:shape>
          <v:shape id="_x0000_s2140" style="position:absolute;left:467;top:15495;width:30;height:33" coordorigin="467,15495" coordsize="30,33" path="m493,15507r2,11l497,15517r-4,-10xe" fillcolor="#616264" stroked="f">
            <v:path arrowok="t"/>
          </v:shape>
          <v:shape id="_x0000_s2139" style="position:absolute;left:467;top:15495;width:30;height:33" coordorigin="467,15495" coordsize="30,33" path="m488,15525r-1,2l487,15528r1,-3xe" fillcolor="#616264" stroked="f">
            <v:path arrowok="t"/>
          </v:shape>
          <v:shape id="_x0000_s2138" style="position:absolute;left:467;top:15495;width:30;height:33" coordorigin="467,15495" coordsize="30,33" path="m478,15495r-3,l477,15498r,l478,15495xe" fillcolor="#616264" stroked="f">
            <v:path arrowok="t"/>
          </v:shape>
          <v:shape id="_x0000_s2137" style="position:absolute;left:467;top:15495;width:30;height:33" coordorigin="467,15495" coordsize="30,33" path="m479,15514r8,13l488,15525r,l488,15525r-1,3l489,15528r2,-1l497,15525r-2,-7l494,15524r-5,2l489,15525r-8,-13l470,15503r9,11xe" fillcolor="#616264" stroked="f">
            <v:path arrowok="t"/>
          </v:shape>
          <v:shape id="_x0000_s2136" style="position:absolute;left:467;top:15495;width:30;height:33" coordorigin="467,15495" coordsize="30,33" path="m470,15503r-2,2l470,15504r,-1l470,15503xe" fillcolor="#616264" stroked="f">
            <v:path arrowok="t"/>
          </v:shape>
          <v:shape id="_x0000_s2135" style="position:absolute;left:467;top:15495;width:30;height:33" coordorigin="467,15495" coordsize="30,33" path="m470,15496r-3,7l468,15504r,1l470,15503r,l470,15504r-2,1l479,15514r-9,-11l472,15498r5,l490,15508r5,10l497,15525r,-7l497,15517r-2,1l493,15507r-15,-11l478,15495r-1,3l477,15498r-2,-3l470,15496xe" fillcolor="#616264" stroked="f">
            <v:path arrowok="t"/>
          </v:shape>
          <v:shape id="_x0000_s2134" type="#_x0000_t75" style="position:absolute;left:509;top:15427;width:90;height:90">
            <v:imagedata r:id="rId7" o:title=""/>
          </v:shape>
          <v:shape id="_x0000_s2133" style="position:absolute;left:511;top:15425;width:89;height:89" coordorigin="511,15425" coordsize="89,89" path="m524,15496r32,-26l577,15451r12,-13l595,15430r1,-2l597,15430r1,-1l582,15453r2,2l584,15455r16,-24l600,15430r,-3l598,15426r,l596,15425r-2,1l594,15427r-2,2l586,15437r-13,14l551,15471r-28,23l523,15494r-8,9l522,15498r2,-2xe" fillcolor="#616264" stroked="f">
            <v:path arrowok="t"/>
          </v:shape>
          <v:shape id="_x0000_s2132" style="position:absolute;left:511;top:15425;width:89;height:89" coordorigin="511,15425" coordsize="89,89" path="m515,15503r8,-9l513,15500r-1,7l511,15509r1,1l513,15512r1,l516,15514r3,-1l523,15512r2,-5l526,15499r58,-44l582,15453r16,-24l582,15453r-55,46l526,15500r-2,-2l524,15498r-1,10l520,15510r-2,l517,15511r-2,-1l514,15508r,-1l515,15503xe" fillcolor="#616264" stroked="f">
            <v:path arrowok="t"/>
          </v:shape>
          <v:shape id="_x0000_s2131" style="position:absolute;left:511;top:15425;width:89;height:89" coordorigin="511,15425" coordsize="89,89" path="m594,15427r,e" fillcolor="#616264" stroked="f">
            <v:path arrowok="t"/>
          </v:shape>
          <v:shape id="_x0000_s2130" style="position:absolute;left:511;top:15425;width:89;height:89" coordorigin="511,15425" coordsize="89,89" path="m527,15499r55,-46l524,15498r2,2l527,15499xe" fillcolor="#616264" stroked="f">
            <v:path arrowok="t"/>
          </v:shape>
          <v:shape id="_x0000_s2129" type="#_x0000_t75" style="position:absolute;left:580;top:15407;width:19;height:20">
            <v:imagedata r:id="rId8" o:title=""/>
          </v:shape>
          <v:shape id="_x0000_s2128" style="position:absolute;left:578;top:15406;width:22;height:23" coordorigin="578,15406" coordsize="22,23" path="m590,15421r4,6l594,15429r,-3l596,15426r1,-3l600,15424r,-1l598,15422r-1,1l595,15425r-2,-6l582,15410r-2,1l580,15408r-1,1l578,15410r1,1l590,15421xe" fillcolor="#616264" stroked="f">
            <v:path arrowok="t"/>
          </v:shape>
          <v:shape id="_x0000_s2127" style="position:absolute;left:578;top:15406;width:22;height:23" coordorigin="578,15406" coordsize="22,23" path="m583,15406r-3,2l580,15411r2,-1l582,15410r3,-2l594,15415r3,8l598,15422r2,1l597,15413r-11,-7l585,15406r-2,l581,15410r-1,-1l583,15406xe" fillcolor="#616264" stroked="f">
            <v:path arrowok="t"/>
          </v:shape>
          <v:shape id="_x0000_s2126" style="position:absolute;left:578;top:15406;width:22;height:23" coordorigin="578,15406" coordsize="22,23" path="m596,15426r-2,l594,15429r2,-1l600,15424r-3,-1l596,15426xe" fillcolor="#616264" stroked="f">
            <v:path arrowok="t"/>
          </v:shape>
          <v:shape id="_x0000_s2125" style="position:absolute;left:578;top:15406;width:22;height:23" coordorigin="578,15406" coordsize="22,23" path="m583,15406r-3,3l581,15410r2,-4xe" fillcolor="#616264" stroked="f">
            <v:path arrowok="t"/>
          </v:shape>
          <v:shape id="_x0000_s2124" type="#_x0000_t75" style="position:absolute;left:366;top:15598;width:18;height:21">
            <v:imagedata r:id="rId9" o:title=""/>
          </v:shape>
          <v:shape id="_x0000_s2123" style="position:absolute;left:365;top:15598;width:21;height:25" coordorigin="365,15598" coordsize="21,25" path="m367,15598r1,l365,15601r,1l367,15613r,-10l367,15601r,-2l367,15598xe" fillcolor="#616264" stroked="f">
            <v:path arrowok="t"/>
          </v:shape>
          <v:shape id="_x0000_s2122" style="position:absolute;left:365;top:15598;width:21;height:25" coordorigin="365,15598" coordsize="21,25" path="m369,15611r11,7l381,15618r,-1l380,15618r1,l380,15618r-11,-7xe" fillcolor="#616264" stroked="f">
            <v:path arrowok="t"/>
          </v:shape>
          <v:shape id="_x0000_s2121" style="position:absolute;left:365;top:15598;width:21;height:25" coordorigin="365,15598" coordsize="21,25" path="m369,15609r12,8l383,15616r-12,-9l370,15598r,1l368,15602r,4l369,15609r,2l369,15609xe" fillcolor="#616264" stroked="f">
            <v:path arrowok="t"/>
          </v:shape>
          <v:shape id="_x0000_s2120" style="position:absolute;left:365;top:15598;width:21;height:25" coordorigin="365,15598" coordsize="21,25" path="m385,15618r1,-1l384,15616r-1,2l381,15620r4,-2xe" fillcolor="#616264" stroked="f">
            <v:path arrowok="t"/>
          </v:shape>
          <v:shape id="_x0000_s2119" style="position:absolute;left:365;top:15598;width:21;height:25" coordorigin="365,15598" coordsize="21,25" path="m368,15598r-1,l367,15599r,2l367,15603r,10l379,15620r1,1l381,15620r2,-2l384,15616r-13,-9l383,15616r-2,1l381,15618r-1,l369,15611r,-2l368,15606r,-4l368,15602r2,-3l370,15598r1,-3l368,15598xe" fillcolor="#616264" stroked="f">
            <v:path arrowok="t"/>
          </v:shape>
          <v:shape id="_x0000_s2118" type="#_x0000_t75" style="position:absolute;left:512;top:15424;width:87;height:89">
            <v:imagedata r:id="rId10" o:title=""/>
          </v:shape>
          <v:shape id="_x0000_s2117" type="#_x0000_t75" style="position:absolute;left:299;top:15658;width:243;height:70">
            <v:imagedata r:id="rId11" o:title=""/>
          </v:shape>
          <v:shape id="_x0000_s2116" type="#_x0000_t75" style="position:absolute;left:327;top:15368;width:1798;height:334">
            <v:imagedata r:id="rId12" o:title=""/>
          </v:shape>
          <w10:wrap anchorx="page" anchory="page"/>
        </v:group>
      </w:pict>
    </w:r>
    <w:r>
      <w:pict w14:anchorId="45E59D24">
        <v:shapetype id="_x0000_t202" coordsize="21600,21600" o:spt="202" path="m,l,21600r21600,l21600,xe">
          <v:stroke joinstyle="miter"/>
          <v:path gradientshapeok="t" o:connecttype="rect"/>
        </v:shapetype>
        <v:shape id="_x0000_s2114" type="#_x0000_t202" style="position:absolute;margin-left:226.9pt;margin-top:776.6pt;width:158.2pt;height:10pt;z-index:-251657728;mso-position-horizontal-relative:page;mso-position-vertical-relative:page" filled="f" stroked="f">
          <v:textbox inset="0,0,0,0">
            <w:txbxContent>
              <w:p w14:paraId="6E984586" w14:textId="77777777" w:rsidR="008D6B74" w:rsidRDefault="00951FFB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color w:val="AAAAAA"/>
                    <w:sz w:val="16"/>
                    <w:szCs w:val="16"/>
                  </w:rPr>
                  <w:t>Resume</w:t>
                </w:r>
                <w:r>
                  <w:rPr>
                    <w:color w:val="AAAAAA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Contributed</w:t>
                </w:r>
                <w:r>
                  <w:rPr>
                    <w:color w:val="AAAAAA"/>
                    <w:spacing w:val="40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for</w:t>
                </w:r>
                <w:r>
                  <w:rPr>
                    <w:color w:val="AAAAAA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Sample</w:t>
                </w:r>
                <w:r>
                  <w:rPr>
                    <w:color w:val="AAAAAA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Purposes</w:t>
                </w:r>
                <w:r>
                  <w:rPr>
                    <w:color w:val="AAAAAA"/>
                    <w:spacing w:val="23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Only</w:t>
                </w:r>
              </w:p>
            </w:txbxContent>
          </v:textbox>
          <w10:wrap anchorx="page" anchory="page"/>
        </v:shape>
      </w:pict>
    </w:r>
    <w:r>
      <w:pict w14:anchorId="14CA47FF">
        <v:shape id="_x0000_s2113" type="#_x0000_t202" style="position:absolute;margin-left:490.85pt;margin-top:776.6pt;width:114.95pt;height:10pt;z-index:-251656704;mso-position-horizontal-relative:page;mso-position-vertical-relative:page" filled="f" stroked="f">
          <v:textbox inset="0,0,0,0">
            <w:txbxContent>
              <w:p w14:paraId="19B2EBF9" w14:textId="77777777" w:rsidR="008D6B74" w:rsidRDefault="00951FFB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hyperlink r:id="rId13">
                  <w:r>
                    <w:rPr>
                      <w:color w:val="AAAAAA"/>
                      <w:sz w:val="16"/>
                      <w:szCs w:val="16"/>
                    </w:rPr>
                    <w:t>Written</w:t>
                  </w:r>
                  <w:r>
                    <w:rPr>
                      <w:color w:val="AAAAAA"/>
                      <w:spacing w:val="4"/>
                      <w:sz w:val="16"/>
                      <w:szCs w:val="16"/>
                    </w:rPr>
                    <w:t xml:space="preserve"> </w:t>
                  </w:r>
                  <w:r>
                    <w:rPr>
                      <w:color w:val="AAAAAA"/>
                      <w:sz w:val="16"/>
                      <w:szCs w:val="16"/>
                    </w:rPr>
                    <w:t>by ©AResumeWizard.com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11F7" w14:textId="77777777" w:rsidR="008D6B74" w:rsidRDefault="00951FFB">
    <w:pPr>
      <w:spacing w:line="200" w:lineRule="exact"/>
    </w:pPr>
    <w:r>
      <w:pict w14:anchorId="2F38B3EA">
        <v:group id="_x0000_s2051" style="position:absolute;margin-left:0;margin-top:763.9pt;width:612pt;height:23.2pt;z-index:-251655680;mso-position-horizontal-relative:page;mso-position-vertical-relative:page" coordorigin=",15278" coordsize="12240,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2" type="#_x0000_t75" style="position:absolute;top:15278;width:12240;height:102">
            <v:imagedata r:id="rId1" o:title=""/>
          </v:shape>
          <v:shape id="_x0000_s2111" type="#_x0000_t75" style="position:absolute;left:293;top:15364;width:324;height:372">
            <v:imagedata r:id="rId2" o:title=""/>
          </v:shape>
          <v:shape id="_x0000_s2110" style="position:absolute;left:288;top:15360;width:332;height:379" coordorigin="288,15360" coordsize="332,379" path="m556,15738r3,1l558,15733r-3,2l553,15736r3,2xe" fillcolor="#bec0c2" stroked="f">
            <v:path arrowok="t"/>
          </v:shape>
          <v:shape id="_x0000_s2109" style="position:absolute;left:288;top:15360;width:332;height:379" coordorigin="288,15360" coordsize="332,379" path="m618,15422r-4,2l377,15364r-3,2l375,15361r-2,-1l372,15363r-77,298l291,15664r-1,1l288,15675r7,-7l296,15667r1,-7l377,15367r237,60l616,15428r4,-3l620,15423r-2,-1xe" fillcolor="#bec0c2" stroked="f">
            <v:path arrowok="t"/>
          </v:shape>
          <v:shape id="_x0000_s2108" style="position:absolute;left:288;top:15360;width:332;height:379" coordorigin="288,15360" coordsize="332,379" path="m372,15363r-82,302l291,15664r4,-3l372,15363xe" fillcolor="#bec0c2" stroked="f">
            <v:path arrowok="t"/>
          </v:shape>
          <v:shape id="_x0000_s2107" style="position:absolute;left:288;top:15360;width:332;height:379" coordorigin="288,15360" coordsize="332,379" path="m297,15660r-1,7l295,15668r10,-6l320,15660r18,l358,15663r22,5l404,15675r24,8l452,15692r23,9l496,15710r20,9l532,15726r12,6l553,15736r2,-1l558,15733r1,6l560,15736r60,-311l616,15428r-2,-1l555,15731r-1,l545,15726r-13,-6l516,15713r-19,-8l477,15696r-23,-9l431,15678r-24,-7l384,15664r-22,-5l341,15655r-18,-1l307,15656r-10,4xe" fillcolor="#bec0c2" stroked="f">
            <v:path arrowok="t"/>
          </v:shape>
          <v:shape id="_x0000_s2106" style="position:absolute;left:288;top:15360;width:332;height:379" coordorigin="288,15360" coordsize="332,379" path="m377,15364r237,60l618,15422r-243,-61l374,15366r3,-2xe" fillcolor="#bec0c2" stroked="f">
            <v:path arrowok="t"/>
          </v:shape>
          <v:shape id="_x0000_s2105" style="position:absolute;left:322;top:15421;width:280;height:241" coordorigin="322,15421" coordsize="280,241" path="m369,15610r,1l369,15609r-1,-1l366,15611r,1l332,15650r,-1l332,15650r-5,6l322,15661r4,l330,15659r6,-3l337,15655r42,-26l380,15629r3,-3l394,15619r16,-13l430,15589r20,-18l469,15555r14,-12l489,15537r1,1l497,15537r1,-7l497,15530r14,-13l512,15518r4,6l524,15530r-3,-19l523,15510r20,-17l561,15476r15,-14l588,15451r7,-7l598,15441r4,-4l599,15428r-10,-7l588,15421r-3,2l583,15423r-11,8l554,15445r-21,17l512,15480r-18,16l483,15506r-3,2l481,15510r2,2l482,15510r-1,-1l479,15508r-6,l471,15515r1,1l457,15527r-18,16l419,15561r-19,17l383,15594r-11,11l369,15608r,2xe" fillcolor="#919395" stroked="f">
            <v:path arrowok="t"/>
          </v:shape>
          <v:shape id="_x0000_s2104" style="position:absolute;left:322;top:15421;width:280;height:241" coordorigin="322,15421" coordsize="280,241" path="m602,15444r,-4l598,15441r-5,10l587,15459r-12,11l555,15486r-29,22l523,15510r-2,1l524,15530r3,-19l586,15468r16,-24xe" fillcolor="#919395" stroked="f">
            <v:path arrowok="t"/>
          </v:shape>
          <v:shape id="_x0000_s2103" style="position:absolute;left:322;top:15421;width:280;height:241" coordorigin="322,15421" coordsize="280,241" path="m512,15518r-1,-1l497,15530r15,-12xe" fillcolor="#919395" stroked="f">
            <v:path arrowok="t"/>
          </v:shape>
          <v:shape id="_x0000_s2102" style="position:absolute;left:296;top:15489;width:47;height:174" coordorigin="296,15489" coordsize="47,174" path="m344,15489r-48,175l305,15654r17,2l344,15489xe" fillcolor="#bec0c2" stroked="f">
            <v:path arrowok="t"/>
          </v:shape>
          <v:shape id="_x0000_s2101" style="position:absolute;left:542;top:15425;width:75;height:310" coordorigin="542,15425" coordsize="75,310" path="m617,15425r-75,303l557,15735r60,-310xe" fillcolor="#bec0c2" stroked="f">
            <v:path arrowok="t"/>
          </v:shape>
          <v:shape id="_x0000_s2100" type="#_x0000_t75" style="position:absolute;left:333;top:15600;width:51;height:47">
            <v:imagedata r:id="rId3" o:title=""/>
          </v:shape>
          <v:shape id="_x0000_s2099" style="position:absolute;left:331;top:15597;width:51;height:51" coordorigin="331,15597" coordsize="51,51" path="m370,15601r,-2l369,15597r-1,2l368,15600r2,1xe" fillcolor="#616264" stroked="f">
            <v:path arrowok="t"/>
          </v:shape>
          <v:shape id="_x0000_s2098" style="position:absolute;left:331;top:15597;width:51;height:51" coordorigin="331,15597" coordsize="51,51" path="m384,15618r2,-1l384,15615r-1,3l338,15648r46,-30xe" fillcolor="#616264" stroked="f">
            <v:path arrowok="t"/>
          </v:shape>
          <v:shape id="_x0000_s2097" style="position:absolute;left:331;top:15597;width:51;height:51" coordorigin="331,15597" coordsize="51,51" path="m338,15645r-1,l338,15648r,l338,15645xe" fillcolor="#616264" stroked="f">
            <v:path arrowok="t"/>
          </v:shape>
          <v:shape id="_x0000_s2096" style="position:absolute;left:331;top:15597;width:51;height:51" coordorigin="331,15597" coordsize="51,51" path="m334,15648r,-6l332,15643r2,5xe" fillcolor="#616264" stroked="f">
            <v:path arrowok="t"/>
          </v:shape>
          <v:shape id="_x0000_s2095" style="position:absolute;left:331;top:15597;width:51;height:51" coordorigin="331,15597" coordsize="51,51" path="m368,15599r-36,42l331,15642r1,1l334,15642r,6l338,15648r-1,-3l338,15645r,3l383,15618r1,-3l372,15608r11,7l382,15617r-1,l337,15645r-1,l335,15642r-1,l334,15641r34,-42xe" fillcolor="#616264" stroked="f">
            <v:path arrowok="t"/>
          </v:shape>
          <v:shape id="_x0000_s2094" style="position:absolute;left:331;top:15597;width:51;height:51" coordorigin="331,15597" coordsize="51,51" path="m372,15608r-2,-9l370,15601r-2,-1l368,15599r-34,42l334,15642r34,-40l370,15610r11,7l382,15617r1,-2l372,15608xe" fillcolor="#616264" stroked="f">
            <v:path arrowok="t"/>
          </v:shape>
          <v:shape id="_x0000_s2093" type="#_x0000_t75" style="position:absolute;left:369;top:15504;width:119;height:112">
            <v:imagedata r:id="rId4" o:title=""/>
          </v:shape>
          <v:shape id="_x0000_s2092" style="position:absolute;left:458;top:15505;width:11;height:10" coordorigin="458,15505" coordsize="11,10" path="m458,15515r11,-10l458,15515xe" fillcolor="#125b9d" stroked="f">
            <v:path arrowok="t"/>
          </v:shape>
          <v:shape id="_x0000_s2091" style="position:absolute;left:384;top:15609;width:9;height:7" coordorigin="384,15609" coordsize="9,7" path="m384,15615r9,-6l384,15615r,xe" fillcolor="#125b9d" stroked="f">
            <v:path arrowok="t"/>
          </v:shape>
          <v:shape id="_x0000_s2090" style="position:absolute;left:372;top:15514;width:117;height:102" coordorigin="372,15514" coordsize="117,102" path="m489,15526r,-2l483,15514r4,10l486,15525r-4,4l469,15541r-19,17l429,15577r-20,18l393,15609r-9,6l384,15615r-12,-6l383,15615r12,-5l411,15596r20,-17l452,15561r18,-17l483,15531r4,-5l489,15526xe" fillcolor="#125b9d" stroked="f">
            <v:path arrowok="t"/>
          </v:shape>
          <v:shape id="_x0000_s2089" style="position:absolute;left:367;top:15503;width:103;height:115" coordorigin="367,15503" coordsize="103,115" path="m370,15599r4,-4l386,15584r16,-17l421,15549r19,-18l458,15515r11,-10l458,15515r12,-9l471,15505r-2,-2l455,15514r-18,16l418,15548r-19,19l383,15583r-11,11l368,15598r-1,1l370,15611r12,6l384,15618r,l395,15610r-11,5l383,15615r-11,-6l370,15600r,-1l370,15599xe" fillcolor="#125b9d" stroked="f">
            <v:path arrowok="t"/>
          </v:shape>
          <v:shape id="_x0000_s2088" style="position:absolute;left:370;top:15599;width:2;height:10" coordorigin="370,15599" coordsize="2,10" path="m370,15600r2,9l370,15599r,l370,15600xe" fillcolor="#125b9d" stroked="f">
            <v:path arrowok="t"/>
          </v:shape>
          <v:shape id="_x0000_s2087" style="position:absolute;left:469;top:15503;width:18;height:22" coordorigin="469,15503" coordsize="18,22" path="m470,15503r-1,l471,15505r-1,1l481,15516r5,9l487,15524r-4,-10l471,15504r-1,-1xe" fillcolor="#125b9d" stroked="f">
            <v:path arrowok="t"/>
          </v:shape>
          <v:shape id="_x0000_s2086" style="position:absolute;left:483;top:15526;width:6;height:6" coordorigin="483,15526" coordsize="6,6" path="m487,15526r-4,5l489,15526r-2,xe" fillcolor="#125b9d" stroked="f">
            <v:path arrowok="t"/>
          </v:shape>
          <v:shape id="_x0000_s2085" type="#_x0000_t75" style="position:absolute;left:478;top:15409;width:117;height:109">
            <v:imagedata r:id="rId5" o:title=""/>
          </v:shape>
          <v:shape id="_x0000_s2084" style="position:absolute;left:477;top:15408;width:120;height:112" coordorigin="477,15408" coordsize="120,112" path="m479,15498r-2,l492,15511r-13,-13xe" fillcolor="#125b9d" stroked="f">
            <v:path arrowok="t"/>
          </v:shape>
          <v:shape id="_x0000_s2083" style="position:absolute;left:477;top:15408;width:120;height:112" coordorigin="477,15408" coordsize="120,112" path="m479,15496r1,1l485,15493r13,-13l517,15463r21,-19l558,15427r15,-12l579,15411r-6,4l580,15411r10,6l580,15411r-1,-3l568,15416r-17,14l531,15447r-21,18l493,15481r-12,11l479,15496xe" fillcolor="#125b9d" stroked="f">
            <v:path arrowok="t"/>
          </v:shape>
          <v:shape id="_x0000_s2082" style="position:absolute;left:477;top:15408;width:120;height:112" coordorigin="477,15408" coordsize="120,112" path="m579,15408r1,3l590,15417r4,9l594,15427r,-1l592,15428r-7,8l573,15447r-16,16l537,15481r-22,19l496,15516r1,1l496,15516r-1,-6l480,15497r-1,-1l481,15492r-4,4l477,15498r2,l492,15511r2,7l495,15520r,-3l497,15518r24,-20l544,15479r18,-18l577,15447r11,-11l595,15429r,-4l592,15415r-11,-6l579,15408xe" fillcolor="#125b9d" stroked="f">
            <v:path arrowok="t"/>
          </v:shape>
          <v:shape id="_x0000_s2081" style="position:absolute;left:477;top:15408;width:120;height:112" coordorigin="477,15408" coordsize="120,112" path="m597,15425r-5,-10l595,15425r,4l597,15427r,-2xe" fillcolor="#125b9d" stroked="f">
            <v:path arrowok="t"/>
          </v:shape>
          <v:shape id="_x0000_s2080" style="position:absolute;left:477;top:15408;width:120;height:112" coordorigin="477,15408" coordsize="120,112" path="m497,15518r-2,-1l495,15520r1,-1l521,15498r-24,20xe" fillcolor="#125b9d" stroked="f">
            <v:path arrowok="t"/>
          </v:shape>
          <v:shape id="_x0000_s2079" style="position:absolute;left:477;top:15408;width:120;height:112" coordorigin="477,15408" coordsize="120,112" path="m573,15415r6,-4l573,15415xe" fillcolor="#125b9d" stroked="f">
            <v:path arrowok="t"/>
          </v:shape>
          <v:shape id="_x0000_s2078" type="#_x0000_t75" style="position:absolute;left:469;top:15497;width:27;height:30">
            <v:imagedata r:id="rId6" o:title=""/>
          </v:shape>
          <v:shape id="_x0000_s2077" style="position:absolute;left:467;top:15495;width:30;height:33" coordorigin="467,15495" coordsize="30,33" path="m489,15526r5,-2l489,15525r,1xe" fillcolor="#616264" stroked="f">
            <v:path arrowok="t"/>
          </v:shape>
          <v:shape id="_x0000_s2076" style="position:absolute;left:467;top:15495;width:30;height:33" coordorigin="467,15495" coordsize="30,33" path="m493,15507r2,11l497,15517r-4,-10xe" fillcolor="#616264" stroked="f">
            <v:path arrowok="t"/>
          </v:shape>
          <v:shape id="_x0000_s2075" style="position:absolute;left:467;top:15495;width:30;height:33" coordorigin="467,15495" coordsize="30,33" path="m488,15525r-1,2l487,15528r1,-3xe" fillcolor="#616264" stroked="f">
            <v:path arrowok="t"/>
          </v:shape>
          <v:shape id="_x0000_s2074" style="position:absolute;left:467;top:15495;width:30;height:33" coordorigin="467,15495" coordsize="30,33" path="m478,15495r-3,l477,15498r,l478,15495xe" fillcolor="#616264" stroked="f">
            <v:path arrowok="t"/>
          </v:shape>
          <v:shape id="_x0000_s2073" style="position:absolute;left:467;top:15495;width:30;height:33" coordorigin="467,15495" coordsize="30,33" path="m479,15514r8,13l488,15525r,l488,15525r-1,3l489,15528r2,-1l497,15525r-2,-7l494,15524r-5,2l489,15525r-8,-13l470,15503r9,11xe" fillcolor="#616264" stroked="f">
            <v:path arrowok="t"/>
          </v:shape>
          <v:shape id="_x0000_s2072" style="position:absolute;left:467;top:15495;width:30;height:33" coordorigin="467,15495" coordsize="30,33" path="m470,15503r-2,2l470,15504r,-1l470,15503xe" fillcolor="#616264" stroked="f">
            <v:path arrowok="t"/>
          </v:shape>
          <v:shape id="_x0000_s2071" style="position:absolute;left:467;top:15495;width:30;height:33" coordorigin="467,15495" coordsize="30,33" path="m470,15496r-3,7l468,15504r,1l470,15503r,l470,15504r-2,1l479,15514r-9,-11l472,15498r5,l490,15508r5,10l497,15525r,-7l497,15517r-2,1l493,15507r-15,-11l478,15495r-1,3l477,15498r-2,-3l470,15496xe" fillcolor="#616264" stroked="f">
            <v:path arrowok="t"/>
          </v:shape>
          <v:shape id="_x0000_s2070" type="#_x0000_t75" style="position:absolute;left:509;top:15427;width:90;height:90">
            <v:imagedata r:id="rId7" o:title=""/>
          </v:shape>
          <v:shape id="_x0000_s2069" style="position:absolute;left:511;top:15425;width:89;height:89" coordorigin="511,15425" coordsize="89,89" path="m524,15496r32,-26l577,15451r12,-13l595,15430r1,-2l597,15430r1,-1l582,15453r2,2l584,15455r16,-24l600,15430r,-3l598,15426r,l596,15425r-2,1l594,15427r-2,2l586,15437r-13,14l551,15471r-28,23l523,15494r-8,9l522,15498r2,-2xe" fillcolor="#616264" stroked="f">
            <v:path arrowok="t"/>
          </v:shape>
          <v:shape id="_x0000_s2068" style="position:absolute;left:511;top:15425;width:89;height:89" coordorigin="511,15425" coordsize="89,89" path="m515,15503r8,-9l513,15500r-1,7l511,15509r1,1l513,15512r1,l516,15514r3,-1l523,15512r2,-5l526,15499r58,-44l582,15453r16,-24l582,15453r-55,46l526,15500r-2,-2l524,15498r-1,10l520,15510r-2,l517,15511r-2,-1l514,15508r,-1l515,15503xe" fillcolor="#616264" stroked="f">
            <v:path arrowok="t"/>
          </v:shape>
          <v:shape id="_x0000_s2067" style="position:absolute;left:511;top:15425;width:89;height:89" coordorigin="511,15425" coordsize="89,89" path="m594,15427r,e" fillcolor="#616264" stroked="f">
            <v:path arrowok="t"/>
          </v:shape>
          <v:shape id="_x0000_s2066" style="position:absolute;left:511;top:15425;width:89;height:89" coordorigin="511,15425" coordsize="89,89" path="m527,15499r55,-46l524,15498r2,2l527,15499xe" fillcolor="#616264" stroked="f">
            <v:path arrowok="t"/>
          </v:shape>
          <v:shape id="_x0000_s2065" type="#_x0000_t75" style="position:absolute;left:580;top:15407;width:19;height:20">
            <v:imagedata r:id="rId8" o:title=""/>
          </v:shape>
          <v:shape id="_x0000_s2064" style="position:absolute;left:578;top:15406;width:22;height:23" coordorigin="578,15406" coordsize="22,23" path="m590,15421r4,6l594,15429r,-3l596,15426r1,-3l600,15424r,-1l598,15422r-1,1l595,15425r-2,-6l582,15410r-2,1l580,15408r-1,1l578,15410r1,1l590,15421xe" fillcolor="#616264" stroked="f">
            <v:path arrowok="t"/>
          </v:shape>
          <v:shape id="_x0000_s2063" style="position:absolute;left:578;top:15406;width:22;height:23" coordorigin="578,15406" coordsize="22,23" path="m583,15406r-3,2l580,15411r2,-1l582,15410r3,-2l594,15415r3,8l598,15422r2,1l597,15413r-11,-7l585,15406r-2,l581,15410r-1,-1l583,15406xe" fillcolor="#616264" stroked="f">
            <v:path arrowok="t"/>
          </v:shape>
          <v:shape id="_x0000_s2062" style="position:absolute;left:578;top:15406;width:22;height:23" coordorigin="578,15406" coordsize="22,23" path="m596,15426r-2,l594,15429r2,-1l600,15424r-3,-1l596,15426xe" fillcolor="#616264" stroked="f">
            <v:path arrowok="t"/>
          </v:shape>
          <v:shape id="_x0000_s2061" style="position:absolute;left:578;top:15406;width:22;height:23" coordorigin="578,15406" coordsize="22,23" path="m583,15406r-3,3l581,15410r2,-4xe" fillcolor="#616264" stroked="f">
            <v:path arrowok="t"/>
          </v:shape>
          <v:shape id="_x0000_s2060" type="#_x0000_t75" style="position:absolute;left:366;top:15598;width:18;height:21">
            <v:imagedata r:id="rId9" o:title=""/>
          </v:shape>
          <v:shape id="_x0000_s2059" style="position:absolute;left:365;top:15598;width:21;height:25" coordorigin="365,15598" coordsize="21,25" path="m367,15598r1,l365,15601r,1l367,15613r,-10l367,15601r,-2l367,15598xe" fillcolor="#616264" stroked="f">
            <v:path arrowok="t"/>
          </v:shape>
          <v:shape id="_x0000_s2058" style="position:absolute;left:365;top:15598;width:21;height:25" coordorigin="365,15598" coordsize="21,25" path="m369,15611r11,7l381,15618r,-1l380,15618r1,l380,15618r-11,-7xe" fillcolor="#616264" stroked="f">
            <v:path arrowok="t"/>
          </v:shape>
          <v:shape id="_x0000_s2057" style="position:absolute;left:365;top:15598;width:21;height:25" coordorigin="365,15598" coordsize="21,25" path="m369,15609r12,8l383,15616r-12,-9l370,15598r,1l368,15602r,4l369,15609r,2l369,15609xe" fillcolor="#616264" stroked="f">
            <v:path arrowok="t"/>
          </v:shape>
          <v:shape id="_x0000_s2056" style="position:absolute;left:365;top:15598;width:21;height:25" coordorigin="365,15598" coordsize="21,25" path="m385,15618r1,-1l384,15616r-1,2l381,15620r4,-2xe" fillcolor="#616264" stroked="f">
            <v:path arrowok="t"/>
          </v:shape>
          <v:shape id="_x0000_s2055" style="position:absolute;left:365;top:15598;width:21;height:25" coordorigin="365,15598" coordsize="21,25" path="m368,15598r-1,l367,15599r,2l367,15603r,10l379,15620r1,1l381,15620r2,-2l384,15616r-13,-9l383,15616r-2,1l381,15618r-1,l369,15611r,-2l368,15606r,-4l368,15602r2,-3l370,15598r1,-3l368,15598xe" fillcolor="#616264" stroked="f">
            <v:path arrowok="t"/>
          </v:shape>
          <v:shape id="_x0000_s2054" type="#_x0000_t75" style="position:absolute;left:512;top:15424;width:87;height:89">
            <v:imagedata r:id="rId10" o:title=""/>
          </v:shape>
          <v:shape id="_x0000_s2053" type="#_x0000_t75" style="position:absolute;left:299;top:15658;width:243;height:70">
            <v:imagedata r:id="rId11" o:title=""/>
          </v:shape>
          <v:shape id="_x0000_s2052" type="#_x0000_t75" style="position:absolute;left:325;top:15366;width:1803;height:339">
            <v:imagedata r:id="rId12" o:title=""/>
          </v:shape>
          <w10:wrap anchorx="page" anchory="page"/>
        </v:group>
      </w:pict>
    </w:r>
    <w:r>
      <w:pict w14:anchorId="2D5AED4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6.9pt;margin-top:776.6pt;width:158.2pt;height:10pt;z-index:-251654656;mso-position-horizontal-relative:page;mso-position-vertical-relative:page" filled="f" stroked="f">
          <v:textbox inset="0,0,0,0">
            <w:txbxContent>
              <w:p w14:paraId="05200179" w14:textId="77777777" w:rsidR="008D6B74" w:rsidRDefault="00951FFB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color w:val="AAAAAA"/>
                    <w:sz w:val="16"/>
                    <w:szCs w:val="16"/>
                  </w:rPr>
                  <w:t>Resume</w:t>
                </w:r>
                <w:r>
                  <w:rPr>
                    <w:color w:val="AAAAAA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Contributed</w:t>
                </w:r>
                <w:r>
                  <w:rPr>
                    <w:color w:val="AAAAAA"/>
                    <w:spacing w:val="40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for</w:t>
                </w:r>
                <w:r>
                  <w:rPr>
                    <w:color w:val="AAAAAA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Sample</w:t>
                </w:r>
                <w:r>
                  <w:rPr>
                    <w:color w:val="AAAAAA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Purposes</w:t>
                </w:r>
                <w:r>
                  <w:rPr>
                    <w:color w:val="AAAAAA"/>
                    <w:spacing w:val="23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Only</w:t>
                </w:r>
              </w:p>
            </w:txbxContent>
          </v:textbox>
          <w10:wrap anchorx="page" anchory="page"/>
        </v:shape>
      </w:pict>
    </w:r>
    <w:r>
      <w:pict w14:anchorId="144D8B65">
        <v:shape id="_x0000_s2049" type="#_x0000_t202" style="position:absolute;margin-left:490.85pt;margin-top:776.6pt;width:114.95pt;height:10pt;z-index:-251653632;mso-position-horizontal-relative:page;mso-position-vertical-relative:page" filled="f" stroked="f">
          <v:textbox inset="0,0,0,0">
            <w:txbxContent>
              <w:p w14:paraId="6C236A4D" w14:textId="77777777" w:rsidR="008D6B74" w:rsidRDefault="00951FFB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hyperlink r:id="rId13">
                  <w:r>
                    <w:rPr>
                      <w:color w:val="AAAAAA"/>
                      <w:sz w:val="16"/>
                      <w:szCs w:val="16"/>
                    </w:rPr>
                    <w:t>Written</w:t>
                  </w:r>
                  <w:r>
                    <w:rPr>
                      <w:color w:val="AAAAAA"/>
                      <w:spacing w:val="4"/>
                      <w:sz w:val="16"/>
                      <w:szCs w:val="16"/>
                    </w:rPr>
                    <w:t xml:space="preserve"> </w:t>
                  </w:r>
                  <w:r>
                    <w:rPr>
                      <w:color w:val="AAAAAA"/>
                      <w:sz w:val="16"/>
                      <w:szCs w:val="16"/>
                    </w:rPr>
                    <w:t>by ©AResumeWizard.com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87412" w14:textId="77777777" w:rsidR="00951FFB" w:rsidRDefault="00951FFB">
      <w:r>
        <w:separator/>
      </w:r>
    </w:p>
  </w:footnote>
  <w:footnote w:type="continuationSeparator" w:id="0">
    <w:p w14:paraId="66557977" w14:textId="77777777" w:rsidR="00951FFB" w:rsidRDefault="00951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BA50" w14:textId="77777777" w:rsidR="008D6B74" w:rsidRDefault="00951FFB">
    <w:pPr>
      <w:spacing w:line="200" w:lineRule="exact"/>
    </w:pPr>
    <w:r>
      <w:pict w14:anchorId="5DC87D31">
        <v:shapetype id="_x0000_t202" coordsize="21600,21600" o:spt="202" path="m,l,21600r21600,l21600,xe">
          <v:stroke joinstyle="miter"/>
          <v:path gradientshapeok="t" o:connecttype="rect"/>
        </v:shapetype>
        <v:shape id="_x0000_s2178" type="#_x0000_t202" style="position:absolute;margin-left:71pt;margin-top:66.3pt;width:32.5pt;height:12pt;z-index:-251660800;mso-position-horizontal-relative:page;mso-position-vertical-relative:page" filled="f" stroked="f">
          <v:textbox inset="0,0,0,0">
            <w:txbxContent>
              <w:p w14:paraId="2A4976C7" w14:textId="77777777" w:rsidR="008D6B74" w:rsidRDefault="00951FFB">
                <w:pPr>
                  <w:spacing w:line="220" w:lineRule="exact"/>
                  <w:ind w:left="20"/>
                </w:pPr>
                <w:r>
                  <w:t xml:space="preserve">Page 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6F77A341">
        <v:shape id="_x0000_s2177" type="#_x0000_t202" style="position:absolute;margin-left:472.6pt;margin-top:66.3pt;width:74.55pt;height:12pt;z-index:-251659776;mso-position-horizontal-relative:page;mso-position-vertical-relative:page" filled="f" stroked="f">
          <v:textbox inset="0,0,0,0">
            <w:txbxContent>
              <w:p w14:paraId="47875BCD" w14:textId="77777777" w:rsidR="008D6B74" w:rsidRDefault="00951FFB">
                <w:pPr>
                  <w:spacing w:line="220" w:lineRule="exact"/>
                  <w:ind w:left="20" w:right="-30"/>
                </w:pPr>
                <w:r>
                  <w:t>M</w:t>
                </w:r>
                <w:r>
                  <w:rPr>
                    <w:spacing w:val="-2"/>
                  </w:rPr>
                  <w:t>i</w:t>
                </w:r>
                <w:r>
                  <w:t>guel</w:t>
                </w:r>
                <w:r>
                  <w:rPr>
                    <w:spacing w:val="-1"/>
                  </w:rPr>
                  <w:t xml:space="preserve"> </w:t>
                </w:r>
                <w:r>
                  <w:t>A.</w:t>
                </w:r>
                <w:r>
                  <w:rPr>
                    <w:spacing w:val="-2"/>
                  </w:rPr>
                  <w:t xml:space="preserve"> </w:t>
                </w:r>
                <w:r>
                  <w:t>Alonso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2B1F" w14:textId="77777777" w:rsidR="008D6B74" w:rsidRDefault="008D6B74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73FFE" w14:textId="77777777" w:rsidR="008D6B74" w:rsidRDefault="008D6B74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D550F"/>
    <w:multiLevelType w:val="multilevel"/>
    <w:tmpl w:val="C69241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1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B74"/>
    <w:rsid w:val="00570159"/>
    <w:rsid w:val="008D6B74"/>
    <w:rsid w:val="0095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9"/>
    <o:shapelayout v:ext="edit">
      <o:idmap v:ext="edit" data="1"/>
    </o:shapelayout>
  </w:shapeDefaults>
  <w:decimalSymbol w:val=","/>
  <w:listSeparator w:val=";"/>
  <w14:docId w14:val="22CFE1C8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7015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0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malonso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fus@gmail.com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mailto:malonso@hotmail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jpeg"/><Relationship Id="rId18" Type="http://schemas.openxmlformats.org/officeDocument/2006/relationships/image" Target="media/image18.png"/><Relationship Id="rId26" Type="http://schemas.openxmlformats.org/officeDocument/2006/relationships/hyperlink" Target="http://www.aresumewizard.com" TargetMode="External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hyperlink" Target="http://www.aresumewizard.com" TargetMode="External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hyperlink" Target="http://www.aresumewizard.com" TargetMode="External"/><Relationship Id="rId3" Type="http://schemas.openxmlformats.org/officeDocument/2006/relationships/image" Target="media/image15.png"/><Relationship Id="rId7" Type="http://schemas.openxmlformats.org/officeDocument/2006/relationships/image" Target="media/image19.png"/><Relationship Id="rId12" Type="http://schemas.openxmlformats.org/officeDocument/2006/relationships/image" Target="media/image25.png"/><Relationship Id="rId2" Type="http://schemas.openxmlformats.org/officeDocument/2006/relationships/image" Target="media/image14.png"/><Relationship Id="rId1" Type="http://schemas.openxmlformats.org/officeDocument/2006/relationships/image" Target="media/image13.jpeg"/><Relationship Id="rId6" Type="http://schemas.openxmlformats.org/officeDocument/2006/relationships/image" Target="media/image18.png"/><Relationship Id="rId11" Type="http://schemas.openxmlformats.org/officeDocument/2006/relationships/image" Target="media/image23.png"/><Relationship Id="rId5" Type="http://schemas.openxmlformats.org/officeDocument/2006/relationships/image" Target="media/image17.png"/><Relationship Id="rId10" Type="http://schemas.openxmlformats.org/officeDocument/2006/relationships/image" Target="media/image22.png"/><Relationship Id="rId4" Type="http://schemas.openxmlformats.org/officeDocument/2006/relationships/image" Target="media/image16.png"/><Relationship Id="rId9" Type="http://schemas.openxmlformats.org/officeDocument/2006/relationships/image" Target="media/image21.png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hyperlink" Target="http://www.aresumewizard.com" TargetMode="External"/><Relationship Id="rId3" Type="http://schemas.openxmlformats.org/officeDocument/2006/relationships/image" Target="media/image15.png"/><Relationship Id="rId7" Type="http://schemas.openxmlformats.org/officeDocument/2006/relationships/image" Target="media/image19.png"/><Relationship Id="rId12" Type="http://schemas.openxmlformats.org/officeDocument/2006/relationships/image" Target="media/image24.png"/><Relationship Id="rId2" Type="http://schemas.openxmlformats.org/officeDocument/2006/relationships/image" Target="media/image14.png"/><Relationship Id="rId1" Type="http://schemas.openxmlformats.org/officeDocument/2006/relationships/image" Target="media/image13.jpeg"/><Relationship Id="rId6" Type="http://schemas.openxmlformats.org/officeDocument/2006/relationships/image" Target="media/image18.png"/><Relationship Id="rId11" Type="http://schemas.openxmlformats.org/officeDocument/2006/relationships/image" Target="media/image23.png"/><Relationship Id="rId5" Type="http://schemas.openxmlformats.org/officeDocument/2006/relationships/image" Target="media/image17.png"/><Relationship Id="rId10" Type="http://schemas.openxmlformats.org/officeDocument/2006/relationships/image" Target="media/image22.png"/><Relationship Id="rId4" Type="http://schemas.openxmlformats.org/officeDocument/2006/relationships/image" Target="media/image16.png"/><Relationship Id="rId9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2627</Words>
  <Characters>14976</Characters>
  <Application>Microsoft Office Word</Application>
  <DocSecurity>0</DocSecurity>
  <Lines>124</Lines>
  <Paragraphs>35</Paragraphs>
  <ScaleCrop>false</ScaleCrop>
  <Company/>
  <LinksUpToDate>false</LinksUpToDate>
  <CharactersWithSpaces>17568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2021-06-17T12:12:00Z</dcterms:created>
  <dcterms:modified xsi:type="dcterms:W3CDTF">2021-06-17T12:16:00Z</dcterms:modified>
</cp:coreProperties>
</file>